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03952"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17622">
              <w:t>04.03.2015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17622">
            <w:pPr>
              <w:tabs>
                <w:tab w:val="left" w:pos="3123"/>
                <w:tab w:val="left" w:pos="3270"/>
              </w:tabs>
              <w:jc w:val="right"/>
            </w:pPr>
            <w:r w:rsidRPr="00360CF1">
              <w:t xml:space="preserve">№ </w:t>
            </w:r>
            <w:r w:rsidR="00717622">
              <w:t>453</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145554" w:rsidRPr="00145554" w:rsidRDefault="00145554" w:rsidP="00D06ED3">
      <w:pPr>
        <w:ind w:right="4818"/>
        <w:jc w:val="both"/>
      </w:pPr>
      <w:r w:rsidRPr="00145554">
        <w:t xml:space="preserve">О внесении изменений в постановление администрации района от 02.12.2013 № </w:t>
      </w:r>
      <w:r w:rsidR="00D06ED3">
        <w:t xml:space="preserve">2553 </w:t>
      </w:r>
      <w:r w:rsidRPr="00145554">
        <w:t>«Об утверждении муниципальной программы «Развитие жилищно-коммунального комплекса и повышение энергетической э</w:t>
      </w:r>
      <w:r w:rsidRPr="00145554">
        <w:t>ф</w:t>
      </w:r>
      <w:r w:rsidRPr="00145554">
        <w:t>фективности вНижневартовском районе на 2014−2020 годы»</w:t>
      </w:r>
    </w:p>
    <w:p w:rsidR="00145554" w:rsidRPr="00145554" w:rsidRDefault="00145554" w:rsidP="00145554"/>
    <w:p w:rsidR="00145554" w:rsidRPr="00145554" w:rsidRDefault="00145554" w:rsidP="00D06ED3">
      <w:pPr>
        <w:ind w:firstLine="709"/>
        <w:jc w:val="both"/>
      </w:pPr>
      <w:r w:rsidRPr="00145554">
        <w:t>В соответствии со статьей 179 Бюджетного кодекса Российской Федерации, с решением Думы района от 23.01.2015 № 614 «О внесении изменений и дополнений в решение Думы района от 28.11.2014 № 586 «О бюджете района на 2015 год и плановый период 2016 и 2017 годов», руководствуясь постановл</w:t>
      </w:r>
      <w:r w:rsidRPr="00145554">
        <w:t>е</w:t>
      </w:r>
      <w:r w:rsidRPr="00145554">
        <w:t>нием администрации района от 05.08.2013 № 1663 «О муниципальных пр</w:t>
      </w:r>
      <w:r w:rsidRPr="00145554">
        <w:t>о</w:t>
      </w:r>
      <w:r w:rsidRPr="00145554">
        <w:t>граммах Нижневартовск</w:t>
      </w:r>
      <w:r w:rsidR="00D06ED3">
        <w:t>о</w:t>
      </w:r>
      <w:r w:rsidRPr="00145554">
        <w:t>го района», с целью уточнения объемов финансиров</w:t>
      </w:r>
      <w:r w:rsidRPr="00145554">
        <w:t>а</w:t>
      </w:r>
      <w:r w:rsidRPr="00145554">
        <w:t xml:space="preserve">ния мероприятий муниципальной программы: </w:t>
      </w:r>
    </w:p>
    <w:p w:rsidR="00145554" w:rsidRPr="00145554" w:rsidRDefault="00145554" w:rsidP="00D06ED3">
      <w:pPr>
        <w:ind w:firstLine="709"/>
        <w:jc w:val="both"/>
      </w:pPr>
    </w:p>
    <w:p w:rsidR="00145554" w:rsidRPr="00145554" w:rsidRDefault="00145554" w:rsidP="00D06ED3">
      <w:pPr>
        <w:ind w:firstLine="709"/>
        <w:jc w:val="both"/>
      </w:pPr>
      <w:r w:rsidRPr="00145554">
        <w:t xml:space="preserve">1. Внести изменения в постановление администрации района от 02.12.2013 № </w:t>
      </w:r>
      <w:r w:rsidR="00D06ED3">
        <w:t xml:space="preserve">2553 </w:t>
      </w:r>
      <w:r w:rsidRPr="00145554">
        <w:t>«Об утвержд</w:t>
      </w:r>
      <w:r w:rsidRPr="00145554">
        <w:t>е</w:t>
      </w:r>
      <w:r w:rsidRPr="00145554">
        <w:t>нии муниципальной программы «Развитие жилищно-коммунального комплекса и повышение энергетич</w:t>
      </w:r>
      <w:r w:rsidRPr="00145554">
        <w:t>е</w:t>
      </w:r>
      <w:r w:rsidRPr="00145554">
        <w:t>ской эффективн</w:t>
      </w:r>
      <w:r w:rsidRPr="00145554">
        <w:t>о</w:t>
      </w:r>
      <w:r w:rsidRPr="00145554">
        <w:t>сти вНижневартовском районе на 2014−2020 годы»:</w:t>
      </w:r>
    </w:p>
    <w:p w:rsidR="00145554" w:rsidRPr="00145554" w:rsidRDefault="00145554" w:rsidP="00D06ED3">
      <w:pPr>
        <w:ind w:firstLine="709"/>
        <w:jc w:val="both"/>
      </w:pPr>
      <w:r w:rsidRPr="00145554">
        <w:t>1.1. Пункт 3 постановления изложить в новой редакции:</w:t>
      </w:r>
    </w:p>
    <w:p w:rsidR="00145554" w:rsidRPr="00145554" w:rsidRDefault="00145554" w:rsidP="00D06ED3">
      <w:pPr>
        <w:ind w:firstLine="709"/>
        <w:jc w:val="both"/>
        <w:rPr>
          <w:lang w:eastAsia="ar-SA"/>
        </w:rPr>
      </w:pPr>
      <w:r w:rsidRPr="00145554">
        <w:rPr>
          <w:lang w:eastAsia="ar-SA"/>
        </w:rPr>
        <w:t>«3. Определить общий объем финансирования муниципальной программы за счет всех источн</w:t>
      </w:r>
      <w:r w:rsidRPr="00145554">
        <w:rPr>
          <w:lang w:eastAsia="ar-SA"/>
        </w:rPr>
        <w:t>и</w:t>
      </w:r>
      <w:r w:rsidRPr="00145554">
        <w:rPr>
          <w:lang w:eastAsia="ar-SA"/>
        </w:rPr>
        <w:t>ков финансирования в сумме 1 104 350,9 тыс. рублей,                в том числе:</w:t>
      </w:r>
    </w:p>
    <w:p w:rsidR="00145554" w:rsidRPr="00145554" w:rsidRDefault="00145554" w:rsidP="00D06ED3">
      <w:pPr>
        <w:ind w:firstLine="709"/>
        <w:jc w:val="both"/>
      </w:pPr>
      <w:r w:rsidRPr="00145554">
        <w:t>за счет средств бюджета района –887 231,63 тыс. руб.;</w:t>
      </w:r>
    </w:p>
    <w:p w:rsidR="00145554" w:rsidRPr="00145554" w:rsidRDefault="00145554" w:rsidP="00D06ED3">
      <w:pPr>
        <w:ind w:firstLine="709"/>
        <w:jc w:val="both"/>
        <w:rPr>
          <w:lang w:eastAsia="ar-SA"/>
        </w:rPr>
      </w:pPr>
      <w:r w:rsidRPr="00145554">
        <w:rPr>
          <w:lang w:eastAsia="ar-SA"/>
        </w:rPr>
        <w:t>за счет средств бюджета округа – 217 057,91 тыс. руб.;</w:t>
      </w:r>
    </w:p>
    <w:p w:rsidR="00145554" w:rsidRPr="00145554" w:rsidRDefault="00145554" w:rsidP="00D06ED3">
      <w:pPr>
        <w:ind w:firstLine="709"/>
        <w:jc w:val="both"/>
        <w:rPr>
          <w:lang w:eastAsia="ar-SA"/>
        </w:rPr>
      </w:pPr>
      <w:r w:rsidRPr="00145554">
        <w:rPr>
          <w:lang w:eastAsia="ar-SA"/>
        </w:rPr>
        <w:t>за счет средств бюджета поселений – 61,37 тыс. руб.</w:t>
      </w:r>
    </w:p>
    <w:p w:rsidR="00145554" w:rsidRPr="00145554" w:rsidRDefault="00145554" w:rsidP="00D06ED3">
      <w:pPr>
        <w:ind w:firstLine="709"/>
        <w:jc w:val="both"/>
        <w:rPr>
          <w:lang w:eastAsia="ar-SA"/>
        </w:rPr>
      </w:pPr>
      <w:r w:rsidRPr="00145554">
        <w:rPr>
          <w:lang w:eastAsia="ar-SA"/>
        </w:rPr>
        <w:t>Объемы финансирования муниципальной программы на 2014−2020 годы могут подлежать ко</w:t>
      </w:r>
      <w:r w:rsidRPr="00145554">
        <w:rPr>
          <w:lang w:eastAsia="ar-SA"/>
        </w:rPr>
        <w:t>р</w:t>
      </w:r>
      <w:r w:rsidRPr="00145554">
        <w:rPr>
          <w:lang w:eastAsia="ar-SA"/>
        </w:rPr>
        <w:t>ректировке в течение финансового года, исходя из воз</w:t>
      </w:r>
      <w:r w:rsidRPr="00145554">
        <w:rPr>
          <w:lang w:eastAsia="ar-SA"/>
        </w:rPr>
        <w:lastRenderedPageBreak/>
        <w:t>можностей бюджета района, бюджета округа, путем уточнения по сумме и</w:t>
      </w:r>
      <w:r w:rsidRPr="00145554">
        <w:rPr>
          <w:lang w:eastAsia="ar-SA"/>
        </w:rPr>
        <w:t>с</w:t>
      </w:r>
      <w:r w:rsidRPr="00145554">
        <w:rPr>
          <w:lang w:eastAsia="ar-SA"/>
        </w:rPr>
        <w:t>точников финансирования и мероприятиям.</w:t>
      </w:r>
    </w:p>
    <w:p w:rsidR="00145554" w:rsidRPr="00145554" w:rsidRDefault="00145554" w:rsidP="00D06ED3">
      <w:pPr>
        <w:ind w:firstLine="709"/>
        <w:jc w:val="both"/>
        <w:rPr>
          <w:lang w:eastAsia="ar-SA"/>
        </w:rPr>
      </w:pPr>
      <w:r w:rsidRPr="00145554">
        <w:rPr>
          <w:lang w:eastAsia="ar-SA"/>
        </w:rPr>
        <w:t>Ежегодно объемы финансирования муниципальной программы определяются в соответствии с утвержденным бюджетом на соответствующий фина</w:t>
      </w:r>
      <w:r w:rsidRPr="00145554">
        <w:rPr>
          <w:lang w:eastAsia="ar-SA"/>
        </w:rPr>
        <w:t>н</w:t>
      </w:r>
      <w:r w:rsidRPr="00145554">
        <w:rPr>
          <w:lang w:eastAsia="ar-SA"/>
        </w:rPr>
        <w:t xml:space="preserve">совый год. </w:t>
      </w:r>
    </w:p>
    <w:p w:rsidR="00145554" w:rsidRPr="00145554" w:rsidRDefault="00145554" w:rsidP="00D06ED3">
      <w:pPr>
        <w:ind w:firstLine="709"/>
        <w:jc w:val="both"/>
        <w:rPr>
          <w:lang w:eastAsia="ar-SA"/>
        </w:rPr>
      </w:pPr>
      <w:r w:rsidRPr="00145554">
        <w:rPr>
          <w:lang w:eastAsia="ar-SA"/>
        </w:rPr>
        <w:t>Финансирование муниципальной программы за счет бюджета автономного округа осуществляе</w:t>
      </w:r>
      <w:r w:rsidRPr="00145554">
        <w:rPr>
          <w:lang w:eastAsia="ar-SA"/>
        </w:rPr>
        <w:t>т</w:t>
      </w:r>
      <w:r w:rsidRPr="00145554">
        <w:rPr>
          <w:lang w:eastAsia="ar-SA"/>
        </w:rPr>
        <w:t>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w:t>
      </w:r>
      <w:r w:rsidRPr="00145554">
        <w:rPr>
          <w:lang w:eastAsia="ar-SA"/>
        </w:rPr>
        <w:t>н</w:t>
      </w:r>
      <w:r w:rsidRPr="00145554">
        <w:rPr>
          <w:lang w:eastAsia="ar-SA"/>
        </w:rPr>
        <w:t>ты-Мансийском автономном округе – Югре на 2014–2020 годы», утвержденной постановлением Правител</w:t>
      </w:r>
      <w:r w:rsidRPr="00145554">
        <w:rPr>
          <w:lang w:eastAsia="ar-SA"/>
        </w:rPr>
        <w:t>ь</w:t>
      </w:r>
      <w:r w:rsidRPr="00145554">
        <w:rPr>
          <w:lang w:eastAsia="ar-SA"/>
        </w:rPr>
        <w:t>ства Ханты-Мансийского автономного округа − Югры от 09.10.2013 № 423-п, путем заключения соглаш</w:t>
      </w:r>
      <w:r w:rsidRPr="00145554">
        <w:rPr>
          <w:lang w:eastAsia="ar-SA"/>
        </w:rPr>
        <w:t>е</w:t>
      </w:r>
      <w:r w:rsidRPr="00145554">
        <w:rPr>
          <w:lang w:eastAsia="ar-SA"/>
        </w:rPr>
        <w:t>ний о реализации м</w:t>
      </w:r>
      <w:r w:rsidRPr="00145554">
        <w:rPr>
          <w:lang w:eastAsia="ar-SA"/>
        </w:rPr>
        <w:t>у</w:t>
      </w:r>
      <w:r w:rsidRPr="00145554">
        <w:rPr>
          <w:lang w:eastAsia="ar-SA"/>
        </w:rPr>
        <w:t>ниципальной программы.</w:t>
      </w:r>
    </w:p>
    <w:p w:rsidR="00145554" w:rsidRPr="00145554" w:rsidRDefault="00145554" w:rsidP="00D06ED3">
      <w:pPr>
        <w:ind w:firstLine="709"/>
        <w:jc w:val="both"/>
      </w:pPr>
      <w:r w:rsidRPr="00145554">
        <w:t>1.2. Раздел «Финансовое обеспечение муниципальной программы» Паспорта муниципальной пр</w:t>
      </w:r>
      <w:r w:rsidRPr="00145554">
        <w:t>о</w:t>
      </w:r>
      <w:r w:rsidRPr="00145554">
        <w:t>граммы изложить в новой ре</w:t>
      </w:r>
      <w:r w:rsidR="00D06ED3">
        <w:t>дак</w:t>
      </w:r>
      <w:r w:rsidRPr="00145554">
        <w:t>ции:</w:t>
      </w:r>
    </w:p>
    <w:p w:rsidR="00145554" w:rsidRPr="00145554" w:rsidRDefault="00145554" w:rsidP="00D06ED3">
      <w:pPr>
        <w:ind w:firstLine="709"/>
        <w:jc w:val="both"/>
        <w:rPr>
          <w:lang w:eastAsia="en-US"/>
        </w:rPr>
      </w:pPr>
      <w:r w:rsidRPr="00145554">
        <w:rPr>
          <w:lang w:eastAsia="ar-SA"/>
        </w:rPr>
        <w:t>«общий объем финансирования муниципальной программы в 2014–2020 годах составит 1 104 350,9 тыс. рублей, в том числе:</w:t>
      </w:r>
    </w:p>
    <w:p w:rsidR="00145554" w:rsidRPr="00145554" w:rsidRDefault="00145554" w:rsidP="00D06ED3">
      <w:pPr>
        <w:ind w:firstLine="709"/>
        <w:jc w:val="both"/>
        <w:rPr>
          <w:lang w:eastAsia="ar-SA"/>
        </w:rPr>
      </w:pPr>
      <w:r w:rsidRPr="00145554">
        <w:rPr>
          <w:lang w:eastAsia="ar-SA"/>
        </w:rPr>
        <w:t>в 2014 году – 463 020,55 тыс. руб.;</w:t>
      </w:r>
    </w:p>
    <w:p w:rsidR="00145554" w:rsidRPr="00145554" w:rsidRDefault="00145554" w:rsidP="00D06ED3">
      <w:pPr>
        <w:ind w:firstLine="709"/>
        <w:jc w:val="both"/>
        <w:rPr>
          <w:lang w:eastAsia="ar-SA"/>
        </w:rPr>
      </w:pPr>
      <w:r w:rsidRPr="00145554">
        <w:rPr>
          <w:lang w:eastAsia="ar-SA"/>
        </w:rPr>
        <w:t>в 2015 году – 216 191,57 тыс. руб.;</w:t>
      </w:r>
    </w:p>
    <w:p w:rsidR="00145554" w:rsidRPr="00145554" w:rsidRDefault="00145554" w:rsidP="00D06ED3">
      <w:pPr>
        <w:ind w:firstLine="709"/>
        <w:jc w:val="both"/>
        <w:rPr>
          <w:lang w:eastAsia="ar-SA"/>
        </w:rPr>
      </w:pPr>
      <w:r w:rsidRPr="00145554">
        <w:rPr>
          <w:lang w:eastAsia="ar-SA"/>
        </w:rPr>
        <w:t>в 2016 году – 109 536,47 тыс. руб.;</w:t>
      </w:r>
    </w:p>
    <w:p w:rsidR="00145554" w:rsidRPr="00145554" w:rsidRDefault="00145554" w:rsidP="00D06ED3">
      <w:pPr>
        <w:ind w:firstLine="709"/>
        <w:jc w:val="both"/>
        <w:rPr>
          <w:lang w:eastAsia="ar-SA"/>
        </w:rPr>
      </w:pPr>
      <w:r w:rsidRPr="00145554">
        <w:rPr>
          <w:lang w:eastAsia="ar-SA"/>
        </w:rPr>
        <w:t>в 2017 году – 118 026,31 тыс. руб.;</w:t>
      </w:r>
    </w:p>
    <w:p w:rsidR="00145554" w:rsidRPr="00145554" w:rsidRDefault="00145554" w:rsidP="00D06ED3">
      <w:pPr>
        <w:ind w:firstLine="709"/>
        <w:jc w:val="both"/>
        <w:rPr>
          <w:lang w:eastAsia="ar-SA"/>
        </w:rPr>
      </w:pPr>
      <w:r w:rsidRPr="00145554">
        <w:rPr>
          <w:lang w:eastAsia="ar-SA"/>
        </w:rPr>
        <w:t>в 2018 году – 65 892,0 тыс. руб.;</w:t>
      </w:r>
    </w:p>
    <w:p w:rsidR="00145554" w:rsidRPr="00145554" w:rsidRDefault="00145554" w:rsidP="00D06ED3">
      <w:pPr>
        <w:ind w:firstLine="709"/>
        <w:jc w:val="both"/>
        <w:rPr>
          <w:lang w:eastAsia="ar-SA"/>
        </w:rPr>
      </w:pPr>
      <w:r w:rsidRPr="00145554">
        <w:rPr>
          <w:lang w:eastAsia="ar-SA"/>
        </w:rPr>
        <w:t>в 2019 году – 65 842,0 тыс. руб.;</w:t>
      </w:r>
    </w:p>
    <w:p w:rsidR="00145554" w:rsidRPr="00145554" w:rsidRDefault="00145554" w:rsidP="00D06ED3">
      <w:pPr>
        <w:ind w:firstLine="709"/>
        <w:jc w:val="both"/>
        <w:rPr>
          <w:lang w:eastAsia="ar-SA"/>
        </w:rPr>
      </w:pPr>
      <w:r w:rsidRPr="00145554">
        <w:rPr>
          <w:lang w:eastAsia="ar-SA"/>
        </w:rPr>
        <w:t>в 2020 году – 65 842,0 тыс. руб.;</w:t>
      </w:r>
    </w:p>
    <w:p w:rsidR="00145554" w:rsidRPr="00145554" w:rsidRDefault="00145554" w:rsidP="00D06ED3">
      <w:pPr>
        <w:ind w:firstLine="709"/>
        <w:jc w:val="both"/>
        <w:rPr>
          <w:lang w:eastAsia="ar-SA"/>
        </w:rPr>
      </w:pPr>
      <w:r w:rsidRPr="00145554">
        <w:rPr>
          <w:lang w:eastAsia="ar-SA"/>
        </w:rPr>
        <w:t>из них:</w:t>
      </w:r>
    </w:p>
    <w:p w:rsidR="00145554" w:rsidRPr="00145554" w:rsidRDefault="00145554" w:rsidP="00D06ED3">
      <w:pPr>
        <w:ind w:firstLine="709"/>
        <w:jc w:val="both"/>
        <w:rPr>
          <w:lang w:eastAsia="ar-SA"/>
        </w:rPr>
      </w:pPr>
      <w:r w:rsidRPr="00145554">
        <w:rPr>
          <w:lang w:eastAsia="ar-SA"/>
        </w:rPr>
        <w:t>за счет средств бюджета округа:</w:t>
      </w:r>
    </w:p>
    <w:p w:rsidR="00145554" w:rsidRPr="00145554" w:rsidRDefault="00145554" w:rsidP="00D06ED3">
      <w:pPr>
        <w:ind w:firstLine="709"/>
        <w:jc w:val="both"/>
        <w:rPr>
          <w:lang w:eastAsia="ar-SA"/>
        </w:rPr>
      </w:pPr>
      <w:r w:rsidRPr="00145554">
        <w:rPr>
          <w:lang w:eastAsia="ar-SA"/>
        </w:rPr>
        <w:t>в 2014 году –73 051,81  тыс. руб.;</w:t>
      </w:r>
    </w:p>
    <w:p w:rsidR="00145554" w:rsidRPr="00145554" w:rsidRDefault="00145554" w:rsidP="00D06ED3">
      <w:pPr>
        <w:ind w:firstLine="709"/>
        <w:jc w:val="both"/>
        <w:rPr>
          <w:lang w:eastAsia="ar-SA"/>
        </w:rPr>
      </w:pPr>
      <w:r w:rsidRPr="00145554">
        <w:rPr>
          <w:lang w:eastAsia="ar-SA"/>
        </w:rPr>
        <w:t>в 2015 году – 37 385,20 тыс. руб.;</w:t>
      </w:r>
    </w:p>
    <w:p w:rsidR="00145554" w:rsidRPr="00145554" w:rsidRDefault="00145554" w:rsidP="00D06ED3">
      <w:pPr>
        <w:ind w:firstLine="709"/>
        <w:jc w:val="both"/>
        <w:rPr>
          <w:lang w:eastAsia="ar-SA"/>
        </w:rPr>
      </w:pPr>
      <w:r w:rsidRPr="00145554">
        <w:rPr>
          <w:lang w:eastAsia="ar-SA"/>
        </w:rPr>
        <w:t>в 2016 году – 55 012,50тыс. руб.;</w:t>
      </w:r>
    </w:p>
    <w:p w:rsidR="00145554" w:rsidRPr="00145554" w:rsidRDefault="00145554" w:rsidP="00D06ED3">
      <w:pPr>
        <w:ind w:firstLine="709"/>
        <w:jc w:val="both"/>
        <w:rPr>
          <w:lang w:eastAsia="ar-SA"/>
        </w:rPr>
      </w:pPr>
      <w:r w:rsidRPr="00145554">
        <w:rPr>
          <w:lang w:eastAsia="ar-SA"/>
        </w:rPr>
        <w:t>в 2017 году –51 608,4 тыс. руб.;</w:t>
      </w:r>
    </w:p>
    <w:p w:rsidR="00145554" w:rsidRPr="00145554" w:rsidRDefault="00145554" w:rsidP="00D06ED3">
      <w:pPr>
        <w:ind w:firstLine="709"/>
        <w:jc w:val="both"/>
      </w:pPr>
      <w:r w:rsidRPr="00145554">
        <w:t>за счет средств бюджета района:</w:t>
      </w:r>
    </w:p>
    <w:p w:rsidR="00145554" w:rsidRPr="00145554" w:rsidRDefault="00145554" w:rsidP="00D06ED3">
      <w:pPr>
        <w:ind w:firstLine="709"/>
        <w:jc w:val="both"/>
        <w:rPr>
          <w:lang w:eastAsia="ar-SA"/>
        </w:rPr>
      </w:pPr>
      <w:r w:rsidRPr="00145554">
        <w:rPr>
          <w:lang w:eastAsia="ar-SA"/>
        </w:rPr>
        <w:t>в 2014 году – 389 968,75 тыс. руб.;</w:t>
      </w:r>
    </w:p>
    <w:p w:rsidR="00145554" w:rsidRPr="00145554" w:rsidRDefault="00145554" w:rsidP="00D06ED3">
      <w:pPr>
        <w:ind w:firstLine="709"/>
        <w:jc w:val="both"/>
        <w:rPr>
          <w:lang w:eastAsia="ar-SA"/>
        </w:rPr>
      </w:pPr>
      <w:r w:rsidRPr="00145554">
        <w:rPr>
          <w:lang w:eastAsia="ar-SA"/>
        </w:rPr>
        <w:t>в 2015 году – 178 806,37 тыс. руб.;</w:t>
      </w:r>
    </w:p>
    <w:p w:rsidR="00145554" w:rsidRPr="00145554" w:rsidRDefault="00145554" w:rsidP="00D06ED3">
      <w:pPr>
        <w:ind w:firstLine="709"/>
        <w:jc w:val="both"/>
        <w:rPr>
          <w:lang w:eastAsia="ar-SA"/>
        </w:rPr>
      </w:pPr>
      <w:r w:rsidRPr="00145554">
        <w:rPr>
          <w:lang w:eastAsia="ar-SA"/>
        </w:rPr>
        <w:t>в 2016 году – 54 462,6 тыс. руб.;</w:t>
      </w:r>
    </w:p>
    <w:p w:rsidR="00145554" w:rsidRPr="00145554" w:rsidRDefault="00145554" w:rsidP="00D06ED3">
      <w:pPr>
        <w:ind w:firstLine="709"/>
        <w:jc w:val="both"/>
        <w:rPr>
          <w:lang w:eastAsia="ar-SA"/>
        </w:rPr>
      </w:pPr>
      <w:r w:rsidRPr="00145554">
        <w:rPr>
          <w:lang w:eastAsia="ar-SA"/>
        </w:rPr>
        <w:t>в 2017 году – 66 417,91 тыс. руб.;</w:t>
      </w:r>
    </w:p>
    <w:p w:rsidR="00145554" w:rsidRPr="00145554" w:rsidRDefault="00145554" w:rsidP="00D06ED3">
      <w:pPr>
        <w:ind w:firstLine="709"/>
        <w:jc w:val="both"/>
        <w:rPr>
          <w:lang w:eastAsia="ar-SA"/>
        </w:rPr>
      </w:pPr>
      <w:r w:rsidRPr="00145554">
        <w:rPr>
          <w:lang w:eastAsia="ar-SA"/>
        </w:rPr>
        <w:t>в 2018 году – 65 892,0 тыс. руб.;</w:t>
      </w:r>
    </w:p>
    <w:p w:rsidR="00145554" w:rsidRPr="00145554" w:rsidRDefault="00145554" w:rsidP="00D06ED3">
      <w:pPr>
        <w:ind w:firstLine="709"/>
        <w:jc w:val="both"/>
        <w:rPr>
          <w:lang w:eastAsia="ar-SA"/>
        </w:rPr>
      </w:pPr>
      <w:r w:rsidRPr="00145554">
        <w:rPr>
          <w:lang w:eastAsia="ar-SA"/>
        </w:rPr>
        <w:t>в 2019 году – 65 842,0 тыс. руб.;</w:t>
      </w:r>
    </w:p>
    <w:p w:rsidR="00145554" w:rsidRPr="00145554" w:rsidRDefault="00145554" w:rsidP="00D06ED3">
      <w:pPr>
        <w:ind w:firstLine="709"/>
        <w:jc w:val="both"/>
        <w:rPr>
          <w:lang w:eastAsia="ar-SA"/>
        </w:rPr>
      </w:pPr>
      <w:r w:rsidRPr="00145554">
        <w:rPr>
          <w:lang w:eastAsia="ar-SA"/>
        </w:rPr>
        <w:t>в 2020 году – 65 842,0 тыс. руб.;</w:t>
      </w:r>
    </w:p>
    <w:p w:rsidR="00145554" w:rsidRPr="00145554" w:rsidRDefault="00145554" w:rsidP="00D06ED3">
      <w:pPr>
        <w:ind w:firstLine="709"/>
        <w:jc w:val="both"/>
      </w:pPr>
      <w:r w:rsidRPr="00145554">
        <w:t>за счет средств бюджета поселений:</w:t>
      </w:r>
    </w:p>
    <w:p w:rsidR="00145554" w:rsidRPr="00145554" w:rsidRDefault="00145554" w:rsidP="00D06ED3">
      <w:pPr>
        <w:ind w:firstLine="709"/>
        <w:jc w:val="both"/>
        <w:rPr>
          <w:lang w:eastAsia="ar-SA"/>
        </w:rPr>
      </w:pPr>
      <w:r w:rsidRPr="00145554">
        <w:rPr>
          <w:lang w:eastAsia="ar-SA"/>
        </w:rPr>
        <w:t>в 2016 году – 61,37 тыс. руб.»</w:t>
      </w:r>
      <w:r w:rsidR="009D167A">
        <w:rPr>
          <w:lang w:eastAsia="ar-SA"/>
        </w:rPr>
        <w:t>.</w:t>
      </w:r>
    </w:p>
    <w:p w:rsidR="00145554" w:rsidRPr="00145554" w:rsidRDefault="00145554" w:rsidP="00D06ED3">
      <w:pPr>
        <w:ind w:firstLine="709"/>
        <w:jc w:val="both"/>
      </w:pPr>
      <w:r w:rsidRPr="00145554">
        <w:t>1.3. Приложение 2 к муниципальной программе изложить в новой редакции согласно прилож</w:t>
      </w:r>
      <w:r w:rsidRPr="00145554">
        <w:t>е</w:t>
      </w:r>
      <w:r w:rsidRPr="00145554">
        <w:t>нию.</w:t>
      </w:r>
    </w:p>
    <w:p w:rsidR="00145554" w:rsidRPr="00145554" w:rsidRDefault="00145554" w:rsidP="00D06ED3">
      <w:pPr>
        <w:ind w:firstLine="709"/>
        <w:jc w:val="both"/>
      </w:pPr>
    </w:p>
    <w:p w:rsidR="00145554" w:rsidRPr="00145554" w:rsidRDefault="00145554" w:rsidP="00D06ED3">
      <w:pPr>
        <w:ind w:firstLine="709"/>
        <w:jc w:val="both"/>
      </w:pPr>
    </w:p>
    <w:p w:rsidR="00FE5588" w:rsidRPr="00E80CF8" w:rsidRDefault="00CB3D45" w:rsidP="00FE5588">
      <w:pPr>
        <w:widowControl w:val="0"/>
        <w:ind w:firstLine="709"/>
        <w:jc w:val="both"/>
      </w:pPr>
      <w:r>
        <w:lastRenderedPageBreak/>
        <w:t>2</w:t>
      </w:r>
      <w:r w:rsidR="00FE5588">
        <w:t>. Службе документационного обеспечения управления организации де</w:t>
      </w:r>
      <w:r w:rsidR="00FE5588">
        <w:t>я</w:t>
      </w:r>
      <w:r w:rsidR="00FE5588">
        <w:t xml:space="preserve">тельности администрации района (Ю.В. Мороз) разместить постановление       на официальном веб-сайте администрации района: </w:t>
      </w:r>
      <w:r w:rsidR="00FE5588">
        <w:rPr>
          <w:lang w:val="en-US"/>
        </w:rPr>
        <w:t>www</w:t>
      </w:r>
      <w:r w:rsidR="00FE5588" w:rsidRPr="007B2C95">
        <w:t>.</w:t>
      </w:r>
      <w:r w:rsidR="00FE5588">
        <w:rPr>
          <w:lang w:val="en-US"/>
        </w:rPr>
        <w:t>nvraion</w:t>
      </w:r>
      <w:r w:rsidR="00FE5588" w:rsidRPr="007B2C95">
        <w:t>.</w:t>
      </w:r>
      <w:r w:rsidR="00FE5588">
        <w:rPr>
          <w:lang w:val="en-US"/>
        </w:rPr>
        <w:t>ru</w:t>
      </w:r>
      <w:r w:rsidR="00FE5588">
        <w:t>.</w:t>
      </w:r>
    </w:p>
    <w:p w:rsidR="00145554" w:rsidRPr="00145554" w:rsidRDefault="00145554" w:rsidP="00D06ED3">
      <w:pPr>
        <w:ind w:firstLine="709"/>
        <w:jc w:val="both"/>
      </w:pPr>
    </w:p>
    <w:p w:rsidR="00145554" w:rsidRPr="00145554" w:rsidRDefault="00CB3D45" w:rsidP="00D06ED3">
      <w:pPr>
        <w:ind w:firstLine="709"/>
        <w:jc w:val="both"/>
      </w:pPr>
      <w:r>
        <w:t>3</w:t>
      </w:r>
      <w:r w:rsidR="00145554" w:rsidRPr="00145554">
        <w:t>. Постановление вступает в силу после его официального опубликования</w:t>
      </w:r>
      <w:r w:rsidR="00FE5588">
        <w:t xml:space="preserve"> (обнародования)</w:t>
      </w:r>
      <w:r w:rsidR="00145554" w:rsidRPr="00145554">
        <w:t>.</w:t>
      </w:r>
    </w:p>
    <w:p w:rsidR="00145554" w:rsidRPr="00145554" w:rsidRDefault="00145554" w:rsidP="00D06ED3">
      <w:pPr>
        <w:ind w:firstLine="709"/>
        <w:jc w:val="both"/>
      </w:pPr>
    </w:p>
    <w:p w:rsidR="00145554" w:rsidRPr="00145554" w:rsidRDefault="00CB3D45" w:rsidP="00CB3D45">
      <w:pPr>
        <w:ind w:firstLine="709"/>
        <w:jc w:val="both"/>
      </w:pPr>
      <w:r>
        <w:t>4</w:t>
      </w:r>
      <w:r w:rsidR="00145554" w:rsidRPr="00145554">
        <w:t>. Контроль за выполнением постановления возложить на заместителя главы администрации района по жилищно-коммунальному хозяйству и стро</w:t>
      </w:r>
      <w:r w:rsidR="00145554" w:rsidRPr="00145554">
        <w:t>и</w:t>
      </w:r>
      <w:r w:rsidR="00145554" w:rsidRPr="00145554">
        <w:t>тельству А.Ю. Бурылова.</w:t>
      </w:r>
    </w:p>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r w:rsidRPr="00145554">
        <w:t>Глава администрации района                                                            Б.А. Саломатин</w:t>
      </w:r>
    </w:p>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 w:rsidR="00145554" w:rsidRPr="00145554" w:rsidRDefault="00145554" w:rsidP="00145554">
      <w:pPr>
        <w:sectPr w:rsidR="00145554" w:rsidRPr="00145554" w:rsidSect="00D06ED3">
          <w:headerReference w:type="default" r:id="rId9"/>
          <w:pgSz w:w="11906" w:h="16838"/>
          <w:pgMar w:top="1134" w:right="567" w:bottom="1135" w:left="1701" w:header="720" w:footer="720" w:gutter="0"/>
          <w:cols w:space="720"/>
        </w:sectPr>
      </w:pPr>
    </w:p>
    <w:p w:rsidR="001347E9" w:rsidRDefault="001347E9" w:rsidP="00145554">
      <w:pPr>
        <w:ind w:left="9214"/>
        <w:jc w:val="both"/>
      </w:pPr>
      <w:r>
        <w:lastRenderedPageBreak/>
        <w:t xml:space="preserve">Приложение к постановлению </w:t>
      </w:r>
    </w:p>
    <w:p w:rsidR="001347E9" w:rsidRDefault="001347E9" w:rsidP="00145554">
      <w:pPr>
        <w:ind w:left="9214"/>
        <w:jc w:val="both"/>
      </w:pPr>
      <w:r>
        <w:t xml:space="preserve">администрации района </w:t>
      </w:r>
    </w:p>
    <w:p w:rsidR="001347E9" w:rsidRDefault="001347E9" w:rsidP="00145554">
      <w:pPr>
        <w:ind w:left="9214"/>
        <w:jc w:val="both"/>
      </w:pPr>
      <w:r>
        <w:t xml:space="preserve">от </w:t>
      </w:r>
      <w:r w:rsidR="00717622">
        <w:t>04.03.2015</w:t>
      </w:r>
      <w:r>
        <w:t xml:space="preserve"> № </w:t>
      </w:r>
      <w:r w:rsidR="00717622">
        <w:t>453</w:t>
      </w:r>
      <w:bookmarkStart w:id="0" w:name="_GoBack"/>
      <w:bookmarkEnd w:id="0"/>
    </w:p>
    <w:p w:rsidR="001347E9" w:rsidRDefault="001347E9" w:rsidP="00145554">
      <w:pPr>
        <w:ind w:left="9214"/>
        <w:jc w:val="both"/>
      </w:pPr>
    </w:p>
    <w:p w:rsidR="00145554" w:rsidRPr="00145554" w:rsidRDefault="001347E9" w:rsidP="00145554">
      <w:pPr>
        <w:ind w:left="9214"/>
        <w:jc w:val="both"/>
      </w:pPr>
      <w:r>
        <w:t>«</w:t>
      </w:r>
      <w:r w:rsidR="00145554" w:rsidRPr="00145554">
        <w:t>Приложение 2 к муниципальной програ</w:t>
      </w:r>
      <w:r w:rsidR="00145554" w:rsidRPr="00145554">
        <w:t>м</w:t>
      </w:r>
      <w:r w:rsidR="00145554" w:rsidRPr="00145554">
        <w:t xml:space="preserve">ме «Развитие жилищно-коммунального комплекса и повышение энергетической эффективности вНижневартовском районе на 2014−2020 годы» </w:t>
      </w:r>
    </w:p>
    <w:p w:rsidR="00145554" w:rsidRDefault="00145554" w:rsidP="00145554">
      <w:pPr>
        <w:ind w:left="9214"/>
        <w:jc w:val="both"/>
      </w:pPr>
    </w:p>
    <w:p w:rsidR="001347E9" w:rsidRPr="00145554" w:rsidRDefault="001347E9" w:rsidP="00145554">
      <w:pPr>
        <w:ind w:left="9214"/>
        <w:jc w:val="both"/>
      </w:pPr>
    </w:p>
    <w:p w:rsidR="00416441" w:rsidRDefault="00145554" w:rsidP="001347E9">
      <w:pPr>
        <w:jc w:val="center"/>
        <w:rPr>
          <w:b/>
        </w:rPr>
      </w:pPr>
      <w:r w:rsidRPr="001347E9">
        <w:rPr>
          <w:b/>
        </w:rPr>
        <w:t>Перечень программных мероприятий муниципальной программы «Развитие жилищно-коммунального</w:t>
      </w:r>
    </w:p>
    <w:p w:rsidR="00145554" w:rsidRPr="001347E9" w:rsidRDefault="00145554" w:rsidP="001347E9">
      <w:pPr>
        <w:jc w:val="center"/>
        <w:rPr>
          <w:b/>
        </w:rPr>
      </w:pPr>
      <w:r w:rsidRPr="001347E9">
        <w:rPr>
          <w:b/>
        </w:rPr>
        <w:t>комплекса и повышение энергетической эффективности вНижневартовском районе на 2014−2020 годы»</w:t>
      </w:r>
    </w:p>
    <w:p w:rsidR="00145554" w:rsidRPr="00145554" w:rsidRDefault="00145554" w:rsidP="00145554"/>
    <w:tbl>
      <w:tblPr>
        <w:tblStyle w:val="ab"/>
        <w:tblW w:w="14987" w:type="dxa"/>
        <w:jc w:val="center"/>
        <w:tblLayout w:type="fixed"/>
        <w:tblLook w:val="04A0"/>
      </w:tblPr>
      <w:tblGrid>
        <w:gridCol w:w="918"/>
        <w:gridCol w:w="1793"/>
        <w:gridCol w:w="1417"/>
        <w:gridCol w:w="1134"/>
        <w:gridCol w:w="1420"/>
        <w:gridCol w:w="1640"/>
        <w:gridCol w:w="1200"/>
        <w:gridCol w:w="1240"/>
        <w:gridCol w:w="1160"/>
        <w:gridCol w:w="1140"/>
        <w:gridCol w:w="1140"/>
        <w:gridCol w:w="785"/>
      </w:tblGrid>
      <w:tr w:rsidR="00145554" w:rsidRPr="001347E9" w:rsidTr="001347E9">
        <w:trPr>
          <w:trHeight w:val="300"/>
          <w:jc w:val="center"/>
        </w:trPr>
        <w:tc>
          <w:tcPr>
            <w:tcW w:w="918" w:type="dxa"/>
            <w:vMerge w:val="restart"/>
            <w:noWrap/>
            <w:hideMark/>
          </w:tcPr>
          <w:p w:rsidR="00416441" w:rsidRDefault="00164B77" w:rsidP="001347E9">
            <w:pPr>
              <w:jc w:val="center"/>
              <w:rPr>
                <w:b/>
                <w:sz w:val="24"/>
              </w:rPr>
            </w:pPr>
            <w:r w:rsidRPr="001347E9">
              <w:rPr>
                <w:b/>
                <w:sz w:val="24"/>
              </w:rPr>
              <w:t xml:space="preserve">№ </w:t>
            </w:r>
          </w:p>
          <w:p w:rsidR="00145554" w:rsidRPr="001347E9" w:rsidRDefault="00164B77" w:rsidP="001347E9">
            <w:pPr>
              <w:jc w:val="center"/>
              <w:rPr>
                <w:b/>
                <w:sz w:val="24"/>
              </w:rPr>
            </w:pPr>
            <w:r w:rsidRPr="001347E9">
              <w:rPr>
                <w:b/>
                <w:sz w:val="24"/>
              </w:rPr>
              <w:t>п/</w:t>
            </w:r>
            <w:r w:rsidR="00145554" w:rsidRPr="001347E9">
              <w:rPr>
                <w:b/>
                <w:sz w:val="24"/>
              </w:rPr>
              <w:t>п</w:t>
            </w:r>
          </w:p>
        </w:tc>
        <w:tc>
          <w:tcPr>
            <w:tcW w:w="1793" w:type="dxa"/>
            <w:vMerge w:val="restart"/>
            <w:hideMark/>
          </w:tcPr>
          <w:p w:rsidR="001347E9" w:rsidRDefault="00145554" w:rsidP="001347E9">
            <w:pPr>
              <w:jc w:val="center"/>
              <w:rPr>
                <w:b/>
                <w:sz w:val="24"/>
              </w:rPr>
            </w:pPr>
            <w:r w:rsidRPr="001347E9">
              <w:rPr>
                <w:b/>
                <w:sz w:val="24"/>
              </w:rPr>
              <w:t xml:space="preserve">Основные </w:t>
            </w:r>
          </w:p>
          <w:p w:rsidR="00416441" w:rsidRDefault="00145554" w:rsidP="001347E9">
            <w:pPr>
              <w:jc w:val="center"/>
              <w:rPr>
                <w:b/>
                <w:sz w:val="24"/>
              </w:rPr>
            </w:pPr>
            <w:r w:rsidRPr="001347E9">
              <w:rPr>
                <w:b/>
                <w:sz w:val="24"/>
              </w:rPr>
              <w:t>мероприятия муниципал</w:t>
            </w:r>
            <w:r w:rsidRPr="001347E9">
              <w:rPr>
                <w:b/>
                <w:sz w:val="24"/>
              </w:rPr>
              <w:t>ь</w:t>
            </w:r>
            <w:r w:rsidRPr="001347E9">
              <w:rPr>
                <w:b/>
                <w:sz w:val="24"/>
              </w:rPr>
              <w:t>ной</w:t>
            </w:r>
          </w:p>
          <w:p w:rsidR="00145554" w:rsidRPr="001347E9" w:rsidRDefault="00145554" w:rsidP="001347E9">
            <w:pPr>
              <w:jc w:val="center"/>
              <w:rPr>
                <w:b/>
                <w:sz w:val="24"/>
              </w:rPr>
            </w:pPr>
            <w:r w:rsidRPr="001347E9">
              <w:rPr>
                <w:b/>
                <w:sz w:val="24"/>
              </w:rPr>
              <w:t>программы</w:t>
            </w:r>
          </w:p>
        </w:tc>
        <w:tc>
          <w:tcPr>
            <w:tcW w:w="1417" w:type="dxa"/>
            <w:vMerge w:val="restart"/>
            <w:hideMark/>
          </w:tcPr>
          <w:p w:rsidR="001347E9" w:rsidRDefault="00145554" w:rsidP="001347E9">
            <w:pPr>
              <w:jc w:val="center"/>
              <w:rPr>
                <w:b/>
                <w:sz w:val="24"/>
              </w:rPr>
            </w:pPr>
            <w:r w:rsidRPr="001347E9">
              <w:rPr>
                <w:b/>
                <w:sz w:val="24"/>
              </w:rPr>
              <w:t>Ответс</w:t>
            </w:r>
            <w:r w:rsidRPr="001347E9">
              <w:rPr>
                <w:b/>
                <w:sz w:val="24"/>
              </w:rPr>
              <w:t>т</w:t>
            </w:r>
            <w:r w:rsidRPr="001347E9">
              <w:rPr>
                <w:b/>
                <w:sz w:val="24"/>
              </w:rPr>
              <w:t>венный исполн</w:t>
            </w:r>
            <w:r w:rsidRPr="001347E9">
              <w:rPr>
                <w:b/>
                <w:sz w:val="24"/>
              </w:rPr>
              <w:t>и</w:t>
            </w:r>
            <w:r w:rsidRPr="001347E9">
              <w:rPr>
                <w:b/>
                <w:sz w:val="24"/>
              </w:rPr>
              <w:t>тель/</w:t>
            </w:r>
          </w:p>
          <w:p w:rsidR="00145554" w:rsidRPr="001347E9" w:rsidRDefault="00145554" w:rsidP="001347E9">
            <w:pPr>
              <w:jc w:val="center"/>
              <w:rPr>
                <w:b/>
                <w:sz w:val="24"/>
              </w:rPr>
            </w:pPr>
            <w:r w:rsidRPr="001347E9">
              <w:rPr>
                <w:b/>
                <w:sz w:val="24"/>
              </w:rPr>
              <w:t>соиспо</w:t>
            </w:r>
            <w:r w:rsidRPr="001347E9">
              <w:rPr>
                <w:b/>
                <w:sz w:val="24"/>
              </w:rPr>
              <w:t>л</w:t>
            </w:r>
            <w:r w:rsidRPr="001347E9">
              <w:rPr>
                <w:b/>
                <w:sz w:val="24"/>
              </w:rPr>
              <w:t>нитель</w:t>
            </w:r>
          </w:p>
        </w:tc>
        <w:tc>
          <w:tcPr>
            <w:tcW w:w="1134" w:type="dxa"/>
            <w:vMerge w:val="restart"/>
            <w:hideMark/>
          </w:tcPr>
          <w:p w:rsidR="00145554" w:rsidRPr="001347E9" w:rsidRDefault="00145554" w:rsidP="001347E9">
            <w:pPr>
              <w:jc w:val="center"/>
              <w:rPr>
                <w:b/>
                <w:sz w:val="24"/>
              </w:rPr>
            </w:pPr>
            <w:r w:rsidRPr="001347E9">
              <w:rPr>
                <w:b/>
                <w:sz w:val="24"/>
              </w:rPr>
              <w:t>Исто</w:t>
            </w:r>
            <w:r w:rsidRPr="001347E9">
              <w:rPr>
                <w:b/>
                <w:sz w:val="24"/>
              </w:rPr>
              <w:t>ч</w:t>
            </w:r>
            <w:r w:rsidRPr="001347E9">
              <w:rPr>
                <w:b/>
                <w:sz w:val="24"/>
              </w:rPr>
              <w:t>ник ф</w:t>
            </w:r>
            <w:r w:rsidRPr="001347E9">
              <w:rPr>
                <w:b/>
                <w:sz w:val="24"/>
              </w:rPr>
              <w:t>и</w:t>
            </w:r>
            <w:r w:rsidRPr="001347E9">
              <w:rPr>
                <w:b/>
                <w:sz w:val="24"/>
              </w:rPr>
              <w:t>нанс</w:t>
            </w:r>
            <w:r w:rsidRPr="001347E9">
              <w:rPr>
                <w:b/>
                <w:sz w:val="24"/>
              </w:rPr>
              <w:t>и</w:t>
            </w:r>
            <w:r w:rsidRPr="001347E9">
              <w:rPr>
                <w:b/>
                <w:sz w:val="24"/>
              </w:rPr>
              <w:t>рования</w:t>
            </w:r>
          </w:p>
        </w:tc>
        <w:tc>
          <w:tcPr>
            <w:tcW w:w="9725" w:type="dxa"/>
            <w:gridSpan w:val="8"/>
            <w:noWrap/>
            <w:hideMark/>
          </w:tcPr>
          <w:p w:rsidR="00145554" w:rsidRPr="001347E9" w:rsidRDefault="00145554" w:rsidP="001347E9">
            <w:pPr>
              <w:jc w:val="center"/>
              <w:rPr>
                <w:b/>
                <w:sz w:val="24"/>
              </w:rPr>
            </w:pPr>
            <w:r w:rsidRPr="001347E9">
              <w:rPr>
                <w:b/>
                <w:sz w:val="24"/>
              </w:rPr>
              <w:t>Финансовые затраты на реализацию (тыс.рублей)</w:t>
            </w:r>
          </w:p>
        </w:tc>
      </w:tr>
      <w:tr w:rsidR="00145554" w:rsidRPr="001347E9" w:rsidTr="001347E9">
        <w:trPr>
          <w:trHeight w:val="300"/>
          <w:jc w:val="center"/>
        </w:trPr>
        <w:tc>
          <w:tcPr>
            <w:tcW w:w="918" w:type="dxa"/>
            <w:vMerge/>
            <w:hideMark/>
          </w:tcPr>
          <w:p w:rsidR="00145554" w:rsidRPr="001347E9" w:rsidRDefault="00145554" w:rsidP="001347E9">
            <w:pPr>
              <w:jc w:val="center"/>
              <w:rPr>
                <w:b/>
                <w:sz w:val="24"/>
              </w:rPr>
            </w:pPr>
          </w:p>
        </w:tc>
        <w:tc>
          <w:tcPr>
            <w:tcW w:w="1793" w:type="dxa"/>
            <w:vMerge/>
            <w:hideMark/>
          </w:tcPr>
          <w:p w:rsidR="00145554" w:rsidRPr="001347E9" w:rsidRDefault="00145554" w:rsidP="001347E9">
            <w:pPr>
              <w:jc w:val="center"/>
              <w:rPr>
                <w:b/>
                <w:sz w:val="24"/>
              </w:rPr>
            </w:pPr>
          </w:p>
        </w:tc>
        <w:tc>
          <w:tcPr>
            <w:tcW w:w="1417" w:type="dxa"/>
            <w:vMerge/>
            <w:hideMark/>
          </w:tcPr>
          <w:p w:rsidR="00145554" w:rsidRPr="001347E9" w:rsidRDefault="00145554" w:rsidP="001347E9">
            <w:pPr>
              <w:jc w:val="center"/>
              <w:rPr>
                <w:b/>
                <w:sz w:val="24"/>
              </w:rPr>
            </w:pPr>
          </w:p>
        </w:tc>
        <w:tc>
          <w:tcPr>
            <w:tcW w:w="1134" w:type="dxa"/>
            <w:vMerge/>
            <w:hideMark/>
          </w:tcPr>
          <w:p w:rsidR="00145554" w:rsidRPr="001347E9" w:rsidRDefault="00145554" w:rsidP="001347E9">
            <w:pPr>
              <w:jc w:val="center"/>
              <w:rPr>
                <w:b/>
                <w:sz w:val="24"/>
              </w:rPr>
            </w:pPr>
          </w:p>
        </w:tc>
        <w:tc>
          <w:tcPr>
            <w:tcW w:w="1420" w:type="dxa"/>
            <w:vMerge w:val="restart"/>
            <w:hideMark/>
          </w:tcPr>
          <w:p w:rsidR="00145554" w:rsidRPr="001347E9" w:rsidRDefault="00145554" w:rsidP="001347E9">
            <w:pPr>
              <w:jc w:val="center"/>
              <w:rPr>
                <w:b/>
                <w:sz w:val="24"/>
              </w:rPr>
            </w:pPr>
            <w:r w:rsidRPr="001347E9">
              <w:rPr>
                <w:b/>
                <w:sz w:val="24"/>
              </w:rPr>
              <w:t>всего</w:t>
            </w:r>
          </w:p>
        </w:tc>
        <w:tc>
          <w:tcPr>
            <w:tcW w:w="8305" w:type="dxa"/>
            <w:gridSpan w:val="7"/>
            <w:hideMark/>
          </w:tcPr>
          <w:p w:rsidR="00145554" w:rsidRPr="001347E9" w:rsidRDefault="00145554" w:rsidP="001347E9">
            <w:pPr>
              <w:jc w:val="center"/>
              <w:rPr>
                <w:b/>
                <w:sz w:val="24"/>
              </w:rPr>
            </w:pPr>
            <w:r w:rsidRPr="001347E9">
              <w:rPr>
                <w:b/>
                <w:sz w:val="24"/>
              </w:rPr>
              <w:t>в том числе</w:t>
            </w:r>
            <w:r w:rsidR="001347E9">
              <w:rPr>
                <w:b/>
                <w:sz w:val="24"/>
              </w:rPr>
              <w:t>:</w:t>
            </w:r>
          </w:p>
        </w:tc>
      </w:tr>
      <w:tr w:rsidR="00145554" w:rsidRPr="001347E9" w:rsidTr="001347E9">
        <w:trPr>
          <w:trHeight w:val="300"/>
          <w:jc w:val="center"/>
        </w:trPr>
        <w:tc>
          <w:tcPr>
            <w:tcW w:w="918" w:type="dxa"/>
            <w:vMerge/>
            <w:hideMark/>
          </w:tcPr>
          <w:p w:rsidR="00145554" w:rsidRPr="001347E9" w:rsidRDefault="00145554" w:rsidP="001347E9">
            <w:pPr>
              <w:jc w:val="center"/>
              <w:rPr>
                <w:b/>
                <w:sz w:val="24"/>
              </w:rPr>
            </w:pPr>
          </w:p>
        </w:tc>
        <w:tc>
          <w:tcPr>
            <w:tcW w:w="1793" w:type="dxa"/>
            <w:vMerge/>
            <w:hideMark/>
          </w:tcPr>
          <w:p w:rsidR="00145554" w:rsidRPr="001347E9" w:rsidRDefault="00145554" w:rsidP="001347E9">
            <w:pPr>
              <w:jc w:val="center"/>
              <w:rPr>
                <w:b/>
                <w:sz w:val="24"/>
              </w:rPr>
            </w:pPr>
          </w:p>
        </w:tc>
        <w:tc>
          <w:tcPr>
            <w:tcW w:w="1417" w:type="dxa"/>
            <w:vMerge/>
            <w:hideMark/>
          </w:tcPr>
          <w:p w:rsidR="00145554" w:rsidRPr="001347E9" w:rsidRDefault="00145554" w:rsidP="001347E9">
            <w:pPr>
              <w:jc w:val="center"/>
              <w:rPr>
                <w:b/>
                <w:sz w:val="24"/>
              </w:rPr>
            </w:pPr>
          </w:p>
        </w:tc>
        <w:tc>
          <w:tcPr>
            <w:tcW w:w="1134" w:type="dxa"/>
            <w:vMerge/>
            <w:hideMark/>
          </w:tcPr>
          <w:p w:rsidR="00145554" w:rsidRPr="001347E9" w:rsidRDefault="00145554" w:rsidP="001347E9">
            <w:pPr>
              <w:jc w:val="center"/>
              <w:rPr>
                <w:b/>
                <w:sz w:val="24"/>
              </w:rPr>
            </w:pPr>
          </w:p>
        </w:tc>
        <w:tc>
          <w:tcPr>
            <w:tcW w:w="1420" w:type="dxa"/>
            <w:vMerge/>
            <w:hideMark/>
          </w:tcPr>
          <w:p w:rsidR="00145554" w:rsidRPr="001347E9" w:rsidRDefault="00145554" w:rsidP="001347E9">
            <w:pPr>
              <w:jc w:val="center"/>
              <w:rPr>
                <w:b/>
                <w:sz w:val="24"/>
              </w:rPr>
            </w:pPr>
          </w:p>
        </w:tc>
        <w:tc>
          <w:tcPr>
            <w:tcW w:w="1640" w:type="dxa"/>
            <w:noWrap/>
            <w:hideMark/>
          </w:tcPr>
          <w:p w:rsidR="001347E9" w:rsidRDefault="00145554" w:rsidP="001347E9">
            <w:pPr>
              <w:jc w:val="center"/>
              <w:rPr>
                <w:b/>
                <w:sz w:val="24"/>
              </w:rPr>
            </w:pPr>
            <w:r w:rsidRPr="001347E9">
              <w:rPr>
                <w:b/>
                <w:sz w:val="24"/>
              </w:rPr>
              <w:t xml:space="preserve">2014 </w:t>
            </w:r>
          </w:p>
          <w:p w:rsidR="00145554" w:rsidRPr="001347E9" w:rsidRDefault="00145554" w:rsidP="001347E9">
            <w:pPr>
              <w:jc w:val="center"/>
              <w:rPr>
                <w:b/>
                <w:sz w:val="24"/>
              </w:rPr>
            </w:pPr>
            <w:r w:rsidRPr="001347E9">
              <w:rPr>
                <w:b/>
                <w:sz w:val="24"/>
              </w:rPr>
              <w:t>г</w:t>
            </w:r>
            <w:r w:rsidR="001347E9">
              <w:rPr>
                <w:b/>
                <w:sz w:val="24"/>
              </w:rPr>
              <w:t>од</w:t>
            </w:r>
          </w:p>
        </w:tc>
        <w:tc>
          <w:tcPr>
            <w:tcW w:w="1200" w:type="dxa"/>
            <w:noWrap/>
            <w:hideMark/>
          </w:tcPr>
          <w:p w:rsidR="001347E9" w:rsidRDefault="00145554" w:rsidP="001347E9">
            <w:pPr>
              <w:jc w:val="center"/>
              <w:rPr>
                <w:b/>
                <w:sz w:val="24"/>
              </w:rPr>
            </w:pPr>
            <w:r w:rsidRPr="001347E9">
              <w:rPr>
                <w:b/>
                <w:sz w:val="24"/>
              </w:rPr>
              <w:t xml:space="preserve">2015 </w:t>
            </w:r>
          </w:p>
          <w:p w:rsidR="00145554" w:rsidRPr="001347E9" w:rsidRDefault="001347E9" w:rsidP="001347E9">
            <w:pPr>
              <w:jc w:val="center"/>
              <w:rPr>
                <w:b/>
                <w:sz w:val="24"/>
              </w:rPr>
            </w:pPr>
            <w:r w:rsidRPr="001347E9">
              <w:rPr>
                <w:b/>
                <w:sz w:val="24"/>
              </w:rPr>
              <w:t>г</w:t>
            </w:r>
            <w:r>
              <w:rPr>
                <w:b/>
                <w:sz w:val="24"/>
              </w:rPr>
              <w:t>од</w:t>
            </w:r>
          </w:p>
        </w:tc>
        <w:tc>
          <w:tcPr>
            <w:tcW w:w="1240" w:type="dxa"/>
            <w:noWrap/>
            <w:hideMark/>
          </w:tcPr>
          <w:p w:rsidR="001347E9" w:rsidRDefault="00145554" w:rsidP="001347E9">
            <w:pPr>
              <w:jc w:val="center"/>
              <w:rPr>
                <w:b/>
                <w:sz w:val="24"/>
              </w:rPr>
            </w:pPr>
            <w:r w:rsidRPr="001347E9">
              <w:rPr>
                <w:b/>
                <w:sz w:val="24"/>
              </w:rPr>
              <w:t xml:space="preserve">2016 </w:t>
            </w:r>
          </w:p>
          <w:p w:rsidR="00145554" w:rsidRPr="001347E9" w:rsidRDefault="001347E9" w:rsidP="001347E9">
            <w:pPr>
              <w:jc w:val="center"/>
              <w:rPr>
                <w:b/>
                <w:sz w:val="24"/>
              </w:rPr>
            </w:pPr>
            <w:r w:rsidRPr="001347E9">
              <w:rPr>
                <w:b/>
                <w:sz w:val="24"/>
              </w:rPr>
              <w:t>г</w:t>
            </w:r>
            <w:r>
              <w:rPr>
                <w:b/>
                <w:sz w:val="24"/>
              </w:rPr>
              <w:t>од</w:t>
            </w:r>
          </w:p>
        </w:tc>
        <w:tc>
          <w:tcPr>
            <w:tcW w:w="1160" w:type="dxa"/>
            <w:noWrap/>
            <w:hideMark/>
          </w:tcPr>
          <w:p w:rsidR="001347E9" w:rsidRDefault="00145554" w:rsidP="001347E9">
            <w:pPr>
              <w:jc w:val="center"/>
              <w:rPr>
                <w:b/>
                <w:sz w:val="24"/>
              </w:rPr>
            </w:pPr>
            <w:r w:rsidRPr="001347E9">
              <w:rPr>
                <w:b/>
                <w:sz w:val="24"/>
              </w:rPr>
              <w:t>2017</w:t>
            </w:r>
          </w:p>
          <w:p w:rsidR="00145554" w:rsidRPr="001347E9" w:rsidRDefault="001347E9" w:rsidP="001347E9">
            <w:pPr>
              <w:jc w:val="center"/>
              <w:rPr>
                <w:b/>
                <w:sz w:val="24"/>
              </w:rPr>
            </w:pPr>
            <w:r w:rsidRPr="001347E9">
              <w:rPr>
                <w:b/>
                <w:sz w:val="24"/>
              </w:rPr>
              <w:t>г</w:t>
            </w:r>
            <w:r>
              <w:rPr>
                <w:b/>
                <w:sz w:val="24"/>
              </w:rPr>
              <w:t>од</w:t>
            </w:r>
          </w:p>
        </w:tc>
        <w:tc>
          <w:tcPr>
            <w:tcW w:w="1140" w:type="dxa"/>
            <w:noWrap/>
            <w:hideMark/>
          </w:tcPr>
          <w:p w:rsidR="001347E9" w:rsidRDefault="00145554" w:rsidP="001347E9">
            <w:pPr>
              <w:jc w:val="center"/>
              <w:rPr>
                <w:b/>
                <w:sz w:val="24"/>
              </w:rPr>
            </w:pPr>
            <w:r w:rsidRPr="001347E9">
              <w:rPr>
                <w:b/>
                <w:sz w:val="24"/>
              </w:rPr>
              <w:t xml:space="preserve">2018 </w:t>
            </w:r>
          </w:p>
          <w:p w:rsidR="00145554" w:rsidRPr="001347E9" w:rsidRDefault="001347E9" w:rsidP="001347E9">
            <w:pPr>
              <w:jc w:val="center"/>
              <w:rPr>
                <w:b/>
                <w:sz w:val="24"/>
              </w:rPr>
            </w:pPr>
            <w:r w:rsidRPr="001347E9">
              <w:rPr>
                <w:b/>
                <w:sz w:val="24"/>
              </w:rPr>
              <w:t>г</w:t>
            </w:r>
            <w:r>
              <w:rPr>
                <w:b/>
                <w:sz w:val="24"/>
              </w:rPr>
              <w:t>од</w:t>
            </w:r>
          </w:p>
        </w:tc>
        <w:tc>
          <w:tcPr>
            <w:tcW w:w="1140" w:type="dxa"/>
            <w:noWrap/>
            <w:hideMark/>
          </w:tcPr>
          <w:p w:rsidR="001347E9" w:rsidRDefault="00145554" w:rsidP="001347E9">
            <w:pPr>
              <w:jc w:val="center"/>
              <w:rPr>
                <w:b/>
                <w:sz w:val="24"/>
              </w:rPr>
            </w:pPr>
            <w:r w:rsidRPr="001347E9">
              <w:rPr>
                <w:b/>
                <w:sz w:val="24"/>
              </w:rPr>
              <w:t>2019</w:t>
            </w:r>
          </w:p>
          <w:p w:rsidR="00145554" w:rsidRPr="001347E9" w:rsidRDefault="001347E9" w:rsidP="001347E9">
            <w:pPr>
              <w:jc w:val="center"/>
              <w:rPr>
                <w:b/>
                <w:sz w:val="24"/>
              </w:rPr>
            </w:pPr>
            <w:r w:rsidRPr="001347E9">
              <w:rPr>
                <w:b/>
                <w:sz w:val="24"/>
              </w:rPr>
              <w:t>г</w:t>
            </w:r>
            <w:r>
              <w:rPr>
                <w:b/>
                <w:sz w:val="24"/>
              </w:rPr>
              <w:t>од</w:t>
            </w:r>
          </w:p>
        </w:tc>
        <w:tc>
          <w:tcPr>
            <w:tcW w:w="785" w:type="dxa"/>
            <w:noWrap/>
            <w:hideMark/>
          </w:tcPr>
          <w:p w:rsidR="00145554" w:rsidRPr="001347E9" w:rsidRDefault="00145554" w:rsidP="001347E9">
            <w:pPr>
              <w:jc w:val="center"/>
              <w:rPr>
                <w:b/>
                <w:sz w:val="24"/>
              </w:rPr>
            </w:pPr>
            <w:r w:rsidRPr="001347E9">
              <w:rPr>
                <w:b/>
                <w:sz w:val="24"/>
              </w:rPr>
              <w:t xml:space="preserve">2020 </w:t>
            </w:r>
            <w:r w:rsidR="001347E9" w:rsidRPr="001347E9">
              <w:rPr>
                <w:b/>
                <w:sz w:val="24"/>
              </w:rPr>
              <w:t>г</w:t>
            </w:r>
            <w:r w:rsidR="001347E9">
              <w:rPr>
                <w:b/>
                <w:sz w:val="24"/>
              </w:rPr>
              <w:t>од</w:t>
            </w:r>
          </w:p>
        </w:tc>
      </w:tr>
      <w:tr w:rsidR="001347E9" w:rsidRPr="001347E9" w:rsidTr="001347E9">
        <w:trPr>
          <w:trHeight w:val="300"/>
          <w:jc w:val="center"/>
        </w:trPr>
        <w:tc>
          <w:tcPr>
            <w:tcW w:w="14987" w:type="dxa"/>
            <w:gridSpan w:val="12"/>
            <w:noWrap/>
            <w:hideMark/>
          </w:tcPr>
          <w:p w:rsidR="001347E9" w:rsidRPr="001347E9" w:rsidRDefault="001347E9" w:rsidP="001347E9">
            <w:pPr>
              <w:jc w:val="center"/>
              <w:rPr>
                <w:b/>
                <w:sz w:val="24"/>
              </w:rPr>
            </w:pPr>
            <w:r w:rsidRPr="001347E9">
              <w:rPr>
                <w:b/>
                <w:sz w:val="24"/>
              </w:rPr>
              <w:t xml:space="preserve">Цель 1 </w:t>
            </w:r>
            <w:r>
              <w:rPr>
                <w:b/>
                <w:sz w:val="24"/>
              </w:rPr>
              <w:t>«</w:t>
            </w:r>
            <w:r w:rsidRPr="001347E9">
              <w:rPr>
                <w:b/>
                <w:sz w:val="24"/>
              </w:rPr>
              <w:t>Повышение надежности и качества предоставления жилищно-коммунальных услуг</w:t>
            </w:r>
            <w:r>
              <w:rPr>
                <w:b/>
                <w:sz w:val="24"/>
              </w:rPr>
              <w:t>»</w:t>
            </w:r>
          </w:p>
        </w:tc>
      </w:tr>
      <w:tr w:rsidR="001347E9" w:rsidRPr="001347E9" w:rsidTr="001347E9">
        <w:trPr>
          <w:trHeight w:val="300"/>
          <w:jc w:val="center"/>
        </w:trPr>
        <w:tc>
          <w:tcPr>
            <w:tcW w:w="14987" w:type="dxa"/>
            <w:gridSpan w:val="12"/>
            <w:noWrap/>
            <w:hideMark/>
          </w:tcPr>
          <w:p w:rsidR="001347E9" w:rsidRPr="001347E9" w:rsidRDefault="001347E9" w:rsidP="001347E9">
            <w:pPr>
              <w:jc w:val="center"/>
              <w:rPr>
                <w:b/>
                <w:sz w:val="24"/>
              </w:rPr>
            </w:pPr>
            <w:r w:rsidRPr="001347E9">
              <w:rPr>
                <w:b/>
                <w:sz w:val="24"/>
              </w:rPr>
              <w:t>Подпрограмма 1 «Создание условий для обеспечения качественными коммунальными услугами»</w:t>
            </w:r>
          </w:p>
        </w:tc>
      </w:tr>
      <w:tr w:rsidR="001347E9" w:rsidRPr="001347E9" w:rsidTr="001347E9">
        <w:trPr>
          <w:trHeight w:val="300"/>
          <w:jc w:val="center"/>
        </w:trPr>
        <w:tc>
          <w:tcPr>
            <w:tcW w:w="14987" w:type="dxa"/>
            <w:gridSpan w:val="12"/>
            <w:noWrap/>
            <w:hideMark/>
          </w:tcPr>
          <w:p w:rsidR="001347E9" w:rsidRDefault="001347E9" w:rsidP="001347E9">
            <w:pPr>
              <w:jc w:val="center"/>
              <w:rPr>
                <w:b/>
                <w:sz w:val="24"/>
              </w:rPr>
            </w:pPr>
            <w:r w:rsidRPr="001347E9">
              <w:rPr>
                <w:b/>
                <w:sz w:val="24"/>
              </w:rPr>
              <w:t xml:space="preserve">Задача 1.Реконструкция, расширение, модернизация, строительство объектов системы водоснабжения и водоотведения, </w:t>
            </w:r>
          </w:p>
          <w:p w:rsidR="001347E9" w:rsidRPr="001347E9" w:rsidRDefault="001347E9" w:rsidP="001347E9">
            <w:pPr>
              <w:jc w:val="center"/>
              <w:rPr>
                <w:b/>
                <w:sz w:val="24"/>
              </w:rPr>
            </w:pPr>
            <w:r w:rsidRPr="001347E9">
              <w:rPr>
                <w:b/>
                <w:sz w:val="24"/>
              </w:rPr>
              <w:t>теплоснабжения, газоснабжения, электроснабжения</w:t>
            </w:r>
          </w:p>
        </w:tc>
      </w:tr>
      <w:tr w:rsidR="00145554" w:rsidRPr="001347E9" w:rsidTr="001347E9">
        <w:trPr>
          <w:trHeight w:val="300"/>
          <w:jc w:val="center"/>
        </w:trPr>
        <w:tc>
          <w:tcPr>
            <w:tcW w:w="918" w:type="dxa"/>
            <w:vMerge w:val="restart"/>
            <w:noWrap/>
            <w:hideMark/>
          </w:tcPr>
          <w:p w:rsidR="00145554" w:rsidRPr="001347E9" w:rsidRDefault="00145554" w:rsidP="001347E9">
            <w:pPr>
              <w:jc w:val="center"/>
              <w:rPr>
                <w:sz w:val="24"/>
              </w:rPr>
            </w:pPr>
            <w:r w:rsidRPr="001347E9">
              <w:rPr>
                <w:sz w:val="24"/>
              </w:rPr>
              <w:t>1.1.1</w:t>
            </w:r>
            <w:r w:rsidR="001347E9">
              <w:rPr>
                <w:sz w:val="24"/>
              </w:rPr>
              <w:t>.</w:t>
            </w:r>
          </w:p>
        </w:tc>
        <w:tc>
          <w:tcPr>
            <w:tcW w:w="1793" w:type="dxa"/>
            <w:vMerge w:val="restart"/>
            <w:hideMark/>
          </w:tcPr>
          <w:p w:rsidR="00145554" w:rsidRPr="001347E9" w:rsidRDefault="00145554" w:rsidP="0046267B">
            <w:pPr>
              <w:jc w:val="both"/>
              <w:rPr>
                <w:sz w:val="24"/>
              </w:rPr>
            </w:pPr>
            <w:r w:rsidRPr="001347E9">
              <w:rPr>
                <w:sz w:val="24"/>
              </w:rPr>
              <w:t>П.Аган</w:t>
            </w:r>
            <w:r w:rsidR="001347E9">
              <w:rPr>
                <w:sz w:val="24"/>
              </w:rPr>
              <w:t>: н</w:t>
            </w:r>
            <w:r w:rsidRPr="001347E9">
              <w:rPr>
                <w:sz w:val="24"/>
              </w:rPr>
              <w:t>а</w:t>
            </w:r>
            <w:r w:rsidRPr="001347E9">
              <w:rPr>
                <w:sz w:val="24"/>
              </w:rPr>
              <w:t>ружный газ</w:t>
            </w:r>
            <w:r w:rsidRPr="001347E9">
              <w:rPr>
                <w:sz w:val="24"/>
              </w:rPr>
              <w:t>о</w:t>
            </w:r>
            <w:r w:rsidRPr="001347E9">
              <w:rPr>
                <w:sz w:val="24"/>
              </w:rPr>
              <w:t>провод (Л</w:t>
            </w:r>
            <w:r w:rsidRPr="001347E9">
              <w:rPr>
                <w:sz w:val="24"/>
              </w:rPr>
              <w:t>у</w:t>
            </w:r>
            <w:r w:rsidRPr="001347E9">
              <w:rPr>
                <w:sz w:val="24"/>
              </w:rPr>
              <w:t>койл ЗС)</w:t>
            </w:r>
          </w:p>
        </w:tc>
        <w:tc>
          <w:tcPr>
            <w:tcW w:w="1417" w:type="dxa"/>
            <w:vMerge w:val="restart"/>
            <w:hideMark/>
          </w:tcPr>
          <w:p w:rsidR="00145554" w:rsidRPr="001347E9" w:rsidRDefault="001347E9" w:rsidP="0046267B">
            <w:pPr>
              <w:jc w:val="both"/>
              <w:rPr>
                <w:sz w:val="24"/>
              </w:rPr>
            </w:pPr>
            <w:r>
              <w:rPr>
                <w:sz w:val="24"/>
              </w:rPr>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sidR="00145554" w:rsidRPr="001347E9">
              <w:rPr>
                <w:sz w:val="24"/>
              </w:rPr>
              <w:t xml:space="preserve">ние </w:t>
            </w:r>
            <w:r>
              <w:rPr>
                <w:sz w:val="24"/>
              </w:rPr>
              <w:t>«</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lastRenderedPageBreak/>
              <w:t>тал</w:t>
            </w:r>
            <w:r w:rsidR="00145554" w:rsidRPr="001347E9">
              <w:rPr>
                <w:sz w:val="24"/>
              </w:rPr>
              <w:t>ь</w:t>
            </w:r>
            <w:r w:rsidR="00145554" w:rsidRPr="001347E9">
              <w:rPr>
                <w:sz w:val="24"/>
              </w:rPr>
              <w:t>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w:t>
            </w:r>
            <w:r w:rsidR="00145554" w:rsidRPr="001347E9">
              <w:rPr>
                <w:sz w:val="24"/>
              </w:rPr>
              <w:t>й</w:t>
            </w:r>
            <w:r w:rsidR="00145554" w:rsidRPr="001347E9">
              <w:rPr>
                <w:sz w:val="24"/>
              </w:rPr>
              <w:t>ке Нижнева</w:t>
            </w:r>
            <w:r w:rsidR="00145554" w:rsidRPr="001347E9">
              <w:rPr>
                <w:sz w:val="24"/>
              </w:rPr>
              <w:t>р</w:t>
            </w:r>
            <w:r w:rsidR="00145554" w:rsidRPr="001347E9">
              <w:rPr>
                <w:sz w:val="24"/>
              </w:rPr>
              <w:t>товского ра</w:t>
            </w:r>
            <w:r w:rsidR="00145554" w:rsidRPr="001347E9">
              <w:rPr>
                <w:sz w:val="24"/>
              </w:rPr>
              <w:t>й</w:t>
            </w:r>
            <w:r w:rsidR="00145554"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lastRenderedPageBreak/>
              <w:t>всего</w:t>
            </w:r>
          </w:p>
        </w:tc>
        <w:tc>
          <w:tcPr>
            <w:tcW w:w="1420" w:type="dxa"/>
            <w:noWrap/>
            <w:tcMar>
              <w:left w:w="0" w:type="dxa"/>
              <w:right w:w="0" w:type="dxa"/>
            </w:tcMar>
            <w:hideMark/>
          </w:tcPr>
          <w:p w:rsidR="00145554" w:rsidRPr="001347E9" w:rsidRDefault="00145554" w:rsidP="001347E9">
            <w:pPr>
              <w:jc w:val="center"/>
              <w:rPr>
                <w:sz w:val="24"/>
              </w:rPr>
            </w:pPr>
            <w:r w:rsidRPr="001347E9">
              <w:rPr>
                <w:sz w:val="24"/>
              </w:rPr>
              <w:t>53 095,05</w:t>
            </w:r>
          </w:p>
        </w:tc>
        <w:tc>
          <w:tcPr>
            <w:tcW w:w="1640" w:type="dxa"/>
            <w:noWrap/>
            <w:tcMar>
              <w:left w:w="0" w:type="dxa"/>
              <w:right w:w="0" w:type="dxa"/>
            </w:tcMar>
            <w:hideMark/>
          </w:tcPr>
          <w:p w:rsidR="00145554" w:rsidRPr="001347E9" w:rsidRDefault="001347E9" w:rsidP="001347E9">
            <w:pPr>
              <w:jc w:val="center"/>
              <w:rPr>
                <w:sz w:val="24"/>
              </w:rPr>
            </w:pPr>
            <w:r>
              <w:rPr>
                <w:sz w:val="24"/>
              </w:rPr>
              <w:t>-</w:t>
            </w:r>
          </w:p>
        </w:tc>
        <w:tc>
          <w:tcPr>
            <w:tcW w:w="1200" w:type="dxa"/>
            <w:noWrap/>
            <w:tcMar>
              <w:left w:w="0" w:type="dxa"/>
              <w:right w:w="0" w:type="dxa"/>
            </w:tcMar>
            <w:hideMark/>
          </w:tcPr>
          <w:p w:rsidR="00145554" w:rsidRPr="001347E9" w:rsidRDefault="00145554" w:rsidP="001347E9">
            <w:pPr>
              <w:jc w:val="center"/>
              <w:rPr>
                <w:sz w:val="24"/>
              </w:rPr>
            </w:pPr>
            <w:r w:rsidRPr="001347E9">
              <w:rPr>
                <w:sz w:val="24"/>
              </w:rPr>
              <w:t>53 095,05</w:t>
            </w:r>
          </w:p>
        </w:tc>
        <w:tc>
          <w:tcPr>
            <w:tcW w:w="1240" w:type="dxa"/>
            <w:noWrap/>
            <w:tcMar>
              <w:left w:w="0" w:type="dxa"/>
              <w:right w:w="0" w:type="dxa"/>
            </w:tcMar>
            <w:hideMark/>
          </w:tcPr>
          <w:p w:rsidR="00145554" w:rsidRPr="001347E9" w:rsidRDefault="00145554" w:rsidP="001347E9">
            <w:pPr>
              <w:jc w:val="center"/>
              <w:rPr>
                <w:sz w:val="24"/>
              </w:rPr>
            </w:pPr>
            <w:r w:rsidRPr="001347E9">
              <w:rPr>
                <w:sz w:val="24"/>
              </w:rPr>
              <w:t>0,00</w:t>
            </w:r>
          </w:p>
        </w:tc>
        <w:tc>
          <w:tcPr>
            <w:tcW w:w="1160" w:type="dxa"/>
            <w:noWrap/>
            <w:tcMar>
              <w:left w:w="0" w:type="dxa"/>
              <w:right w:w="0" w:type="dxa"/>
            </w:tcMar>
            <w:hideMark/>
          </w:tcPr>
          <w:p w:rsidR="00145554" w:rsidRPr="001347E9" w:rsidRDefault="00145554" w:rsidP="001347E9">
            <w:pPr>
              <w:jc w:val="center"/>
              <w:rPr>
                <w:sz w:val="24"/>
              </w:rPr>
            </w:pPr>
            <w:r w:rsidRPr="001347E9">
              <w:rPr>
                <w:sz w:val="24"/>
              </w:rPr>
              <w:t>0,00</w:t>
            </w:r>
          </w:p>
        </w:tc>
        <w:tc>
          <w:tcPr>
            <w:tcW w:w="1140" w:type="dxa"/>
            <w:noWrap/>
            <w:tcMar>
              <w:left w:w="0" w:type="dxa"/>
              <w:right w:w="0" w:type="dxa"/>
            </w:tcMar>
            <w:hideMark/>
          </w:tcPr>
          <w:p w:rsidR="00145554" w:rsidRPr="001347E9" w:rsidRDefault="00145554" w:rsidP="001347E9">
            <w:pPr>
              <w:jc w:val="center"/>
              <w:rPr>
                <w:sz w:val="24"/>
              </w:rPr>
            </w:pPr>
            <w:r w:rsidRPr="001347E9">
              <w:rPr>
                <w:sz w:val="24"/>
              </w:rPr>
              <w:t>0,00</w:t>
            </w:r>
          </w:p>
        </w:tc>
        <w:tc>
          <w:tcPr>
            <w:tcW w:w="1140" w:type="dxa"/>
            <w:noWrap/>
            <w:tcMar>
              <w:left w:w="0" w:type="dxa"/>
              <w:right w:w="0" w:type="dxa"/>
            </w:tcMar>
            <w:hideMark/>
          </w:tcPr>
          <w:p w:rsidR="00145554" w:rsidRPr="001347E9" w:rsidRDefault="00145554" w:rsidP="001347E9">
            <w:pPr>
              <w:jc w:val="center"/>
              <w:rPr>
                <w:sz w:val="24"/>
              </w:rPr>
            </w:pPr>
            <w:r w:rsidRPr="001347E9">
              <w:rPr>
                <w:sz w:val="24"/>
              </w:rPr>
              <w:t>0,00</w:t>
            </w:r>
          </w:p>
        </w:tc>
        <w:tc>
          <w:tcPr>
            <w:tcW w:w="785" w:type="dxa"/>
            <w:noWrap/>
            <w:tcMar>
              <w:left w:w="0" w:type="dxa"/>
              <w:right w:w="0" w:type="dxa"/>
            </w:tcMar>
            <w:hideMark/>
          </w:tcPr>
          <w:p w:rsidR="00145554" w:rsidRPr="001347E9" w:rsidRDefault="00145554" w:rsidP="001347E9">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347E9" w:rsidP="001347E9">
            <w:pPr>
              <w:jc w:val="center"/>
              <w:rPr>
                <w:sz w:val="24"/>
              </w:rPr>
            </w:pPr>
            <w:r>
              <w:rPr>
                <w:sz w:val="24"/>
              </w:rPr>
              <w:t>-</w:t>
            </w:r>
          </w:p>
        </w:tc>
        <w:tc>
          <w:tcPr>
            <w:tcW w:w="164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20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24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16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14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14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785" w:type="dxa"/>
            <w:noWrap/>
            <w:tcMar>
              <w:left w:w="0" w:type="dxa"/>
              <w:right w:w="0" w:type="dxa"/>
            </w:tcMar>
            <w:hideMark/>
          </w:tcPr>
          <w:p w:rsidR="00145554" w:rsidRPr="001347E9" w:rsidRDefault="00145554" w:rsidP="001347E9">
            <w:pPr>
              <w:jc w:val="center"/>
              <w:rPr>
                <w:sz w:val="24"/>
              </w:rPr>
            </w:pPr>
            <w:r w:rsidRPr="001347E9">
              <w:rPr>
                <w:sz w:val="24"/>
              </w:rPr>
              <w:t> </w:t>
            </w: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1347E9">
            <w:pPr>
              <w:jc w:val="center"/>
              <w:rPr>
                <w:sz w:val="24"/>
              </w:rPr>
            </w:pPr>
            <w:r w:rsidRPr="001347E9">
              <w:rPr>
                <w:sz w:val="24"/>
              </w:rPr>
              <w:t>53 095,05</w:t>
            </w:r>
          </w:p>
        </w:tc>
        <w:tc>
          <w:tcPr>
            <w:tcW w:w="1640" w:type="dxa"/>
            <w:noWrap/>
            <w:tcMar>
              <w:left w:w="0" w:type="dxa"/>
              <w:right w:w="0" w:type="dxa"/>
            </w:tcMar>
            <w:hideMark/>
          </w:tcPr>
          <w:p w:rsidR="00145554" w:rsidRPr="001347E9" w:rsidRDefault="00145554" w:rsidP="001347E9">
            <w:pPr>
              <w:jc w:val="center"/>
              <w:rPr>
                <w:sz w:val="24"/>
              </w:rPr>
            </w:pPr>
            <w:r w:rsidRPr="001347E9">
              <w:rPr>
                <w:sz w:val="24"/>
              </w:rPr>
              <w:t>-</w:t>
            </w:r>
          </w:p>
        </w:tc>
        <w:tc>
          <w:tcPr>
            <w:tcW w:w="1200" w:type="dxa"/>
            <w:noWrap/>
            <w:tcMar>
              <w:left w:w="0" w:type="dxa"/>
              <w:right w:w="0" w:type="dxa"/>
            </w:tcMar>
            <w:hideMark/>
          </w:tcPr>
          <w:p w:rsidR="00145554" w:rsidRPr="001347E9" w:rsidRDefault="00145554" w:rsidP="001347E9">
            <w:pPr>
              <w:jc w:val="center"/>
              <w:rPr>
                <w:sz w:val="24"/>
              </w:rPr>
            </w:pPr>
            <w:r w:rsidRPr="001347E9">
              <w:rPr>
                <w:sz w:val="24"/>
              </w:rPr>
              <w:t>53 095,05</w:t>
            </w:r>
          </w:p>
        </w:tc>
        <w:tc>
          <w:tcPr>
            <w:tcW w:w="124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16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14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1140" w:type="dxa"/>
            <w:noWrap/>
            <w:tcMar>
              <w:left w:w="0" w:type="dxa"/>
              <w:right w:w="0" w:type="dxa"/>
            </w:tcMar>
            <w:hideMark/>
          </w:tcPr>
          <w:p w:rsidR="00145554" w:rsidRPr="001347E9" w:rsidRDefault="00145554" w:rsidP="001347E9">
            <w:pPr>
              <w:jc w:val="center"/>
              <w:rPr>
                <w:sz w:val="24"/>
              </w:rPr>
            </w:pPr>
            <w:r w:rsidRPr="001347E9">
              <w:rPr>
                <w:sz w:val="24"/>
              </w:rPr>
              <w:t> </w:t>
            </w:r>
          </w:p>
        </w:tc>
        <w:tc>
          <w:tcPr>
            <w:tcW w:w="785" w:type="dxa"/>
            <w:noWrap/>
            <w:tcMar>
              <w:left w:w="0" w:type="dxa"/>
              <w:right w:w="0" w:type="dxa"/>
            </w:tcMar>
            <w:hideMark/>
          </w:tcPr>
          <w:p w:rsidR="00145554" w:rsidRPr="001347E9" w:rsidRDefault="00145554" w:rsidP="001347E9">
            <w:pPr>
              <w:jc w:val="center"/>
              <w:rPr>
                <w:sz w:val="24"/>
              </w:rPr>
            </w:pPr>
            <w:r w:rsidRPr="001347E9">
              <w:rPr>
                <w:sz w:val="24"/>
              </w:rPr>
              <w:t> </w:t>
            </w:r>
          </w:p>
        </w:tc>
      </w:tr>
      <w:tr w:rsidR="00145554" w:rsidRPr="001347E9" w:rsidTr="001347E9">
        <w:trPr>
          <w:trHeight w:val="19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347E9" w:rsidP="0046267B">
            <w:pPr>
              <w:jc w:val="both"/>
              <w:rPr>
                <w:sz w:val="24"/>
              </w:rPr>
            </w:pPr>
            <w:r>
              <w:rPr>
                <w:sz w:val="24"/>
              </w:rPr>
              <w:t xml:space="preserve">в том числе </w:t>
            </w:r>
            <w:r w:rsidR="00145554" w:rsidRPr="001347E9">
              <w:rPr>
                <w:sz w:val="24"/>
              </w:rPr>
              <w:t>безво</w:t>
            </w:r>
            <w:r w:rsidR="00145554" w:rsidRPr="001347E9">
              <w:rPr>
                <w:sz w:val="24"/>
              </w:rPr>
              <w:t>з</w:t>
            </w:r>
            <w:r w:rsidR="00145554" w:rsidRPr="001347E9">
              <w:rPr>
                <w:sz w:val="24"/>
              </w:rPr>
              <w:t>мездные посту</w:t>
            </w:r>
            <w:r w:rsidR="00145554" w:rsidRPr="001347E9">
              <w:rPr>
                <w:sz w:val="24"/>
              </w:rPr>
              <w:t>п</w:t>
            </w:r>
            <w:r w:rsidR="00145554" w:rsidRPr="001347E9">
              <w:rPr>
                <w:sz w:val="24"/>
              </w:rPr>
              <w:t>ления физич</w:t>
            </w:r>
            <w:r w:rsidR="00145554" w:rsidRPr="001347E9">
              <w:rPr>
                <w:sz w:val="24"/>
              </w:rPr>
              <w:t>е</w:t>
            </w:r>
            <w:r w:rsidR="00145554" w:rsidRPr="001347E9">
              <w:rPr>
                <w:sz w:val="24"/>
              </w:rPr>
              <w:t>ских и юрид</w:t>
            </w:r>
            <w:r w:rsidR="00145554" w:rsidRPr="001347E9">
              <w:rPr>
                <w:sz w:val="24"/>
              </w:rPr>
              <w:t>и</w:t>
            </w:r>
            <w:r w:rsidR="00145554" w:rsidRPr="001347E9">
              <w:rPr>
                <w:sz w:val="24"/>
              </w:rPr>
              <w:t>ческих лиц</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53 095,05</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53 095,05</w:t>
            </w: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noWrap/>
            <w:hideMark/>
          </w:tcPr>
          <w:p w:rsidR="00145554" w:rsidRPr="001347E9" w:rsidRDefault="00145554" w:rsidP="001347E9">
            <w:pPr>
              <w:jc w:val="center"/>
              <w:rPr>
                <w:sz w:val="24"/>
              </w:rPr>
            </w:pPr>
            <w:r w:rsidRPr="001347E9">
              <w:rPr>
                <w:sz w:val="24"/>
              </w:rPr>
              <w:lastRenderedPageBreak/>
              <w:t>1.1.2</w:t>
            </w:r>
            <w:r w:rsidR="001347E9">
              <w:rPr>
                <w:sz w:val="24"/>
              </w:rPr>
              <w:t>.</w:t>
            </w:r>
          </w:p>
        </w:tc>
        <w:tc>
          <w:tcPr>
            <w:tcW w:w="1793" w:type="dxa"/>
            <w:vMerge w:val="restart"/>
            <w:hideMark/>
          </w:tcPr>
          <w:p w:rsidR="00145554" w:rsidRPr="001347E9" w:rsidRDefault="001347E9" w:rsidP="0046267B">
            <w:pPr>
              <w:jc w:val="both"/>
              <w:rPr>
                <w:sz w:val="24"/>
              </w:rPr>
            </w:pPr>
            <w:r>
              <w:rPr>
                <w:sz w:val="24"/>
              </w:rPr>
              <w:t>С. Варьё</w:t>
            </w:r>
            <w:r w:rsidR="00145554" w:rsidRPr="001347E9">
              <w:rPr>
                <w:sz w:val="24"/>
              </w:rPr>
              <w:t>ган</w:t>
            </w:r>
            <w:r>
              <w:rPr>
                <w:sz w:val="24"/>
              </w:rPr>
              <w:t>: г</w:t>
            </w:r>
            <w:r w:rsidR="00145554" w:rsidRPr="001347E9">
              <w:rPr>
                <w:sz w:val="24"/>
              </w:rPr>
              <w:t>азопровод (корректиро</w:t>
            </w:r>
            <w:r w:rsidR="00145554" w:rsidRPr="001347E9">
              <w:rPr>
                <w:sz w:val="24"/>
              </w:rPr>
              <w:t>в</w:t>
            </w:r>
            <w:r w:rsidR="00145554" w:rsidRPr="001347E9">
              <w:rPr>
                <w:sz w:val="24"/>
              </w:rPr>
              <w:t xml:space="preserve">ка ПИР)                </w:t>
            </w:r>
          </w:p>
        </w:tc>
        <w:tc>
          <w:tcPr>
            <w:tcW w:w="1417" w:type="dxa"/>
            <w:vMerge w:val="restart"/>
            <w:hideMark/>
          </w:tcPr>
          <w:p w:rsidR="00145554" w:rsidRPr="001347E9" w:rsidRDefault="001347E9"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1 850,76</w:t>
            </w:r>
          </w:p>
        </w:tc>
        <w:tc>
          <w:tcPr>
            <w:tcW w:w="1640" w:type="dxa"/>
            <w:noWrap/>
            <w:hideMark/>
          </w:tcPr>
          <w:p w:rsidR="00145554" w:rsidRPr="001347E9" w:rsidRDefault="00145554" w:rsidP="0046267B">
            <w:pPr>
              <w:jc w:val="center"/>
              <w:rPr>
                <w:sz w:val="24"/>
              </w:rPr>
            </w:pPr>
            <w:r w:rsidRPr="001347E9">
              <w:rPr>
                <w:sz w:val="24"/>
              </w:rPr>
              <w:t>1 650,81</w:t>
            </w:r>
          </w:p>
        </w:tc>
        <w:tc>
          <w:tcPr>
            <w:tcW w:w="1200" w:type="dxa"/>
            <w:noWrap/>
            <w:hideMark/>
          </w:tcPr>
          <w:p w:rsidR="00145554" w:rsidRPr="001347E9" w:rsidRDefault="00145554" w:rsidP="0046267B">
            <w:pPr>
              <w:jc w:val="center"/>
              <w:rPr>
                <w:sz w:val="24"/>
              </w:rPr>
            </w:pPr>
            <w:r w:rsidRPr="001347E9">
              <w:rPr>
                <w:sz w:val="24"/>
              </w:rPr>
              <w:t>199,95</w:t>
            </w: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1 850,76</w:t>
            </w:r>
          </w:p>
        </w:tc>
        <w:tc>
          <w:tcPr>
            <w:tcW w:w="1640" w:type="dxa"/>
            <w:noWrap/>
            <w:hideMark/>
          </w:tcPr>
          <w:p w:rsidR="00145554" w:rsidRPr="001347E9" w:rsidRDefault="00145554" w:rsidP="0046267B">
            <w:pPr>
              <w:jc w:val="center"/>
              <w:rPr>
                <w:sz w:val="24"/>
              </w:rPr>
            </w:pPr>
            <w:r w:rsidRPr="001347E9">
              <w:rPr>
                <w:sz w:val="24"/>
              </w:rPr>
              <w:t>1 650,81</w:t>
            </w:r>
          </w:p>
        </w:tc>
        <w:tc>
          <w:tcPr>
            <w:tcW w:w="1200" w:type="dxa"/>
            <w:noWrap/>
            <w:hideMark/>
          </w:tcPr>
          <w:p w:rsidR="00145554" w:rsidRPr="001347E9" w:rsidRDefault="00145554" w:rsidP="0046267B">
            <w:pPr>
              <w:jc w:val="center"/>
              <w:rPr>
                <w:sz w:val="24"/>
              </w:rPr>
            </w:pPr>
            <w:r w:rsidRPr="001347E9">
              <w:rPr>
                <w:sz w:val="24"/>
              </w:rPr>
              <w:t>199,95</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noWrap/>
            <w:hideMark/>
          </w:tcPr>
          <w:p w:rsidR="00145554" w:rsidRPr="001347E9" w:rsidRDefault="00145554" w:rsidP="001347E9">
            <w:pPr>
              <w:jc w:val="center"/>
              <w:rPr>
                <w:sz w:val="24"/>
              </w:rPr>
            </w:pPr>
            <w:r w:rsidRPr="001347E9">
              <w:rPr>
                <w:sz w:val="24"/>
              </w:rPr>
              <w:t>1.1.3</w:t>
            </w:r>
            <w:r w:rsidR="001347E9">
              <w:rPr>
                <w:sz w:val="24"/>
              </w:rPr>
              <w:t>.</w:t>
            </w:r>
          </w:p>
        </w:tc>
        <w:tc>
          <w:tcPr>
            <w:tcW w:w="1793" w:type="dxa"/>
            <w:vMerge w:val="restart"/>
            <w:hideMark/>
          </w:tcPr>
          <w:p w:rsidR="00145554" w:rsidRPr="001347E9" w:rsidRDefault="001347E9" w:rsidP="0046267B">
            <w:pPr>
              <w:jc w:val="both"/>
              <w:rPr>
                <w:sz w:val="24"/>
              </w:rPr>
            </w:pPr>
            <w:r>
              <w:rPr>
                <w:sz w:val="24"/>
              </w:rPr>
              <w:t>П</w:t>
            </w:r>
            <w:r w:rsidR="00145554" w:rsidRPr="001347E9">
              <w:rPr>
                <w:sz w:val="24"/>
              </w:rPr>
              <w:t>. Ваховск</w:t>
            </w:r>
            <w:r>
              <w:rPr>
                <w:sz w:val="24"/>
              </w:rPr>
              <w:t>: г</w:t>
            </w:r>
            <w:r w:rsidR="00145554" w:rsidRPr="001347E9">
              <w:rPr>
                <w:sz w:val="24"/>
              </w:rPr>
              <w:t>азопровод  (корректиро</w:t>
            </w:r>
            <w:r w:rsidR="00145554" w:rsidRPr="001347E9">
              <w:rPr>
                <w:sz w:val="24"/>
              </w:rPr>
              <w:t>в</w:t>
            </w:r>
            <w:r w:rsidR="00145554" w:rsidRPr="001347E9">
              <w:rPr>
                <w:sz w:val="24"/>
              </w:rPr>
              <w:t>ка ПИР)</w:t>
            </w:r>
          </w:p>
        </w:tc>
        <w:tc>
          <w:tcPr>
            <w:tcW w:w="1417" w:type="dxa"/>
            <w:vMerge w:val="restart"/>
            <w:hideMark/>
          </w:tcPr>
          <w:p w:rsidR="00145554" w:rsidRPr="001347E9" w:rsidRDefault="001347E9"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 xml:space="preserve">ного </w:t>
            </w:r>
            <w:r w:rsidRPr="001347E9">
              <w:rPr>
                <w:sz w:val="24"/>
              </w:rPr>
              <w:lastRenderedPageBreak/>
              <w:t>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lastRenderedPageBreak/>
              <w:t>всего</w:t>
            </w:r>
          </w:p>
        </w:tc>
        <w:tc>
          <w:tcPr>
            <w:tcW w:w="1420" w:type="dxa"/>
            <w:noWrap/>
            <w:hideMark/>
          </w:tcPr>
          <w:p w:rsidR="00145554" w:rsidRPr="001347E9" w:rsidRDefault="00145554" w:rsidP="0046267B">
            <w:pPr>
              <w:jc w:val="center"/>
              <w:rPr>
                <w:sz w:val="24"/>
              </w:rPr>
            </w:pPr>
            <w:r w:rsidRPr="001347E9">
              <w:rPr>
                <w:sz w:val="24"/>
              </w:rPr>
              <w:t>2 416,45</w:t>
            </w:r>
          </w:p>
        </w:tc>
        <w:tc>
          <w:tcPr>
            <w:tcW w:w="1640" w:type="dxa"/>
            <w:noWrap/>
            <w:hideMark/>
          </w:tcPr>
          <w:p w:rsidR="00145554" w:rsidRPr="001347E9" w:rsidRDefault="00145554" w:rsidP="0046267B">
            <w:pPr>
              <w:jc w:val="center"/>
              <w:rPr>
                <w:sz w:val="24"/>
              </w:rPr>
            </w:pPr>
            <w:r w:rsidRPr="001347E9">
              <w:rPr>
                <w:sz w:val="24"/>
              </w:rPr>
              <w:t>1 417,99</w:t>
            </w:r>
          </w:p>
        </w:tc>
        <w:tc>
          <w:tcPr>
            <w:tcW w:w="1200" w:type="dxa"/>
            <w:noWrap/>
            <w:hideMark/>
          </w:tcPr>
          <w:p w:rsidR="00145554" w:rsidRPr="001347E9" w:rsidRDefault="00145554" w:rsidP="0046267B">
            <w:pPr>
              <w:jc w:val="center"/>
              <w:rPr>
                <w:sz w:val="24"/>
              </w:rPr>
            </w:pPr>
            <w:r w:rsidRPr="001347E9">
              <w:rPr>
                <w:sz w:val="24"/>
              </w:rPr>
              <w:t>998,46</w:t>
            </w: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2 416,45</w:t>
            </w:r>
          </w:p>
        </w:tc>
        <w:tc>
          <w:tcPr>
            <w:tcW w:w="1640" w:type="dxa"/>
            <w:noWrap/>
            <w:hideMark/>
          </w:tcPr>
          <w:p w:rsidR="00145554" w:rsidRPr="001347E9" w:rsidRDefault="00145554" w:rsidP="0046267B">
            <w:pPr>
              <w:jc w:val="center"/>
              <w:rPr>
                <w:sz w:val="24"/>
              </w:rPr>
            </w:pPr>
            <w:r w:rsidRPr="001347E9">
              <w:rPr>
                <w:sz w:val="24"/>
              </w:rPr>
              <w:t>1 417,99</w:t>
            </w:r>
          </w:p>
        </w:tc>
        <w:tc>
          <w:tcPr>
            <w:tcW w:w="1200" w:type="dxa"/>
            <w:noWrap/>
            <w:hideMark/>
          </w:tcPr>
          <w:p w:rsidR="00145554" w:rsidRPr="001347E9" w:rsidRDefault="00145554" w:rsidP="0046267B">
            <w:pPr>
              <w:jc w:val="center"/>
              <w:rPr>
                <w:sz w:val="24"/>
              </w:rPr>
            </w:pPr>
            <w:r w:rsidRPr="001347E9">
              <w:rPr>
                <w:sz w:val="24"/>
              </w:rPr>
              <w:t>998,46</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347E9" w:rsidRPr="001347E9" w:rsidTr="001347E9">
        <w:trPr>
          <w:trHeight w:val="300"/>
          <w:jc w:val="center"/>
        </w:trPr>
        <w:tc>
          <w:tcPr>
            <w:tcW w:w="918" w:type="dxa"/>
            <w:vMerge w:val="restart"/>
            <w:noWrap/>
            <w:hideMark/>
          </w:tcPr>
          <w:p w:rsidR="001347E9" w:rsidRPr="001347E9" w:rsidRDefault="001347E9" w:rsidP="001347E9">
            <w:pPr>
              <w:jc w:val="center"/>
              <w:rPr>
                <w:sz w:val="24"/>
              </w:rPr>
            </w:pPr>
            <w:r w:rsidRPr="001347E9">
              <w:rPr>
                <w:sz w:val="24"/>
              </w:rPr>
              <w:lastRenderedPageBreak/>
              <w:t>1.1.4</w:t>
            </w:r>
            <w:r>
              <w:rPr>
                <w:sz w:val="24"/>
              </w:rPr>
              <w:t>.</w:t>
            </w:r>
          </w:p>
        </w:tc>
        <w:tc>
          <w:tcPr>
            <w:tcW w:w="1793" w:type="dxa"/>
            <w:vMerge w:val="restart"/>
            <w:hideMark/>
          </w:tcPr>
          <w:p w:rsidR="001347E9" w:rsidRPr="001347E9" w:rsidRDefault="001347E9" w:rsidP="0046267B">
            <w:pPr>
              <w:jc w:val="both"/>
              <w:rPr>
                <w:sz w:val="24"/>
              </w:rPr>
            </w:pPr>
            <w:r w:rsidRPr="001347E9">
              <w:rPr>
                <w:sz w:val="24"/>
              </w:rPr>
              <w:t>С. Аган</w:t>
            </w:r>
            <w:r>
              <w:rPr>
                <w:sz w:val="24"/>
              </w:rPr>
              <w:t>: г</w:t>
            </w:r>
            <w:r w:rsidRPr="001347E9">
              <w:rPr>
                <w:sz w:val="24"/>
              </w:rPr>
              <w:t>аз</w:t>
            </w:r>
            <w:r w:rsidRPr="001347E9">
              <w:rPr>
                <w:sz w:val="24"/>
              </w:rPr>
              <w:t>о</w:t>
            </w:r>
            <w:r w:rsidRPr="001347E9">
              <w:rPr>
                <w:sz w:val="24"/>
              </w:rPr>
              <w:t>вая котельная (корректиро</w:t>
            </w:r>
            <w:r w:rsidRPr="001347E9">
              <w:rPr>
                <w:sz w:val="24"/>
              </w:rPr>
              <w:t>в</w:t>
            </w:r>
            <w:r w:rsidRPr="001347E9">
              <w:rPr>
                <w:sz w:val="24"/>
              </w:rPr>
              <w:t>ка ПИР)</w:t>
            </w:r>
          </w:p>
        </w:tc>
        <w:tc>
          <w:tcPr>
            <w:tcW w:w="1417" w:type="dxa"/>
            <w:vMerge w:val="restart"/>
            <w:hideMark/>
          </w:tcPr>
          <w:p w:rsidR="001347E9" w:rsidRDefault="001347E9" w:rsidP="0046267B">
            <w:pPr>
              <w:jc w:val="both"/>
            </w:pPr>
            <w:r w:rsidRPr="0055195D">
              <w:rPr>
                <w:sz w:val="24"/>
              </w:rPr>
              <w:t>муниц</w:t>
            </w:r>
            <w:r w:rsidRPr="0055195D">
              <w:rPr>
                <w:sz w:val="24"/>
              </w:rPr>
              <w:t>и</w:t>
            </w:r>
            <w:r w:rsidRPr="0055195D">
              <w:rPr>
                <w:sz w:val="24"/>
              </w:rPr>
              <w:t>пальное казенное учрежд</w:t>
            </w:r>
            <w:r w:rsidRPr="0055195D">
              <w:rPr>
                <w:sz w:val="24"/>
              </w:rPr>
              <w:t>е</w:t>
            </w:r>
            <w:r w:rsidRPr="0055195D">
              <w:rPr>
                <w:sz w:val="24"/>
              </w:rPr>
              <w:t>ние «Управл</w:t>
            </w:r>
            <w:r w:rsidRPr="0055195D">
              <w:rPr>
                <w:sz w:val="24"/>
              </w:rPr>
              <w:t>е</w:t>
            </w:r>
            <w:r w:rsidRPr="0055195D">
              <w:rPr>
                <w:sz w:val="24"/>
              </w:rPr>
              <w:t>ние кап</w:t>
            </w:r>
            <w:r w:rsidRPr="0055195D">
              <w:rPr>
                <w:sz w:val="24"/>
              </w:rPr>
              <w:t>и</w:t>
            </w:r>
            <w:r w:rsidRPr="0055195D">
              <w:rPr>
                <w:sz w:val="24"/>
              </w:rPr>
              <w:t>тал</w:t>
            </w:r>
            <w:r w:rsidRPr="0055195D">
              <w:rPr>
                <w:sz w:val="24"/>
              </w:rPr>
              <w:t>ь</w:t>
            </w:r>
            <w:r w:rsidRPr="0055195D">
              <w:rPr>
                <w:sz w:val="24"/>
              </w:rPr>
              <w:t>ного строител</w:t>
            </w:r>
            <w:r w:rsidRPr="0055195D">
              <w:rPr>
                <w:sz w:val="24"/>
              </w:rPr>
              <w:t>ь</w:t>
            </w:r>
            <w:r w:rsidRPr="0055195D">
              <w:rPr>
                <w:sz w:val="24"/>
              </w:rPr>
              <w:t>ства по з</w:t>
            </w:r>
            <w:r w:rsidRPr="0055195D">
              <w:rPr>
                <w:sz w:val="24"/>
              </w:rPr>
              <w:t>а</w:t>
            </w:r>
            <w:r w:rsidRPr="0055195D">
              <w:rPr>
                <w:sz w:val="24"/>
              </w:rPr>
              <w:t>стро</w:t>
            </w:r>
            <w:r w:rsidRPr="0055195D">
              <w:rPr>
                <w:sz w:val="24"/>
              </w:rPr>
              <w:t>й</w:t>
            </w:r>
            <w:r w:rsidRPr="0055195D">
              <w:rPr>
                <w:sz w:val="24"/>
              </w:rPr>
              <w:t>ке Нижнева</w:t>
            </w:r>
            <w:r w:rsidRPr="0055195D">
              <w:rPr>
                <w:sz w:val="24"/>
              </w:rPr>
              <w:t>р</w:t>
            </w:r>
            <w:r w:rsidRPr="0055195D">
              <w:rPr>
                <w:sz w:val="24"/>
              </w:rPr>
              <w:t>товского ра</w:t>
            </w:r>
            <w:r w:rsidRPr="0055195D">
              <w:rPr>
                <w:sz w:val="24"/>
              </w:rPr>
              <w:t>й</w:t>
            </w:r>
            <w:r w:rsidRPr="0055195D">
              <w:rPr>
                <w:sz w:val="24"/>
              </w:rPr>
              <w:t>она»</w:t>
            </w:r>
          </w:p>
        </w:tc>
        <w:tc>
          <w:tcPr>
            <w:tcW w:w="1134" w:type="dxa"/>
            <w:noWrap/>
            <w:hideMark/>
          </w:tcPr>
          <w:p w:rsidR="001347E9" w:rsidRPr="001347E9" w:rsidRDefault="001347E9" w:rsidP="0046267B">
            <w:pPr>
              <w:jc w:val="both"/>
              <w:rPr>
                <w:sz w:val="24"/>
              </w:rPr>
            </w:pPr>
            <w:r w:rsidRPr="001347E9">
              <w:rPr>
                <w:sz w:val="24"/>
              </w:rPr>
              <w:t>всего</w:t>
            </w:r>
          </w:p>
        </w:tc>
        <w:tc>
          <w:tcPr>
            <w:tcW w:w="1420" w:type="dxa"/>
            <w:noWrap/>
            <w:hideMark/>
          </w:tcPr>
          <w:p w:rsidR="001347E9" w:rsidRPr="001347E9" w:rsidRDefault="001347E9" w:rsidP="0046267B">
            <w:pPr>
              <w:jc w:val="center"/>
              <w:rPr>
                <w:sz w:val="24"/>
              </w:rPr>
            </w:pPr>
            <w:r w:rsidRPr="001347E9">
              <w:rPr>
                <w:sz w:val="24"/>
              </w:rPr>
              <w:t>102,93</w:t>
            </w:r>
          </w:p>
        </w:tc>
        <w:tc>
          <w:tcPr>
            <w:tcW w:w="1640" w:type="dxa"/>
            <w:noWrap/>
            <w:hideMark/>
          </w:tcPr>
          <w:p w:rsidR="001347E9" w:rsidRPr="001347E9" w:rsidRDefault="001347E9" w:rsidP="0046267B">
            <w:pPr>
              <w:jc w:val="center"/>
              <w:rPr>
                <w:sz w:val="24"/>
              </w:rPr>
            </w:pPr>
            <w:r w:rsidRPr="001347E9">
              <w:rPr>
                <w:sz w:val="24"/>
              </w:rPr>
              <w:t>102,93</w:t>
            </w:r>
          </w:p>
        </w:tc>
        <w:tc>
          <w:tcPr>
            <w:tcW w:w="1200" w:type="dxa"/>
            <w:noWrap/>
            <w:hideMark/>
          </w:tcPr>
          <w:p w:rsidR="001347E9" w:rsidRPr="001347E9" w:rsidRDefault="001347E9" w:rsidP="0046267B">
            <w:pPr>
              <w:jc w:val="center"/>
              <w:rPr>
                <w:sz w:val="24"/>
              </w:rPr>
            </w:pPr>
            <w:r w:rsidRPr="001347E9">
              <w:rPr>
                <w:sz w:val="24"/>
              </w:rPr>
              <w:t>0,00</w:t>
            </w:r>
          </w:p>
        </w:tc>
        <w:tc>
          <w:tcPr>
            <w:tcW w:w="1240" w:type="dxa"/>
            <w:noWrap/>
            <w:hideMark/>
          </w:tcPr>
          <w:p w:rsidR="001347E9" w:rsidRPr="001347E9" w:rsidRDefault="001347E9" w:rsidP="0046267B">
            <w:pPr>
              <w:jc w:val="center"/>
              <w:rPr>
                <w:sz w:val="24"/>
              </w:rPr>
            </w:pPr>
            <w:r w:rsidRPr="001347E9">
              <w:rPr>
                <w:sz w:val="24"/>
              </w:rPr>
              <w:t>0,00</w:t>
            </w:r>
          </w:p>
        </w:tc>
        <w:tc>
          <w:tcPr>
            <w:tcW w:w="1160" w:type="dxa"/>
            <w:noWrap/>
            <w:hideMark/>
          </w:tcPr>
          <w:p w:rsidR="001347E9" w:rsidRPr="001347E9" w:rsidRDefault="001347E9" w:rsidP="0046267B">
            <w:pPr>
              <w:jc w:val="center"/>
              <w:rPr>
                <w:sz w:val="24"/>
              </w:rPr>
            </w:pPr>
            <w:r w:rsidRPr="001347E9">
              <w:rPr>
                <w:sz w:val="24"/>
              </w:rPr>
              <w:t>0,00</w:t>
            </w:r>
          </w:p>
        </w:tc>
        <w:tc>
          <w:tcPr>
            <w:tcW w:w="1140" w:type="dxa"/>
            <w:noWrap/>
            <w:hideMark/>
          </w:tcPr>
          <w:p w:rsidR="001347E9" w:rsidRPr="001347E9" w:rsidRDefault="001347E9" w:rsidP="0046267B">
            <w:pPr>
              <w:jc w:val="center"/>
              <w:rPr>
                <w:sz w:val="24"/>
              </w:rPr>
            </w:pPr>
            <w:r w:rsidRPr="001347E9">
              <w:rPr>
                <w:sz w:val="24"/>
              </w:rPr>
              <w:t>0,00</w:t>
            </w:r>
          </w:p>
        </w:tc>
        <w:tc>
          <w:tcPr>
            <w:tcW w:w="1140" w:type="dxa"/>
            <w:noWrap/>
            <w:hideMark/>
          </w:tcPr>
          <w:p w:rsidR="001347E9" w:rsidRPr="001347E9" w:rsidRDefault="001347E9" w:rsidP="0046267B">
            <w:pPr>
              <w:jc w:val="center"/>
              <w:rPr>
                <w:sz w:val="24"/>
              </w:rPr>
            </w:pPr>
            <w:r w:rsidRPr="001347E9">
              <w:rPr>
                <w:sz w:val="24"/>
              </w:rPr>
              <w:t>0,00</w:t>
            </w:r>
          </w:p>
        </w:tc>
        <w:tc>
          <w:tcPr>
            <w:tcW w:w="785" w:type="dxa"/>
            <w:noWrap/>
            <w:hideMark/>
          </w:tcPr>
          <w:p w:rsidR="001347E9" w:rsidRPr="001347E9" w:rsidRDefault="001347E9" w:rsidP="0046267B">
            <w:pPr>
              <w:jc w:val="center"/>
              <w:rPr>
                <w:sz w:val="24"/>
              </w:rPr>
            </w:pPr>
            <w:r w:rsidRPr="001347E9">
              <w:rPr>
                <w:sz w:val="24"/>
              </w:rPr>
              <w:t>0,00</w:t>
            </w:r>
          </w:p>
        </w:tc>
      </w:tr>
      <w:tr w:rsidR="001347E9" w:rsidRPr="001347E9" w:rsidTr="001347E9">
        <w:trPr>
          <w:trHeight w:val="720"/>
          <w:jc w:val="center"/>
        </w:trPr>
        <w:tc>
          <w:tcPr>
            <w:tcW w:w="918" w:type="dxa"/>
            <w:vMerge/>
            <w:hideMark/>
          </w:tcPr>
          <w:p w:rsidR="001347E9" w:rsidRPr="001347E9" w:rsidRDefault="001347E9" w:rsidP="001347E9">
            <w:pPr>
              <w:jc w:val="center"/>
              <w:rPr>
                <w:sz w:val="24"/>
              </w:rPr>
            </w:pPr>
          </w:p>
        </w:tc>
        <w:tc>
          <w:tcPr>
            <w:tcW w:w="1793" w:type="dxa"/>
            <w:vMerge/>
            <w:hideMark/>
          </w:tcPr>
          <w:p w:rsidR="001347E9" w:rsidRPr="001347E9" w:rsidRDefault="001347E9" w:rsidP="0046267B">
            <w:pPr>
              <w:jc w:val="both"/>
              <w:rPr>
                <w:sz w:val="24"/>
              </w:rPr>
            </w:pPr>
          </w:p>
        </w:tc>
        <w:tc>
          <w:tcPr>
            <w:tcW w:w="1417" w:type="dxa"/>
            <w:vMerge/>
            <w:hideMark/>
          </w:tcPr>
          <w:p w:rsidR="001347E9" w:rsidRPr="001347E9" w:rsidRDefault="001347E9" w:rsidP="0046267B">
            <w:pPr>
              <w:jc w:val="both"/>
              <w:rPr>
                <w:sz w:val="24"/>
              </w:rPr>
            </w:pPr>
          </w:p>
        </w:tc>
        <w:tc>
          <w:tcPr>
            <w:tcW w:w="1134" w:type="dxa"/>
            <w:hideMark/>
          </w:tcPr>
          <w:p w:rsidR="001347E9" w:rsidRPr="001347E9" w:rsidRDefault="001347E9"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347E9" w:rsidRPr="001347E9" w:rsidRDefault="001347E9" w:rsidP="0046267B">
            <w:pPr>
              <w:jc w:val="center"/>
              <w:rPr>
                <w:sz w:val="24"/>
              </w:rPr>
            </w:pPr>
            <w:r w:rsidRPr="001347E9">
              <w:rPr>
                <w:sz w:val="24"/>
              </w:rPr>
              <w:t>-</w:t>
            </w:r>
          </w:p>
        </w:tc>
        <w:tc>
          <w:tcPr>
            <w:tcW w:w="1640" w:type="dxa"/>
            <w:noWrap/>
            <w:hideMark/>
          </w:tcPr>
          <w:p w:rsidR="001347E9" w:rsidRPr="001347E9" w:rsidRDefault="001347E9" w:rsidP="0046267B">
            <w:pPr>
              <w:jc w:val="center"/>
              <w:rPr>
                <w:sz w:val="24"/>
              </w:rPr>
            </w:pPr>
          </w:p>
        </w:tc>
        <w:tc>
          <w:tcPr>
            <w:tcW w:w="1200" w:type="dxa"/>
            <w:noWrap/>
            <w:hideMark/>
          </w:tcPr>
          <w:p w:rsidR="001347E9" w:rsidRPr="001347E9" w:rsidRDefault="001347E9" w:rsidP="0046267B">
            <w:pPr>
              <w:jc w:val="center"/>
              <w:rPr>
                <w:sz w:val="24"/>
              </w:rPr>
            </w:pPr>
          </w:p>
        </w:tc>
        <w:tc>
          <w:tcPr>
            <w:tcW w:w="1240" w:type="dxa"/>
            <w:noWrap/>
            <w:hideMark/>
          </w:tcPr>
          <w:p w:rsidR="001347E9" w:rsidRPr="001347E9" w:rsidRDefault="001347E9" w:rsidP="0046267B">
            <w:pPr>
              <w:jc w:val="center"/>
              <w:rPr>
                <w:sz w:val="24"/>
              </w:rPr>
            </w:pPr>
          </w:p>
        </w:tc>
        <w:tc>
          <w:tcPr>
            <w:tcW w:w="1160" w:type="dxa"/>
            <w:noWrap/>
            <w:hideMark/>
          </w:tcPr>
          <w:p w:rsidR="001347E9" w:rsidRPr="001347E9" w:rsidRDefault="001347E9" w:rsidP="0046267B">
            <w:pPr>
              <w:jc w:val="center"/>
              <w:rPr>
                <w:sz w:val="24"/>
              </w:rPr>
            </w:pPr>
          </w:p>
        </w:tc>
        <w:tc>
          <w:tcPr>
            <w:tcW w:w="1140" w:type="dxa"/>
            <w:noWrap/>
            <w:hideMark/>
          </w:tcPr>
          <w:p w:rsidR="001347E9" w:rsidRPr="001347E9" w:rsidRDefault="001347E9" w:rsidP="0046267B">
            <w:pPr>
              <w:jc w:val="center"/>
              <w:rPr>
                <w:sz w:val="24"/>
              </w:rPr>
            </w:pPr>
          </w:p>
        </w:tc>
        <w:tc>
          <w:tcPr>
            <w:tcW w:w="1140" w:type="dxa"/>
            <w:noWrap/>
            <w:hideMark/>
          </w:tcPr>
          <w:p w:rsidR="001347E9" w:rsidRPr="001347E9" w:rsidRDefault="001347E9" w:rsidP="0046267B">
            <w:pPr>
              <w:jc w:val="center"/>
              <w:rPr>
                <w:sz w:val="24"/>
              </w:rPr>
            </w:pPr>
          </w:p>
        </w:tc>
        <w:tc>
          <w:tcPr>
            <w:tcW w:w="785" w:type="dxa"/>
            <w:noWrap/>
            <w:hideMark/>
          </w:tcPr>
          <w:p w:rsidR="001347E9" w:rsidRPr="001347E9" w:rsidRDefault="001347E9" w:rsidP="0046267B">
            <w:pPr>
              <w:jc w:val="center"/>
              <w:rPr>
                <w:sz w:val="24"/>
              </w:rPr>
            </w:pPr>
          </w:p>
        </w:tc>
      </w:tr>
      <w:tr w:rsidR="001347E9" w:rsidRPr="001347E9" w:rsidTr="001347E9">
        <w:trPr>
          <w:trHeight w:val="480"/>
          <w:jc w:val="center"/>
        </w:trPr>
        <w:tc>
          <w:tcPr>
            <w:tcW w:w="918" w:type="dxa"/>
            <w:vMerge/>
            <w:hideMark/>
          </w:tcPr>
          <w:p w:rsidR="001347E9" w:rsidRPr="001347E9" w:rsidRDefault="001347E9" w:rsidP="001347E9">
            <w:pPr>
              <w:jc w:val="center"/>
              <w:rPr>
                <w:sz w:val="24"/>
              </w:rPr>
            </w:pPr>
          </w:p>
        </w:tc>
        <w:tc>
          <w:tcPr>
            <w:tcW w:w="1793" w:type="dxa"/>
            <w:vMerge/>
            <w:hideMark/>
          </w:tcPr>
          <w:p w:rsidR="001347E9" w:rsidRPr="001347E9" w:rsidRDefault="001347E9" w:rsidP="0046267B">
            <w:pPr>
              <w:jc w:val="both"/>
              <w:rPr>
                <w:sz w:val="24"/>
              </w:rPr>
            </w:pPr>
          </w:p>
        </w:tc>
        <w:tc>
          <w:tcPr>
            <w:tcW w:w="1417" w:type="dxa"/>
            <w:vMerge/>
            <w:hideMark/>
          </w:tcPr>
          <w:p w:rsidR="001347E9" w:rsidRPr="001347E9" w:rsidRDefault="001347E9" w:rsidP="0046267B">
            <w:pPr>
              <w:jc w:val="both"/>
              <w:rPr>
                <w:sz w:val="24"/>
              </w:rPr>
            </w:pPr>
          </w:p>
        </w:tc>
        <w:tc>
          <w:tcPr>
            <w:tcW w:w="1134" w:type="dxa"/>
            <w:hideMark/>
          </w:tcPr>
          <w:p w:rsidR="001347E9" w:rsidRPr="001347E9" w:rsidRDefault="001347E9" w:rsidP="0046267B">
            <w:pPr>
              <w:jc w:val="both"/>
              <w:rPr>
                <w:sz w:val="24"/>
              </w:rPr>
            </w:pPr>
            <w:r w:rsidRPr="001347E9">
              <w:rPr>
                <w:sz w:val="24"/>
              </w:rPr>
              <w:t>бюджет района</w:t>
            </w:r>
          </w:p>
        </w:tc>
        <w:tc>
          <w:tcPr>
            <w:tcW w:w="1420" w:type="dxa"/>
            <w:noWrap/>
            <w:hideMark/>
          </w:tcPr>
          <w:p w:rsidR="001347E9" w:rsidRPr="001347E9" w:rsidRDefault="001347E9" w:rsidP="0046267B">
            <w:pPr>
              <w:jc w:val="center"/>
              <w:rPr>
                <w:sz w:val="24"/>
              </w:rPr>
            </w:pPr>
            <w:r w:rsidRPr="001347E9">
              <w:rPr>
                <w:sz w:val="24"/>
              </w:rPr>
              <w:t>102,93</w:t>
            </w:r>
          </w:p>
        </w:tc>
        <w:tc>
          <w:tcPr>
            <w:tcW w:w="1640" w:type="dxa"/>
            <w:noWrap/>
            <w:hideMark/>
          </w:tcPr>
          <w:p w:rsidR="001347E9" w:rsidRPr="001347E9" w:rsidRDefault="001347E9" w:rsidP="0046267B">
            <w:pPr>
              <w:jc w:val="center"/>
              <w:rPr>
                <w:sz w:val="24"/>
              </w:rPr>
            </w:pPr>
            <w:r w:rsidRPr="001347E9">
              <w:rPr>
                <w:sz w:val="24"/>
              </w:rPr>
              <w:t>102,93</w:t>
            </w:r>
          </w:p>
        </w:tc>
        <w:tc>
          <w:tcPr>
            <w:tcW w:w="1200" w:type="dxa"/>
            <w:noWrap/>
            <w:hideMark/>
          </w:tcPr>
          <w:p w:rsidR="001347E9" w:rsidRPr="001347E9" w:rsidRDefault="001347E9" w:rsidP="0046267B">
            <w:pPr>
              <w:jc w:val="center"/>
              <w:rPr>
                <w:sz w:val="24"/>
              </w:rPr>
            </w:pPr>
          </w:p>
        </w:tc>
        <w:tc>
          <w:tcPr>
            <w:tcW w:w="1240" w:type="dxa"/>
            <w:noWrap/>
            <w:hideMark/>
          </w:tcPr>
          <w:p w:rsidR="001347E9" w:rsidRPr="001347E9" w:rsidRDefault="001347E9" w:rsidP="0046267B">
            <w:pPr>
              <w:jc w:val="center"/>
              <w:rPr>
                <w:sz w:val="24"/>
              </w:rPr>
            </w:pPr>
          </w:p>
        </w:tc>
        <w:tc>
          <w:tcPr>
            <w:tcW w:w="1160" w:type="dxa"/>
            <w:noWrap/>
            <w:hideMark/>
          </w:tcPr>
          <w:p w:rsidR="001347E9" w:rsidRPr="001347E9" w:rsidRDefault="001347E9" w:rsidP="0046267B">
            <w:pPr>
              <w:jc w:val="center"/>
              <w:rPr>
                <w:sz w:val="24"/>
              </w:rPr>
            </w:pPr>
          </w:p>
        </w:tc>
        <w:tc>
          <w:tcPr>
            <w:tcW w:w="1140" w:type="dxa"/>
            <w:noWrap/>
            <w:hideMark/>
          </w:tcPr>
          <w:p w:rsidR="001347E9" w:rsidRPr="001347E9" w:rsidRDefault="001347E9" w:rsidP="0046267B">
            <w:pPr>
              <w:jc w:val="center"/>
              <w:rPr>
                <w:sz w:val="24"/>
              </w:rPr>
            </w:pPr>
          </w:p>
        </w:tc>
        <w:tc>
          <w:tcPr>
            <w:tcW w:w="1140" w:type="dxa"/>
            <w:noWrap/>
            <w:hideMark/>
          </w:tcPr>
          <w:p w:rsidR="001347E9" w:rsidRPr="001347E9" w:rsidRDefault="001347E9" w:rsidP="0046267B">
            <w:pPr>
              <w:jc w:val="center"/>
              <w:rPr>
                <w:sz w:val="24"/>
              </w:rPr>
            </w:pPr>
          </w:p>
        </w:tc>
        <w:tc>
          <w:tcPr>
            <w:tcW w:w="785" w:type="dxa"/>
            <w:noWrap/>
            <w:hideMark/>
          </w:tcPr>
          <w:p w:rsidR="001347E9" w:rsidRPr="001347E9" w:rsidRDefault="001347E9" w:rsidP="0046267B">
            <w:pPr>
              <w:jc w:val="center"/>
              <w:rPr>
                <w:sz w:val="24"/>
              </w:rPr>
            </w:pPr>
          </w:p>
        </w:tc>
      </w:tr>
      <w:tr w:rsidR="001347E9" w:rsidRPr="001347E9" w:rsidTr="001347E9">
        <w:trPr>
          <w:trHeight w:val="300"/>
          <w:jc w:val="center"/>
        </w:trPr>
        <w:tc>
          <w:tcPr>
            <w:tcW w:w="918" w:type="dxa"/>
            <w:vMerge w:val="restart"/>
            <w:noWrap/>
            <w:hideMark/>
          </w:tcPr>
          <w:p w:rsidR="001347E9" w:rsidRPr="001347E9" w:rsidRDefault="001347E9" w:rsidP="001347E9">
            <w:pPr>
              <w:jc w:val="center"/>
              <w:rPr>
                <w:sz w:val="24"/>
              </w:rPr>
            </w:pPr>
            <w:r w:rsidRPr="001347E9">
              <w:rPr>
                <w:sz w:val="24"/>
              </w:rPr>
              <w:t>1.1.5</w:t>
            </w:r>
            <w:r>
              <w:rPr>
                <w:sz w:val="24"/>
              </w:rPr>
              <w:t>.</w:t>
            </w:r>
          </w:p>
        </w:tc>
        <w:tc>
          <w:tcPr>
            <w:tcW w:w="1793" w:type="dxa"/>
            <w:vMerge w:val="restart"/>
            <w:hideMark/>
          </w:tcPr>
          <w:p w:rsidR="001347E9" w:rsidRPr="001347E9" w:rsidRDefault="001347E9" w:rsidP="0046267B">
            <w:pPr>
              <w:jc w:val="both"/>
              <w:rPr>
                <w:sz w:val="24"/>
              </w:rPr>
            </w:pPr>
            <w:r w:rsidRPr="001347E9">
              <w:rPr>
                <w:sz w:val="24"/>
              </w:rPr>
              <w:t>С. Аган</w:t>
            </w:r>
            <w:r>
              <w:rPr>
                <w:sz w:val="24"/>
              </w:rPr>
              <w:t>: г</w:t>
            </w:r>
            <w:r w:rsidRPr="001347E9">
              <w:rPr>
                <w:sz w:val="24"/>
              </w:rPr>
              <w:t>аз</w:t>
            </w:r>
            <w:r w:rsidRPr="001347E9">
              <w:rPr>
                <w:sz w:val="24"/>
              </w:rPr>
              <w:t>о</w:t>
            </w:r>
            <w:r w:rsidRPr="001347E9">
              <w:rPr>
                <w:sz w:val="24"/>
              </w:rPr>
              <w:t>вая котельная (ПИР)</w:t>
            </w:r>
          </w:p>
        </w:tc>
        <w:tc>
          <w:tcPr>
            <w:tcW w:w="1417" w:type="dxa"/>
            <w:vMerge w:val="restart"/>
            <w:hideMark/>
          </w:tcPr>
          <w:p w:rsidR="001347E9" w:rsidRDefault="001347E9" w:rsidP="0046267B">
            <w:pPr>
              <w:jc w:val="both"/>
            </w:pPr>
            <w:r w:rsidRPr="0055195D">
              <w:rPr>
                <w:sz w:val="24"/>
              </w:rPr>
              <w:t>муниц</w:t>
            </w:r>
            <w:r w:rsidRPr="0055195D">
              <w:rPr>
                <w:sz w:val="24"/>
              </w:rPr>
              <w:t>и</w:t>
            </w:r>
            <w:r w:rsidRPr="0055195D">
              <w:rPr>
                <w:sz w:val="24"/>
              </w:rPr>
              <w:t>пальное казенное учрежд</w:t>
            </w:r>
            <w:r w:rsidRPr="0055195D">
              <w:rPr>
                <w:sz w:val="24"/>
              </w:rPr>
              <w:t>е</w:t>
            </w:r>
            <w:r w:rsidRPr="0055195D">
              <w:rPr>
                <w:sz w:val="24"/>
              </w:rPr>
              <w:t>ние «Управл</w:t>
            </w:r>
            <w:r w:rsidRPr="0055195D">
              <w:rPr>
                <w:sz w:val="24"/>
              </w:rPr>
              <w:t>е</w:t>
            </w:r>
            <w:r w:rsidRPr="0055195D">
              <w:rPr>
                <w:sz w:val="24"/>
              </w:rPr>
              <w:t>ние кап</w:t>
            </w:r>
            <w:r w:rsidRPr="0055195D">
              <w:rPr>
                <w:sz w:val="24"/>
              </w:rPr>
              <w:t>и</w:t>
            </w:r>
            <w:r w:rsidRPr="0055195D">
              <w:rPr>
                <w:sz w:val="24"/>
              </w:rPr>
              <w:lastRenderedPageBreak/>
              <w:t>тал</w:t>
            </w:r>
            <w:r w:rsidRPr="0055195D">
              <w:rPr>
                <w:sz w:val="24"/>
              </w:rPr>
              <w:t>ь</w:t>
            </w:r>
            <w:r w:rsidRPr="0055195D">
              <w:rPr>
                <w:sz w:val="24"/>
              </w:rPr>
              <w:t>ного строител</w:t>
            </w:r>
            <w:r w:rsidRPr="0055195D">
              <w:rPr>
                <w:sz w:val="24"/>
              </w:rPr>
              <w:t>ь</w:t>
            </w:r>
            <w:r w:rsidRPr="0055195D">
              <w:rPr>
                <w:sz w:val="24"/>
              </w:rPr>
              <w:t>ства по з</w:t>
            </w:r>
            <w:r w:rsidRPr="0055195D">
              <w:rPr>
                <w:sz w:val="24"/>
              </w:rPr>
              <w:t>а</w:t>
            </w:r>
            <w:r w:rsidRPr="0055195D">
              <w:rPr>
                <w:sz w:val="24"/>
              </w:rPr>
              <w:t>стро</w:t>
            </w:r>
            <w:r w:rsidRPr="0055195D">
              <w:rPr>
                <w:sz w:val="24"/>
              </w:rPr>
              <w:t>й</w:t>
            </w:r>
            <w:r w:rsidRPr="0055195D">
              <w:rPr>
                <w:sz w:val="24"/>
              </w:rPr>
              <w:t>ке Нижнева</w:t>
            </w:r>
            <w:r w:rsidRPr="0055195D">
              <w:rPr>
                <w:sz w:val="24"/>
              </w:rPr>
              <w:t>р</w:t>
            </w:r>
            <w:r w:rsidRPr="0055195D">
              <w:rPr>
                <w:sz w:val="24"/>
              </w:rPr>
              <w:t>товского ра</w:t>
            </w:r>
            <w:r w:rsidRPr="0055195D">
              <w:rPr>
                <w:sz w:val="24"/>
              </w:rPr>
              <w:t>й</w:t>
            </w:r>
            <w:r w:rsidRPr="0055195D">
              <w:rPr>
                <w:sz w:val="24"/>
              </w:rPr>
              <w:t>она»</w:t>
            </w:r>
          </w:p>
        </w:tc>
        <w:tc>
          <w:tcPr>
            <w:tcW w:w="1134" w:type="dxa"/>
            <w:noWrap/>
            <w:hideMark/>
          </w:tcPr>
          <w:p w:rsidR="001347E9" w:rsidRPr="001347E9" w:rsidRDefault="001347E9" w:rsidP="0046267B">
            <w:pPr>
              <w:jc w:val="both"/>
              <w:rPr>
                <w:sz w:val="24"/>
              </w:rPr>
            </w:pPr>
            <w:r w:rsidRPr="001347E9">
              <w:rPr>
                <w:sz w:val="24"/>
              </w:rPr>
              <w:lastRenderedPageBreak/>
              <w:t>всего</w:t>
            </w:r>
          </w:p>
        </w:tc>
        <w:tc>
          <w:tcPr>
            <w:tcW w:w="1420" w:type="dxa"/>
            <w:noWrap/>
            <w:hideMark/>
          </w:tcPr>
          <w:p w:rsidR="001347E9" w:rsidRPr="001347E9" w:rsidRDefault="001347E9" w:rsidP="0046267B">
            <w:pPr>
              <w:jc w:val="center"/>
              <w:rPr>
                <w:sz w:val="24"/>
              </w:rPr>
            </w:pPr>
            <w:r w:rsidRPr="001347E9">
              <w:rPr>
                <w:sz w:val="24"/>
              </w:rPr>
              <w:t>2 000,00</w:t>
            </w:r>
          </w:p>
        </w:tc>
        <w:tc>
          <w:tcPr>
            <w:tcW w:w="1640" w:type="dxa"/>
            <w:noWrap/>
            <w:hideMark/>
          </w:tcPr>
          <w:p w:rsidR="001347E9" w:rsidRPr="001347E9" w:rsidRDefault="001347E9" w:rsidP="0046267B">
            <w:pPr>
              <w:jc w:val="center"/>
              <w:rPr>
                <w:sz w:val="24"/>
              </w:rPr>
            </w:pPr>
            <w:r w:rsidRPr="001347E9">
              <w:rPr>
                <w:sz w:val="24"/>
              </w:rPr>
              <w:t>-</w:t>
            </w:r>
          </w:p>
        </w:tc>
        <w:tc>
          <w:tcPr>
            <w:tcW w:w="1200" w:type="dxa"/>
            <w:noWrap/>
            <w:hideMark/>
          </w:tcPr>
          <w:p w:rsidR="001347E9" w:rsidRPr="001347E9" w:rsidRDefault="001347E9" w:rsidP="0046267B">
            <w:pPr>
              <w:jc w:val="center"/>
              <w:rPr>
                <w:sz w:val="24"/>
              </w:rPr>
            </w:pPr>
            <w:r w:rsidRPr="001347E9">
              <w:rPr>
                <w:sz w:val="24"/>
              </w:rPr>
              <w:t>2 000,00</w:t>
            </w:r>
          </w:p>
        </w:tc>
        <w:tc>
          <w:tcPr>
            <w:tcW w:w="1240" w:type="dxa"/>
            <w:noWrap/>
            <w:hideMark/>
          </w:tcPr>
          <w:p w:rsidR="001347E9" w:rsidRPr="001347E9" w:rsidRDefault="001347E9" w:rsidP="0046267B">
            <w:pPr>
              <w:jc w:val="center"/>
              <w:rPr>
                <w:sz w:val="24"/>
              </w:rPr>
            </w:pPr>
            <w:r w:rsidRPr="001347E9">
              <w:rPr>
                <w:sz w:val="24"/>
              </w:rPr>
              <w:t>0,00</w:t>
            </w:r>
          </w:p>
        </w:tc>
        <w:tc>
          <w:tcPr>
            <w:tcW w:w="1160" w:type="dxa"/>
            <w:noWrap/>
            <w:hideMark/>
          </w:tcPr>
          <w:p w:rsidR="001347E9" w:rsidRPr="001347E9" w:rsidRDefault="001347E9" w:rsidP="0046267B">
            <w:pPr>
              <w:jc w:val="center"/>
              <w:rPr>
                <w:sz w:val="24"/>
              </w:rPr>
            </w:pPr>
            <w:r w:rsidRPr="001347E9">
              <w:rPr>
                <w:sz w:val="24"/>
              </w:rPr>
              <w:t>0,00</w:t>
            </w:r>
          </w:p>
        </w:tc>
        <w:tc>
          <w:tcPr>
            <w:tcW w:w="1140" w:type="dxa"/>
            <w:noWrap/>
            <w:hideMark/>
          </w:tcPr>
          <w:p w:rsidR="001347E9" w:rsidRPr="001347E9" w:rsidRDefault="001347E9" w:rsidP="0046267B">
            <w:pPr>
              <w:jc w:val="center"/>
              <w:rPr>
                <w:sz w:val="24"/>
              </w:rPr>
            </w:pPr>
            <w:r w:rsidRPr="001347E9">
              <w:rPr>
                <w:sz w:val="24"/>
              </w:rPr>
              <w:t>0,00</w:t>
            </w:r>
          </w:p>
        </w:tc>
        <w:tc>
          <w:tcPr>
            <w:tcW w:w="1140" w:type="dxa"/>
            <w:noWrap/>
            <w:hideMark/>
          </w:tcPr>
          <w:p w:rsidR="001347E9" w:rsidRPr="001347E9" w:rsidRDefault="001347E9" w:rsidP="0046267B">
            <w:pPr>
              <w:jc w:val="center"/>
              <w:rPr>
                <w:sz w:val="24"/>
              </w:rPr>
            </w:pPr>
            <w:r w:rsidRPr="001347E9">
              <w:rPr>
                <w:sz w:val="24"/>
              </w:rPr>
              <w:t>0,00</w:t>
            </w:r>
          </w:p>
        </w:tc>
        <w:tc>
          <w:tcPr>
            <w:tcW w:w="785" w:type="dxa"/>
            <w:noWrap/>
            <w:hideMark/>
          </w:tcPr>
          <w:p w:rsidR="001347E9" w:rsidRPr="001347E9" w:rsidRDefault="001347E9"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2 000,00</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2 000,00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19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 xml:space="preserve">в </w:t>
            </w:r>
            <w:r w:rsidR="00C57600">
              <w:rPr>
                <w:sz w:val="24"/>
              </w:rPr>
              <w:t xml:space="preserve">том числе </w:t>
            </w:r>
            <w:r w:rsidRPr="001347E9">
              <w:rPr>
                <w:sz w:val="24"/>
              </w:rPr>
              <w:t>безво</w:t>
            </w:r>
            <w:r w:rsidRPr="001347E9">
              <w:rPr>
                <w:sz w:val="24"/>
              </w:rPr>
              <w:t>з</w:t>
            </w:r>
            <w:r w:rsidRPr="001347E9">
              <w:rPr>
                <w:sz w:val="24"/>
              </w:rPr>
              <w:t>мездные посту</w:t>
            </w:r>
            <w:r w:rsidRPr="001347E9">
              <w:rPr>
                <w:sz w:val="24"/>
              </w:rPr>
              <w:t>п</w:t>
            </w:r>
            <w:r w:rsidRPr="001347E9">
              <w:rPr>
                <w:sz w:val="24"/>
              </w:rPr>
              <w:t>лени</w:t>
            </w:r>
            <w:r w:rsidRPr="001347E9">
              <w:rPr>
                <w:sz w:val="24"/>
              </w:rPr>
              <w:t>я</w:t>
            </w:r>
            <w:r w:rsidRPr="001347E9">
              <w:rPr>
                <w:sz w:val="24"/>
              </w:rPr>
              <w:t>физич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lastRenderedPageBreak/>
              <w:t>1.1.6</w:t>
            </w:r>
            <w:r>
              <w:rPr>
                <w:sz w:val="24"/>
              </w:rPr>
              <w:t>.</w:t>
            </w:r>
          </w:p>
        </w:tc>
        <w:tc>
          <w:tcPr>
            <w:tcW w:w="1793" w:type="dxa"/>
            <w:vMerge w:val="restart"/>
            <w:hideMark/>
          </w:tcPr>
          <w:p w:rsidR="00C57600" w:rsidRPr="001347E9" w:rsidRDefault="00C57600" w:rsidP="0046267B">
            <w:pPr>
              <w:jc w:val="both"/>
              <w:rPr>
                <w:sz w:val="24"/>
              </w:rPr>
            </w:pPr>
            <w:r w:rsidRPr="001347E9">
              <w:rPr>
                <w:sz w:val="24"/>
              </w:rPr>
              <w:t>П. Ваховск</w:t>
            </w:r>
            <w:r>
              <w:rPr>
                <w:sz w:val="24"/>
              </w:rPr>
              <w:t>: г</w:t>
            </w:r>
            <w:r w:rsidRPr="001347E9">
              <w:rPr>
                <w:sz w:val="24"/>
              </w:rPr>
              <w:t>азовая к</w:t>
            </w:r>
            <w:r w:rsidRPr="001347E9">
              <w:rPr>
                <w:sz w:val="24"/>
              </w:rPr>
              <w:t>о</w:t>
            </w:r>
            <w:r w:rsidRPr="001347E9">
              <w:rPr>
                <w:sz w:val="24"/>
              </w:rPr>
              <w:t xml:space="preserve">тельная </w:t>
            </w:r>
          </w:p>
        </w:tc>
        <w:tc>
          <w:tcPr>
            <w:tcW w:w="1417" w:type="dxa"/>
            <w:vMerge w:val="restart"/>
            <w:hideMark/>
          </w:tcPr>
          <w:p w:rsidR="00C57600" w:rsidRDefault="00C57600" w:rsidP="0046267B">
            <w:pPr>
              <w:jc w:val="both"/>
            </w:pPr>
            <w:r w:rsidRPr="001B2A3C">
              <w:rPr>
                <w:sz w:val="24"/>
              </w:rPr>
              <w:t>муниц</w:t>
            </w:r>
            <w:r w:rsidRPr="001B2A3C">
              <w:rPr>
                <w:sz w:val="24"/>
              </w:rPr>
              <w:t>и</w:t>
            </w:r>
            <w:r w:rsidRPr="001B2A3C">
              <w:rPr>
                <w:sz w:val="24"/>
              </w:rPr>
              <w:t>пальное казенное учрежд</w:t>
            </w:r>
            <w:r w:rsidRPr="001B2A3C">
              <w:rPr>
                <w:sz w:val="24"/>
              </w:rPr>
              <w:t>е</w:t>
            </w:r>
            <w:r w:rsidRPr="001B2A3C">
              <w:rPr>
                <w:sz w:val="24"/>
              </w:rPr>
              <w:t>ние «Управл</w:t>
            </w:r>
            <w:r w:rsidRPr="001B2A3C">
              <w:rPr>
                <w:sz w:val="24"/>
              </w:rPr>
              <w:t>е</w:t>
            </w:r>
            <w:r w:rsidRPr="001B2A3C">
              <w:rPr>
                <w:sz w:val="24"/>
              </w:rPr>
              <w:t>ние кап</w:t>
            </w:r>
            <w:r w:rsidRPr="001B2A3C">
              <w:rPr>
                <w:sz w:val="24"/>
              </w:rPr>
              <w:t>и</w:t>
            </w:r>
            <w:r w:rsidRPr="001B2A3C">
              <w:rPr>
                <w:sz w:val="24"/>
              </w:rPr>
              <w:t>тал</w:t>
            </w:r>
            <w:r w:rsidRPr="001B2A3C">
              <w:rPr>
                <w:sz w:val="24"/>
              </w:rPr>
              <w:t>ь</w:t>
            </w:r>
            <w:r w:rsidRPr="001B2A3C">
              <w:rPr>
                <w:sz w:val="24"/>
              </w:rPr>
              <w:t>ного строител</w:t>
            </w:r>
            <w:r w:rsidRPr="001B2A3C">
              <w:rPr>
                <w:sz w:val="24"/>
              </w:rPr>
              <w:t>ь</w:t>
            </w:r>
            <w:r w:rsidRPr="001B2A3C">
              <w:rPr>
                <w:sz w:val="24"/>
              </w:rPr>
              <w:t>ства по з</w:t>
            </w:r>
            <w:r w:rsidRPr="001B2A3C">
              <w:rPr>
                <w:sz w:val="24"/>
              </w:rPr>
              <w:t>а</w:t>
            </w:r>
            <w:r w:rsidRPr="001B2A3C">
              <w:rPr>
                <w:sz w:val="24"/>
              </w:rPr>
              <w:t>стро</w:t>
            </w:r>
            <w:r w:rsidRPr="001B2A3C">
              <w:rPr>
                <w:sz w:val="24"/>
              </w:rPr>
              <w:t>й</w:t>
            </w:r>
            <w:r w:rsidRPr="001B2A3C">
              <w:rPr>
                <w:sz w:val="24"/>
              </w:rPr>
              <w:t>ке Нижнева</w:t>
            </w:r>
            <w:r w:rsidRPr="001B2A3C">
              <w:rPr>
                <w:sz w:val="24"/>
              </w:rPr>
              <w:t>р</w:t>
            </w:r>
            <w:r w:rsidRPr="001B2A3C">
              <w:rPr>
                <w:sz w:val="24"/>
              </w:rPr>
              <w:t>товского ра</w:t>
            </w:r>
            <w:r w:rsidRPr="001B2A3C">
              <w:rPr>
                <w:sz w:val="24"/>
              </w:rPr>
              <w:t>й</w:t>
            </w:r>
            <w:r w:rsidRPr="001B2A3C">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2 200,00</w:t>
            </w:r>
          </w:p>
        </w:tc>
        <w:tc>
          <w:tcPr>
            <w:tcW w:w="1640" w:type="dxa"/>
            <w:noWrap/>
            <w:hideMark/>
          </w:tcPr>
          <w:p w:rsidR="00C57600" w:rsidRPr="001347E9" w:rsidRDefault="00C57600" w:rsidP="0046267B">
            <w:pPr>
              <w:jc w:val="center"/>
              <w:rPr>
                <w:sz w:val="24"/>
              </w:rPr>
            </w:pPr>
            <w:r w:rsidRPr="001347E9">
              <w:rPr>
                <w:sz w:val="24"/>
              </w:rPr>
              <w:t>1 250,00</w:t>
            </w:r>
          </w:p>
        </w:tc>
        <w:tc>
          <w:tcPr>
            <w:tcW w:w="1200" w:type="dxa"/>
            <w:noWrap/>
            <w:hideMark/>
          </w:tcPr>
          <w:p w:rsidR="00C57600" w:rsidRPr="001347E9" w:rsidRDefault="00C57600" w:rsidP="0046267B">
            <w:pPr>
              <w:jc w:val="center"/>
              <w:rPr>
                <w:sz w:val="24"/>
              </w:rPr>
            </w:pPr>
            <w:r w:rsidRPr="001347E9">
              <w:rPr>
                <w:sz w:val="24"/>
              </w:rPr>
              <w:t>950,00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C57600" w:rsidRPr="001347E9" w:rsidTr="001347E9">
        <w:trPr>
          <w:trHeight w:val="720"/>
          <w:jc w:val="center"/>
        </w:trPr>
        <w:tc>
          <w:tcPr>
            <w:tcW w:w="918" w:type="dxa"/>
            <w:vMerge/>
            <w:hideMark/>
          </w:tcPr>
          <w:p w:rsidR="00C57600" w:rsidRPr="001347E9" w:rsidRDefault="00C57600" w:rsidP="001347E9">
            <w:pP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1347E9">
            <w:pP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2 200,00</w:t>
            </w:r>
          </w:p>
        </w:tc>
        <w:tc>
          <w:tcPr>
            <w:tcW w:w="1640" w:type="dxa"/>
            <w:noWrap/>
            <w:hideMark/>
          </w:tcPr>
          <w:p w:rsidR="00C57600" w:rsidRPr="001347E9" w:rsidRDefault="00C57600" w:rsidP="0046267B">
            <w:pPr>
              <w:jc w:val="center"/>
              <w:rPr>
                <w:sz w:val="24"/>
              </w:rPr>
            </w:pPr>
            <w:r w:rsidRPr="001347E9">
              <w:rPr>
                <w:sz w:val="24"/>
              </w:rPr>
              <w:t>1 250,00</w:t>
            </w:r>
          </w:p>
        </w:tc>
        <w:tc>
          <w:tcPr>
            <w:tcW w:w="1200" w:type="dxa"/>
            <w:noWrap/>
            <w:hideMark/>
          </w:tcPr>
          <w:p w:rsidR="00C57600" w:rsidRPr="001347E9" w:rsidRDefault="00C57600" w:rsidP="0046267B">
            <w:pPr>
              <w:jc w:val="center"/>
              <w:rPr>
                <w:sz w:val="24"/>
              </w:rPr>
            </w:pPr>
            <w:r w:rsidRPr="001347E9">
              <w:rPr>
                <w:sz w:val="24"/>
              </w:rPr>
              <w:t>950,00</w:t>
            </w: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1.1.7</w:t>
            </w:r>
            <w:r>
              <w:rPr>
                <w:sz w:val="24"/>
              </w:rPr>
              <w:t>.</w:t>
            </w:r>
          </w:p>
        </w:tc>
        <w:tc>
          <w:tcPr>
            <w:tcW w:w="1793" w:type="dxa"/>
            <w:vMerge w:val="restart"/>
            <w:hideMark/>
          </w:tcPr>
          <w:p w:rsidR="00C57600" w:rsidRDefault="00C57600" w:rsidP="0046267B">
            <w:pPr>
              <w:jc w:val="both"/>
              <w:rPr>
                <w:sz w:val="24"/>
              </w:rPr>
            </w:pPr>
            <w:r w:rsidRPr="001347E9">
              <w:rPr>
                <w:sz w:val="24"/>
              </w:rPr>
              <w:t>С. Варьеган</w:t>
            </w:r>
            <w:r>
              <w:rPr>
                <w:sz w:val="24"/>
              </w:rPr>
              <w:t xml:space="preserve">: </w:t>
            </w:r>
          </w:p>
          <w:p w:rsidR="00C57600" w:rsidRPr="001347E9" w:rsidRDefault="00C57600" w:rsidP="0046267B">
            <w:pPr>
              <w:jc w:val="both"/>
              <w:rPr>
                <w:sz w:val="24"/>
              </w:rPr>
            </w:pPr>
            <w:r>
              <w:rPr>
                <w:sz w:val="24"/>
              </w:rPr>
              <w:t>г</w:t>
            </w:r>
            <w:r w:rsidRPr="001347E9">
              <w:rPr>
                <w:sz w:val="24"/>
              </w:rPr>
              <w:t>азовая к</w:t>
            </w:r>
            <w:r w:rsidRPr="001347E9">
              <w:rPr>
                <w:sz w:val="24"/>
              </w:rPr>
              <w:t>о</w:t>
            </w:r>
            <w:r w:rsidRPr="001347E9">
              <w:rPr>
                <w:sz w:val="24"/>
              </w:rPr>
              <w:t xml:space="preserve">тельная </w:t>
            </w:r>
          </w:p>
        </w:tc>
        <w:tc>
          <w:tcPr>
            <w:tcW w:w="1417" w:type="dxa"/>
            <w:vMerge w:val="restart"/>
            <w:hideMark/>
          </w:tcPr>
          <w:p w:rsidR="00C57600" w:rsidRDefault="00C57600" w:rsidP="0046267B">
            <w:pPr>
              <w:jc w:val="both"/>
            </w:pPr>
            <w:r w:rsidRPr="001B2A3C">
              <w:rPr>
                <w:sz w:val="24"/>
              </w:rPr>
              <w:t>муниц</w:t>
            </w:r>
            <w:r w:rsidRPr="001B2A3C">
              <w:rPr>
                <w:sz w:val="24"/>
              </w:rPr>
              <w:t>и</w:t>
            </w:r>
            <w:r w:rsidRPr="001B2A3C">
              <w:rPr>
                <w:sz w:val="24"/>
              </w:rPr>
              <w:t>пальное казенное учрежд</w:t>
            </w:r>
            <w:r w:rsidRPr="001B2A3C">
              <w:rPr>
                <w:sz w:val="24"/>
              </w:rPr>
              <w:t>е</w:t>
            </w:r>
            <w:r w:rsidRPr="001B2A3C">
              <w:rPr>
                <w:sz w:val="24"/>
              </w:rPr>
              <w:t>ние «Управл</w:t>
            </w:r>
            <w:r w:rsidRPr="001B2A3C">
              <w:rPr>
                <w:sz w:val="24"/>
              </w:rPr>
              <w:t>е</w:t>
            </w:r>
            <w:r w:rsidRPr="001B2A3C">
              <w:rPr>
                <w:sz w:val="24"/>
              </w:rPr>
              <w:t>ние кап</w:t>
            </w:r>
            <w:r w:rsidRPr="001B2A3C">
              <w:rPr>
                <w:sz w:val="24"/>
              </w:rPr>
              <w:t>и</w:t>
            </w:r>
            <w:r w:rsidRPr="001B2A3C">
              <w:rPr>
                <w:sz w:val="24"/>
              </w:rPr>
              <w:t>тал</w:t>
            </w:r>
            <w:r w:rsidRPr="001B2A3C">
              <w:rPr>
                <w:sz w:val="24"/>
              </w:rPr>
              <w:t>ь</w:t>
            </w:r>
            <w:r w:rsidRPr="001B2A3C">
              <w:rPr>
                <w:sz w:val="24"/>
              </w:rPr>
              <w:t xml:space="preserve">ного </w:t>
            </w:r>
            <w:r w:rsidRPr="001B2A3C">
              <w:rPr>
                <w:sz w:val="24"/>
              </w:rPr>
              <w:lastRenderedPageBreak/>
              <w:t>строител</w:t>
            </w:r>
            <w:r w:rsidRPr="001B2A3C">
              <w:rPr>
                <w:sz w:val="24"/>
              </w:rPr>
              <w:t>ь</w:t>
            </w:r>
            <w:r w:rsidRPr="001B2A3C">
              <w:rPr>
                <w:sz w:val="24"/>
              </w:rPr>
              <w:t>ства по з</w:t>
            </w:r>
            <w:r w:rsidRPr="001B2A3C">
              <w:rPr>
                <w:sz w:val="24"/>
              </w:rPr>
              <w:t>а</w:t>
            </w:r>
            <w:r w:rsidRPr="001B2A3C">
              <w:rPr>
                <w:sz w:val="24"/>
              </w:rPr>
              <w:t>стро</w:t>
            </w:r>
            <w:r w:rsidRPr="001B2A3C">
              <w:rPr>
                <w:sz w:val="24"/>
              </w:rPr>
              <w:t>й</w:t>
            </w:r>
            <w:r w:rsidRPr="001B2A3C">
              <w:rPr>
                <w:sz w:val="24"/>
              </w:rPr>
              <w:t>ке Нижнева</w:t>
            </w:r>
            <w:r w:rsidRPr="001B2A3C">
              <w:rPr>
                <w:sz w:val="24"/>
              </w:rPr>
              <w:t>р</w:t>
            </w:r>
            <w:r w:rsidRPr="001B2A3C">
              <w:rPr>
                <w:sz w:val="24"/>
              </w:rPr>
              <w:t>товского ра</w:t>
            </w:r>
            <w:r w:rsidRPr="001B2A3C">
              <w:rPr>
                <w:sz w:val="24"/>
              </w:rPr>
              <w:t>й</w:t>
            </w:r>
            <w:r w:rsidRPr="001B2A3C">
              <w:rPr>
                <w:sz w:val="24"/>
              </w:rPr>
              <w:t>она»</w:t>
            </w:r>
          </w:p>
        </w:tc>
        <w:tc>
          <w:tcPr>
            <w:tcW w:w="1134" w:type="dxa"/>
            <w:noWrap/>
            <w:hideMark/>
          </w:tcPr>
          <w:p w:rsidR="00C57600" w:rsidRPr="001347E9" w:rsidRDefault="00C57600" w:rsidP="0046267B">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1 622,21</w:t>
            </w:r>
          </w:p>
        </w:tc>
        <w:tc>
          <w:tcPr>
            <w:tcW w:w="1640" w:type="dxa"/>
            <w:noWrap/>
            <w:hideMark/>
          </w:tcPr>
          <w:p w:rsidR="00C57600" w:rsidRPr="001347E9" w:rsidRDefault="00C57600" w:rsidP="0046267B">
            <w:pPr>
              <w:jc w:val="center"/>
              <w:rPr>
                <w:sz w:val="24"/>
              </w:rPr>
            </w:pPr>
            <w:r w:rsidRPr="001347E9">
              <w:rPr>
                <w:sz w:val="24"/>
              </w:rPr>
              <w:t>1 622,21</w:t>
            </w:r>
          </w:p>
        </w:tc>
        <w:tc>
          <w:tcPr>
            <w:tcW w:w="1200" w:type="dxa"/>
            <w:noWrap/>
            <w:hideMark/>
          </w:tcPr>
          <w:p w:rsidR="00C57600" w:rsidRPr="001347E9" w:rsidRDefault="00C57600" w:rsidP="0046267B">
            <w:pPr>
              <w:jc w:val="center"/>
              <w:rPr>
                <w:sz w:val="24"/>
              </w:rPr>
            </w:pPr>
            <w:r w:rsidRPr="001347E9">
              <w:rPr>
                <w:sz w:val="24"/>
              </w:rPr>
              <w:t>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C57600" w:rsidRPr="001347E9" w:rsidTr="001347E9">
        <w:trPr>
          <w:trHeight w:val="720"/>
          <w:jc w:val="center"/>
        </w:trPr>
        <w:tc>
          <w:tcPr>
            <w:tcW w:w="918" w:type="dxa"/>
            <w:vMerge/>
            <w:hideMark/>
          </w:tcPr>
          <w:p w:rsidR="00C57600" w:rsidRPr="001347E9" w:rsidRDefault="00C57600" w:rsidP="001347E9">
            <w:pP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1347E9">
            <w:pP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1 622,21</w:t>
            </w:r>
          </w:p>
        </w:tc>
        <w:tc>
          <w:tcPr>
            <w:tcW w:w="1640" w:type="dxa"/>
            <w:noWrap/>
            <w:hideMark/>
          </w:tcPr>
          <w:p w:rsidR="00C57600" w:rsidRPr="001347E9" w:rsidRDefault="00C57600" w:rsidP="0046267B">
            <w:pPr>
              <w:jc w:val="center"/>
              <w:rPr>
                <w:sz w:val="24"/>
              </w:rPr>
            </w:pPr>
            <w:r w:rsidRPr="001347E9">
              <w:rPr>
                <w:sz w:val="24"/>
              </w:rPr>
              <w:t>1 622,21</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lastRenderedPageBreak/>
              <w:t>1.1.8</w:t>
            </w:r>
            <w:r>
              <w:rPr>
                <w:sz w:val="24"/>
              </w:rPr>
              <w:t>.</w:t>
            </w:r>
          </w:p>
        </w:tc>
        <w:tc>
          <w:tcPr>
            <w:tcW w:w="1793" w:type="dxa"/>
            <w:vMerge w:val="restart"/>
            <w:hideMark/>
          </w:tcPr>
          <w:p w:rsidR="00C57600" w:rsidRPr="001347E9" w:rsidRDefault="00C57600" w:rsidP="0046267B">
            <w:pPr>
              <w:jc w:val="both"/>
              <w:rPr>
                <w:sz w:val="24"/>
              </w:rPr>
            </w:pPr>
            <w:r w:rsidRPr="001347E9">
              <w:rPr>
                <w:sz w:val="24"/>
              </w:rPr>
              <w:t>П. Аган</w:t>
            </w:r>
            <w:r>
              <w:rPr>
                <w:sz w:val="24"/>
              </w:rPr>
              <w:t>: н</w:t>
            </w:r>
            <w:r w:rsidRPr="001347E9">
              <w:rPr>
                <w:sz w:val="24"/>
              </w:rPr>
              <w:t>а</w:t>
            </w:r>
            <w:r w:rsidRPr="001347E9">
              <w:rPr>
                <w:sz w:val="24"/>
              </w:rPr>
              <w:t>ружный газ</w:t>
            </w:r>
            <w:r w:rsidRPr="001347E9">
              <w:rPr>
                <w:sz w:val="24"/>
              </w:rPr>
              <w:t>о</w:t>
            </w:r>
            <w:r w:rsidRPr="001347E9">
              <w:rPr>
                <w:sz w:val="24"/>
              </w:rPr>
              <w:t>провод</w:t>
            </w:r>
          </w:p>
        </w:tc>
        <w:tc>
          <w:tcPr>
            <w:tcW w:w="1417" w:type="dxa"/>
            <w:vMerge w:val="restart"/>
            <w:hideMark/>
          </w:tcPr>
          <w:p w:rsidR="00C57600" w:rsidRDefault="00C57600" w:rsidP="0046267B">
            <w:pPr>
              <w:jc w:val="both"/>
            </w:pPr>
            <w:r w:rsidRPr="001B2A3C">
              <w:rPr>
                <w:sz w:val="24"/>
              </w:rPr>
              <w:t>муниц</w:t>
            </w:r>
            <w:r w:rsidRPr="001B2A3C">
              <w:rPr>
                <w:sz w:val="24"/>
              </w:rPr>
              <w:t>и</w:t>
            </w:r>
            <w:r w:rsidRPr="001B2A3C">
              <w:rPr>
                <w:sz w:val="24"/>
              </w:rPr>
              <w:t>пальное казенное учрежд</w:t>
            </w:r>
            <w:r w:rsidRPr="001B2A3C">
              <w:rPr>
                <w:sz w:val="24"/>
              </w:rPr>
              <w:t>е</w:t>
            </w:r>
            <w:r w:rsidRPr="001B2A3C">
              <w:rPr>
                <w:sz w:val="24"/>
              </w:rPr>
              <w:t>ние «Управл</w:t>
            </w:r>
            <w:r w:rsidRPr="001B2A3C">
              <w:rPr>
                <w:sz w:val="24"/>
              </w:rPr>
              <w:t>е</w:t>
            </w:r>
            <w:r w:rsidRPr="001B2A3C">
              <w:rPr>
                <w:sz w:val="24"/>
              </w:rPr>
              <w:t>ние кап</w:t>
            </w:r>
            <w:r w:rsidRPr="001B2A3C">
              <w:rPr>
                <w:sz w:val="24"/>
              </w:rPr>
              <w:t>и</w:t>
            </w:r>
            <w:r w:rsidRPr="001B2A3C">
              <w:rPr>
                <w:sz w:val="24"/>
              </w:rPr>
              <w:t>тал</w:t>
            </w:r>
            <w:r w:rsidRPr="001B2A3C">
              <w:rPr>
                <w:sz w:val="24"/>
              </w:rPr>
              <w:t>ь</w:t>
            </w:r>
            <w:r w:rsidRPr="001B2A3C">
              <w:rPr>
                <w:sz w:val="24"/>
              </w:rPr>
              <w:t>ного строител</w:t>
            </w:r>
            <w:r w:rsidRPr="001B2A3C">
              <w:rPr>
                <w:sz w:val="24"/>
              </w:rPr>
              <w:t>ь</w:t>
            </w:r>
            <w:r w:rsidRPr="001B2A3C">
              <w:rPr>
                <w:sz w:val="24"/>
              </w:rPr>
              <w:t>ства по з</w:t>
            </w:r>
            <w:r w:rsidRPr="001B2A3C">
              <w:rPr>
                <w:sz w:val="24"/>
              </w:rPr>
              <w:t>а</w:t>
            </w:r>
            <w:r w:rsidRPr="001B2A3C">
              <w:rPr>
                <w:sz w:val="24"/>
              </w:rPr>
              <w:t>стро</w:t>
            </w:r>
            <w:r w:rsidRPr="001B2A3C">
              <w:rPr>
                <w:sz w:val="24"/>
              </w:rPr>
              <w:t>й</w:t>
            </w:r>
            <w:r w:rsidRPr="001B2A3C">
              <w:rPr>
                <w:sz w:val="24"/>
              </w:rPr>
              <w:t>ке Нижнева</w:t>
            </w:r>
            <w:r w:rsidRPr="001B2A3C">
              <w:rPr>
                <w:sz w:val="24"/>
              </w:rPr>
              <w:t>р</w:t>
            </w:r>
            <w:r w:rsidRPr="001B2A3C">
              <w:rPr>
                <w:sz w:val="24"/>
              </w:rPr>
              <w:t>товского ра</w:t>
            </w:r>
            <w:r w:rsidRPr="001B2A3C">
              <w:rPr>
                <w:sz w:val="24"/>
              </w:rPr>
              <w:t>й</w:t>
            </w:r>
            <w:r w:rsidRPr="001B2A3C">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1 444,50</w:t>
            </w:r>
          </w:p>
        </w:tc>
        <w:tc>
          <w:tcPr>
            <w:tcW w:w="1640" w:type="dxa"/>
            <w:noWrap/>
            <w:hideMark/>
          </w:tcPr>
          <w:p w:rsidR="00C57600" w:rsidRPr="001347E9" w:rsidRDefault="00C57600" w:rsidP="0046267B">
            <w:pPr>
              <w:jc w:val="center"/>
              <w:rPr>
                <w:sz w:val="24"/>
              </w:rPr>
            </w:pPr>
            <w:r w:rsidRPr="001347E9">
              <w:rPr>
                <w:sz w:val="24"/>
              </w:rPr>
              <w:t>994,50</w:t>
            </w:r>
          </w:p>
        </w:tc>
        <w:tc>
          <w:tcPr>
            <w:tcW w:w="1200" w:type="dxa"/>
            <w:noWrap/>
            <w:hideMark/>
          </w:tcPr>
          <w:p w:rsidR="00C57600" w:rsidRPr="001347E9" w:rsidRDefault="00C57600" w:rsidP="0046267B">
            <w:pPr>
              <w:jc w:val="center"/>
              <w:rPr>
                <w:sz w:val="24"/>
              </w:rPr>
            </w:pPr>
            <w:r w:rsidRPr="001347E9">
              <w:rPr>
                <w:sz w:val="24"/>
              </w:rPr>
              <w:t>450,00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1 444,50</w:t>
            </w:r>
          </w:p>
        </w:tc>
        <w:tc>
          <w:tcPr>
            <w:tcW w:w="1640" w:type="dxa"/>
            <w:noWrap/>
            <w:hideMark/>
          </w:tcPr>
          <w:p w:rsidR="00145554" w:rsidRPr="001347E9" w:rsidRDefault="00145554" w:rsidP="0046267B">
            <w:pPr>
              <w:jc w:val="center"/>
              <w:rPr>
                <w:sz w:val="24"/>
              </w:rPr>
            </w:pPr>
            <w:r w:rsidRPr="001347E9">
              <w:rPr>
                <w:sz w:val="24"/>
              </w:rPr>
              <w:t>994,50</w:t>
            </w:r>
          </w:p>
        </w:tc>
        <w:tc>
          <w:tcPr>
            <w:tcW w:w="1200" w:type="dxa"/>
            <w:noWrap/>
            <w:hideMark/>
          </w:tcPr>
          <w:p w:rsidR="00145554" w:rsidRPr="001347E9" w:rsidRDefault="00145554" w:rsidP="0046267B">
            <w:pPr>
              <w:jc w:val="center"/>
              <w:rPr>
                <w:sz w:val="24"/>
              </w:rPr>
            </w:pPr>
            <w:r w:rsidRPr="001347E9">
              <w:rPr>
                <w:sz w:val="24"/>
              </w:rPr>
              <w:t>450,00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noWrap/>
            <w:hideMark/>
          </w:tcPr>
          <w:p w:rsidR="00145554" w:rsidRPr="001347E9" w:rsidRDefault="00145554" w:rsidP="00C57600">
            <w:pPr>
              <w:jc w:val="center"/>
              <w:rPr>
                <w:sz w:val="24"/>
              </w:rPr>
            </w:pPr>
            <w:r w:rsidRPr="001347E9">
              <w:rPr>
                <w:sz w:val="24"/>
              </w:rPr>
              <w:t>1.1.9</w:t>
            </w:r>
            <w:r w:rsidR="00C57600">
              <w:rPr>
                <w:sz w:val="24"/>
              </w:rPr>
              <w:t>.</w:t>
            </w:r>
          </w:p>
        </w:tc>
        <w:tc>
          <w:tcPr>
            <w:tcW w:w="1793" w:type="dxa"/>
            <w:vMerge w:val="restart"/>
            <w:hideMark/>
          </w:tcPr>
          <w:p w:rsidR="00145554" w:rsidRPr="001347E9" w:rsidRDefault="00145554" w:rsidP="0046267B">
            <w:pPr>
              <w:jc w:val="both"/>
              <w:rPr>
                <w:sz w:val="24"/>
              </w:rPr>
            </w:pPr>
            <w:r w:rsidRPr="001347E9">
              <w:rPr>
                <w:sz w:val="24"/>
              </w:rPr>
              <w:t>Реконструкция сетей вод</w:t>
            </w:r>
            <w:r w:rsidRPr="001347E9">
              <w:rPr>
                <w:sz w:val="24"/>
              </w:rPr>
              <w:t>о</w:t>
            </w:r>
            <w:r w:rsidRPr="001347E9">
              <w:rPr>
                <w:sz w:val="24"/>
              </w:rPr>
              <w:t xml:space="preserve">снабжения с закольцовкой трассы в с.Большетархово   </w:t>
            </w:r>
          </w:p>
        </w:tc>
        <w:tc>
          <w:tcPr>
            <w:tcW w:w="1417" w:type="dxa"/>
            <w:vMerge w:val="restart"/>
            <w:hideMark/>
          </w:tcPr>
          <w:p w:rsidR="00145554" w:rsidRPr="001347E9" w:rsidRDefault="00C57600"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 xml:space="preserve">товского </w:t>
            </w:r>
            <w:r w:rsidRPr="001347E9">
              <w:rPr>
                <w:sz w:val="24"/>
              </w:rPr>
              <w:lastRenderedPageBreak/>
              <w:t>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lastRenderedPageBreak/>
              <w:t>всего</w:t>
            </w:r>
          </w:p>
        </w:tc>
        <w:tc>
          <w:tcPr>
            <w:tcW w:w="1420" w:type="dxa"/>
            <w:noWrap/>
            <w:hideMark/>
          </w:tcPr>
          <w:p w:rsidR="00145554" w:rsidRPr="001347E9" w:rsidRDefault="00145554" w:rsidP="0046267B">
            <w:pPr>
              <w:jc w:val="center"/>
              <w:rPr>
                <w:sz w:val="24"/>
              </w:rPr>
            </w:pPr>
            <w:r w:rsidRPr="001347E9">
              <w:rPr>
                <w:sz w:val="24"/>
              </w:rPr>
              <w:t>900,75</w:t>
            </w:r>
          </w:p>
        </w:tc>
        <w:tc>
          <w:tcPr>
            <w:tcW w:w="1640" w:type="dxa"/>
            <w:noWrap/>
            <w:hideMark/>
          </w:tcPr>
          <w:p w:rsidR="00145554" w:rsidRPr="001347E9" w:rsidRDefault="00145554" w:rsidP="0046267B">
            <w:pPr>
              <w:jc w:val="center"/>
              <w:rPr>
                <w:sz w:val="24"/>
              </w:rPr>
            </w:pPr>
            <w:r w:rsidRPr="001347E9">
              <w:rPr>
                <w:sz w:val="24"/>
              </w:rPr>
              <w:t>900,75</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900,75</w:t>
            </w:r>
          </w:p>
        </w:tc>
        <w:tc>
          <w:tcPr>
            <w:tcW w:w="1640" w:type="dxa"/>
            <w:noWrap/>
            <w:hideMark/>
          </w:tcPr>
          <w:p w:rsidR="00145554" w:rsidRPr="001347E9" w:rsidRDefault="00145554" w:rsidP="0046267B">
            <w:pPr>
              <w:jc w:val="center"/>
              <w:rPr>
                <w:sz w:val="24"/>
              </w:rPr>
            </w:pPr>
            <w:r w:rsidRPr="001347E9">
              <w:rPr>
                <w:sz w:val="24"/>
              </w:rPr>
              <w:t>900,75</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lastRenderedPageBreak/>
              <w:t>1.1.10</w:t>
            </w:r>
            <w:r>
              <w:rPr>
                <w:sz w:val="24"/>
              </w:rPr>
              <w:t>.</w:t>
            </w:r>
          </w:p>
        </w:tc>
        <w:tc>
          <w:tcPr>
            <w:tcW w:w="1793" w:type="dxa"/>
            <w:vMerge w:val="restart"/>
            <w:hideMark/>
          </w:tcPr>
          <w:p w:rsidR="00C57600" w:rsidRPr="001347E9" w:rsidRDefault="00C57600" w:rsidP="0046267B">
            <w:pPr>
              <w:jc w:val="both"/>
              <w:rPr>
                <w:sz w:val="24"/>
              </w:rPr>
            </w:pPr>
            <w:r w:rsidRPr="001347E9">
              <w:rPr>
                <w:sz w:val="24"/>
              </w:rPr>
              <w:t>Реконструкция сетей вод</w:t>
            </w:r>
            <w:r w:rsidRPr="001347E9">
              <w:rPr>
                <w:sz w:val="24"/>
              </w:rPr>
              <w:t>о</w:t>
            </w:r>
            <w:r w:rsidRPr="001347E9">
              <w:rPr>
                <w:sz w:val="24"/>
              </w:rPr>
              <w:t>снабжения с закольцовкой трассы в с.Охтеурье</w:t>
            </w:r>
          </w:p>
        </w:tc>
        <w:tc>
          <w:tcPr>
            <w:tcW w:w="1417" w:type="dxa"/>
            <w:vMerge w:val="restart"/>
            <w:hideMark/>
          </w:tcPr>
          <w:p w:rsidR="00C57600" w:rsidRDefault="00C57600" w:rsidP="0046267B">
            <w:pPr>
              <w:jc w:val="both"/>
            </w:pPr>
            <w:r w:rsidRPr="002F47D3">
              <w:rPr>
                <w:sz w:val="24"/>
              </w:rPr>
              <w:t>муниц</w:t>
            </w:r>
            <w:r w:rsidRPr="002F47D3">
              <w:rPr>
                <w:sz w:val="24"/>
              </w:rPr>
              <w:t>и</w:t>
            </w:r>
            <w:r w:rsidRPr="002F47D3">
              <w:rPr>
                <w:sz w:val="24"/>
              </w:rPr>
              <w:t>пальное казенное учрежд</w:t>
            </w:r>
            <w:r w:rsidRPr="002F47D3">
              <w:rPr>
                <w:sz w:val="24"/>
              </w:rPr>
              <w:t>е</w:t>
            </w:r>
            <w:r w:rsidRPr="002F47D3">
              <w:rPr>
                <w:sz w:val="24"/>
              </w:rPr>
              <w:t>ние «Управл</w:t>
            </w:r>
            <w:r w:rsidRPr="002F47D3">
              <w:rPr>
                <w:sz w:val="24"/>
              </w:rPr>
              <w:t>е</w:t>
            </w:r>
            <w:r w:rsidRPr="002F47D3">
              <w:rPr>
                <w:sz w:val="24"/>
              </w:rPr>
              <w:t>ние кап</w:t>
            </w:r>
            <w:r w:rsidRPr="002F47D3">
              <w:rPr>
                <w:sz w:val="24"/>
              </w:rPr>
              <w:t>и</w:t>
            </w:r>
            <w:r w:rsidRPr="002F47D3">
              <w:rPr>
                <w:sz w:val="24"/>
              </w:rPr>
              <w:t>тал</w:t>
            </w:r>
            <w:r w:rsidRPr="002F47D3">
              <w:rPr>
                <w:sz w:val="24"/>
              </w:rPr>
              <w:t>ь</w:t>
            </w:r>
            <w:r w:rsidRPr="002F47D3">
              <w:rPr>
                <w:sz w:val="24"/>
              </w:rPr>
              <w:t>ного строител</w:t>
            </w:r>
            <w:r w:rsidRPr="002F47D3">
              <w:rPr>
                <w:sz w:val="24"/>
              </w:rPr>
              <w:t>ь</w:t>
            </w:r>
            <w:r w:rsidRPr="002F47D3">
              <w:rPr>
                <w:sz w:val="24"/>
              </w:rPr>
              <w:t>ства по з</w:t>
            </w:r>
            <w:r w:rsidRPr="002F47D3">
              <w:rPr>
                <w:sz w:val="24"/>
              </w:rPr>
              <w:t>а</w:t>
            </w:r>
            <w:r w:rsidRPr="002F47D3">
              <w:rPr>
                <w:sz w:val="24"/>
              </w:rPr>
              <w:t>стро</w:t>
            </w:r>
            <w:r w:rsidRPr="002F47D3">
              <w:rPr>
                <w:sz w:val="24"/>
              </w:rPr>
              <w:t>й</w:t>
            </w:r>
            <w:r w:rsidRPr="002F47D3">
              <w:rPr>
                <w:sz w:val="24"/>
              </w:rPr>
              <w:t>ке Нижнева</w:t>
            </w:r>
            <w:r w:rsidRPr="002F47D3">
              <w:rPr>
                <w:sz w:val="24"/>
              </w:rPr>
              <w:t>р</w:t>
            </w:r>
            <w:r w:rsidRPr="002F47D3">
              <w:rPr>
                <w:sz w:val="24"/>
              </w:rPr>
              <w:t>товского ра</w:t>
            </w:r>
            <w:r w:rsidRPr="002F47D3">
              <w:rPr>
                <w:sz w:val="24"/>
              </w:rPr>
              <w:t>й</w:t>
            </w:r>
            <w:r w:rsidRPr="002F47D3">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1 048,78</w:t>
            </w:r>
          </w:p>
        </w:tc>
        <w:tc>
          <w:tcPr>
            <w:tcW w:w="1640" w:type="dxa"/>
            <w:noWrap/>
            <w:hideMark/>
          </w:tcPr>
          <w:p w:rsidR="00C57600" w:rsidRPr="001347E9" w:rsidRDefault="00C57600" w:rsidP="0046267B">
            <w:pPr>
              <w:jc w:val="center"/>
              <w:rPr>
                <w:sz w:val="24"/>
              </w:rPr>
            </w:pPr>
            <w:r w:rsidRPr="001347E9">
              <w:rPr>
                <w:sz w:val="24"/>
              </w:rPr>
              <w:t>1 048,78</w:t>
            </w:r>
          </w:p>
        </w:tc>
        <w:tc>
          <w:tcPr>
            <w:tcW w:w="1200" w:type="dxa"/>
            <w:noWrap/>
            <w:hideMark/>
          </w:tcPr>
          <w:p w:rsidR="00C57600" w:rsidRPr="001347E9" w:rsidRDefault="00C57600" w:rsidP="0046267B">
            <w:pPr>
              <w:jc w:val="center"/>
              <w:rPr>
                <w:sz w:val="24"/>
              </w:rPr>
            </w:pPr>
            <w:r w:rsidRPr="001347E9">
              <w:rPr>
                <w:sz w:val="24"/>
              </w:rPr>
              <w:t>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1 048,78</w:t>
            </w:r>
          </w:p>
        </w:tc>
        <w:tc>
          <w:tcPr>
            <w:tcW w:w="1640" w:type="dxa"/>
            <w:noWrap/>
            <w:hideMark/>
          </w:tcPr>
          <w:p w:rsidR="00C57600" w:rsidRPr="001347E9" w:rsidRDefault="00C57600" w:rsidP="0046267B">
            <w:pPr>
              <w:jc w:val="center"/>
              <w:rPr>
                <w:sz w:val="24"/>
              </w:rPr>
            </w:pPr>
            <w:r w:rsidRPr="001347E9">
              <w:rPr>
                <w:sz w:val="24"/>
              </w:rPr>
              <w:t>1 048,78</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1.1.11</w:t>
            </w:r>
            <w:r>
              <w:rPr>
                <w:sz w:val="24"/>
              </w:rPr>
              <w:t>.</w:t>
            </w:r>
          </w:p>
        </w:tc>
        <w:tc>
          <w:tcPr>
            <w:tcW w:w="1793" w:type="dxa"/>
            <w:vMerge w:val="restart"/>
            <w:hideMark/>
          </w:tcPr>
          <w:p w:rsidR="00C57600" w:rsidRPr="001347E9" w:rsidRDefault="00C57600" w:rsidP="0046267B">
            <w:pPr>
              <w:jc w:val="both"/>
              <w:rPr>
                <w:sz w:val="24"/>
              </w:rPr>
            </w:pPr>
            <w:r w:rsidRPr="001347E9">
              <w:rPr>
                <w:sz w:val="24"/>
              </w:rPr>
              <w:t>С. Ларьяк</w:t>
            </w:r>
            <w:r>
              <w:rPr>
                <w:sz w:val="24"/>
              </w:rPr>
              <w:t>: с</w:t>
            </w:r>
            <w:r w:rsidRPr="001347E9">
              <w:rPr>
                <w:sz w:val="24"/>
              </w:rPr>
              <w:t xml:space="preserve">троительство                                                                                                                                </w:t>
            </w:r>
            <w:r>
              <w:rPr>
                <w:sz w:val="24"/>
              </w:rPr>
              <w:t xml:space="preserve">                               к</w:t>
            </w:r>
            <w:r w:rsidRPr="001347E9">
              <w:rPr>
                <w:sz w:val="24"/>
              </w:rPr>
              <w:t>анализацио</w:t>
            </w:r>
            <w:r w:rsidRPr="001347E9">
              <w:rPr>
                <w:sz w:val="24"/>
              </w:rPr>
              <w:t>н</w:t>
            </w:r>
            <w:r>
              <w:rPr>
                <w:sz w:val="24"/>
              </w:rPr>
              <w:t>ных</w:t>
            </w:r>
            <w:r w:rsidRPr="001347E9">
              <w:rPr>
                <w:sz w:val="24"/>
              </w:rPr>
              <w:t xml:space="preserve"> очист</w:t>
            </w:r>
            <w:r>
              <w:rPr>
                <w:sz w:val="24"/>
              </w:rPr>
              <w:t>ных</w:t>
            </w:r>
            <w:r w:rsidRPr="001347E9">
              <w:rPr>
                <w:sz w:val="24"/>
              </w:rPr>
              <w:t xml:space="preserve"> сооруже</w:t>
            </w:r>
            <w:r>
              <w:rPr>
                <w:sz w:val="24"/>
              </w:rPr>
              <w:t>ний</w:t>
            </w:r>
          </w:p>
        </w:tc>
        <w:tc>
          <w:tcPr>
            <w:tcW w:w="1417" w:type="dxa"/>
            <w:vMerge w:val="restart"/>
            <w:hideMark/>
          </w:tcPr>
          <w:p w:rsidR="00C57600" w:rsidRDefault="00C57600" w:rsidP="0046267B">
            <w:pPr>
              <w:jc w:val="both"/>
            </w:pPr>
            <w:r w:rsidRPr="002F47D3">
              <w:rPr>
                <w:sz w:val="24"/>
              </w:rPr>
              <w:t>муниц</w:t>
            </w:r>
            <w:r w:rsidRPr="002F47D3">
              <w:rPr>
                <w:sz w:val="24"/>
              </w:rPr>
              <w:t>и</w:t>
            </w:r>
            <w:r w:rsidRPr="002F47D3">
              <w:rPr>
                <w:sz w:val="24"/>
              </w:rPr>
              <w:t>пальное казенное учрежд</w:t>
            </w:r>
            <w:r w:rsidRPr="002F47D3">
              <w:rPr>
                <w:sz w:val="24"/>
              </w:rPr>
              <w:t>е</w:t>
            </w:r>
            <w:r w:rsidRPr="002F47D3">
              <w:rPr>
                <w:sz w:val="24"/>
              </w:rPr>
              <w:t>ние «Управл</w:t>
            </w:r>
            <w:r w:rsidRPr="002F47D3">
              <w:rPr>
                <w:sz w:val="24"/>
              </w:rPr>
              <w:t>е</w:t>
            </w:r>
            <w:r w:rsidRPr="002F47D3">
              <w:rPr>
                <w:sz w:val="24"/>
              </w:rPr>
              <w:t>ние кап</w:t>
            </w:r>
            <w:r w:rsidRPr="002F47D3">
              <w:rPr>
                <w:sz w:val="24"/>
              </w:rPr>
              <w:t>и</w:t>
            </w:r>
            <w:r w:rsidRPr="002F47D3">
              <w:rPr>
                <w:sz w:val="24"/>
              </w:rPr>
              <w:t>тал</w:t>
            </w:r>
            <w:r w:rsidRPr="002F47D3">
              <w:rPr>
                <w:sz w:val="24"/>
              </w:rPr>
              <w:t>ь</w:t>
            </w:r>
            <w:r w:rsidRPr="002F47D3">
              <w:rPr>
                <w:sz w:val="24"/>
              </w:rPr>
              <w:t>ного строител</w:t>
            </w:r>
            <w:r w:rsidRPr="002F47D3">
              <w:rPr>
                <w:sz w:val="24"/>
              </w:rPr>
              <w:t>ь</w:t>
            </w:r>
            <w:r w:rsidRPr="002F47D3">
              <w:rPr>
                <w:sz w:val="24"/>
              </w:rPr>
              <w:t>ства по з</w:t>
            </w:r>
            <w:r w:rsidRPr="002F47D3">
              <w:rPr>
                <w:sz w:val="24"/>
              </w:rPr>
              <w:t>а</w:t>
            </w:r>
            <w:r w:rsidRPr="002F47D3">
              <w:rPr>
                <w:sz w:val="24"/>
              </w:rPr>
              <w:t>стро</w:t>
            </w:r>
            <w:r w:rsidRPr="002F47D3">
              <w:rPr>
                <w:sz w:val="24"/>
              </w:rPr>
              <w:t>й</w:t>
            </w:r>
            <w:r w:rsidRPr="002F47D3">
              <w:rPr>
                <w:sz w:val="24"/>
              </w:rPr>
              <w:t>ке Нижнева</w:t>
            </w:r>
            <w:r w:rsidRPr="002F47D3">
              <w:rPr>
                <w:sz w:val="24"/>
              </w:rPr>
              <w:t>р</w:t>
            </w:r>
            <w:r w:rsidRPr="002F47D3">
              <w:rPr>
                <w:sz w:val="24"/>
              </w:rPr>
              <w:t>товского ра</w:t>
            </w:r>
            <w:r w:rsidRPr="002F47D3">
              <w:rPr>
                <w:sz w:val="24"/>
              </w:rPr>
              <w:t>й</w:t>
            </w:r>
            <w:r w:rsidRPr="002F47D3">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16 827,13</w:t>
            </w:r>
          </w:p>
        </w:tc>
        <w:tc>
          <w:tcPr>
            <w:tcW w:w="1640" w:type="dxa"/>
            <w:noWrap/>
            <w:hideMark/>
          </w:tcPr>
          <w:p w:rsidR="00C57600" w:rsidRPr="001347E9" w:rsidRDefault="00C57600" w:rsidP="0046267B">
            <w:pPr>
              <w:jc w:val="center"/>
              <w:rPr>
                <w:sz w:val="24"/>
              </w:rPr>
            </w:pPr>
            <w:r w:rsidRPr="001347E9">
              <w:rPr>
                <w:sz w:val="24"/>
              </w:rPr>
              <w:t>16 827,13</w:t>
            </w:r>
          </w:p>
        </w:tc>
        <w:tc>
          <w:tcPr>
            <w:tcW w:w="1200" w:type="dxa"/>
            <w:noWrap/>
            <w:hideMark/>
          </w:tcPr>
          <w:p w:rsidR="00C57600" w:rsidRPr="001347E9" w:rsidRDefault="00C57600" w:rsidP="0046267B">
            <w:pPr>
              <w:jc w:val="center"/>
              <w:rPr>
                <w:sz w:val="24"/>
              </w:rPr>
            </w:pPr>
            <w:r w:rsidRPr="001347E9">
              <w:rPr>
                <w:sz w:val="24"/>
              </w:rPr>
              <w:t>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13 454,00</w:t>
            </w:r>
          </w:p>
        </w:tc>
        <w:tc>
          <w:tcPr>
            <w:tcW w:w="1640" w:type="dxa"/>
            <w:noWrap/>
            <w:hideMark/>
          </w:tcPr>
          <w:p w:rsidR="00145554" w:rsidRPr="001347E9" w:rsidRDefault="00145554" w:rsidP="0046267B">
            <w:pPr>
              <w:jc w:val="center"/>
              <w:rPr>
                <w:sz w:val="24"/>
              </w:rPr>
            </w:pPr>
            <w:r w:rsidRPr="001347E9">
              <w:rPr>
                <w:sz w:val="24"/>
              </w:rPr>
              <w:t>13 454,00</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3 373,13</w:t>
            </w:r>
          </w:p>
        </w:tc>
        <w:tc>
          <w:tcPr>
            <w:tcW w:w="1640" w:type="dxa"/>
            <w:noWrap/>
            <w:hideMark/>
          </w:tcPr>
          <w:p w:rsidR="00145554" w:rsidRPr="001347E9" w:rsidRDefault="00145554" w:rsidP="0046267B">
            <w:pPr>
              <w:jc w:val="center"/>
              <w:rPr>
                <w:sz w:val="24"/>
              </w:rPr>
            </w:pPr>
            <w:r w:rsidRPr="001347E9">
              <w:rPr>
                <w:sz w:val="24"/>
              </w:rPr>
              <w:t>3 373,13</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noWrap/>
            <w:hideMark/>
          </w:tcPr>
          <w:p w:rsidR="00145554" w:rsidRPr="001347E9" w:rsidRDefault="00145554" w:rsidP="00C57600">
            <w:pPr>
              <w:jc w:val="center"/>
              <w:rPr>
                <w:sz w:val="24"/>
              </w:rPr>
            </w:pPr>
            <w:r w:rsidRPr="001347E9">
              <w:rPr>
                <w:sz w:val="24"/>
              </w:rPr>
              <w:t>1.1.12</w:t>
            </w:r>
            <w:r w:rsidR="00C57600">
              <w:rPr>
                <w:sz w:val="24"/>
              </w:rPr>
              <w:t>.</w:t>
            </w:r>
          </w:p>
        </w:tc>
        <w:tc>
          <w:tcPr>
            <w:tcW w:w="1793" w:type="dxa"/>
            <w:vMerge w:val="restart"/>
            <w:hideMark/>
          </w:tcPr>
          <w:p w:rsidR="00145554" w:rsidRPr="001347E9" w:rsidRDefault="00145554" w:rsidP="0046267B">
            <w:pPr>
              <w:jc w:val="both"/>
              <w:rPr>
                <w:sz w:val="24"/>
              </w:rPr>
            </w:pPr>
            <w:r w:rsidRPr="001347E9">
              <w:rPr>
                <w:sz w:val="24"/>
              </w:rPr>
              <w:t>С. Покур</w:t>
            </w:r>
            <w:r w:rsidR="00C57600">
              <w:rPr>
                <w:sz w:val="24"/>
              </w:rPr>
              <w:t>: с</w:t>
            </w:r>
            <w:r w:rsidRPr="001347E9">
              <w:rPr>
                <w:sz w:val="24"/>
              </w:rPr>
              <w:t xml:space="preserve">троительство                                                                                                                                                              </w:t>
            </w:r>
            <w:r w:rsidR="00C57600">
              <w:rPr>
                <w:sz w:val="24"/>
              </w:rPr>
              <w:t>к</w:t>
            </w:r>
            <w:r w:rsidRPr="001347E9">
              <w:rPr>
                <w:sz w:val="24"/>
              </w:rPr>
              <w:t>анализацио</w:t>
            </w:r>
            <w:r w:rsidRPr="001347E9">
              <w:rPr>
                <w:sz w:val="24"/>
              </w:rPr>
              <w:t>н</w:t>
            </w:r>
            <w:r w:rsidRPr="001347E9">
              <w:rPr>
                <w:sz w:val="24"/>
              </w:rPr>
              <w:t>ны</w:t>
            </w:r>
            <w:r w:rsidR="00C57600">
              <w:rPr>
                <w:sz w:val="24"/>
              </w:rPr>
              <w:t>х</w:t>
            </w:r>
            <w:r w:rsidRPr="001347E9">
              <w:rPr>
                <w:sz w:val="24"/>
              </w:rPr>
              <w:t xml:space="preserve"> очистны</w:t>
            </w:r>
            <w:r w:rsidR="00C57600">
              <w:rPr>
                <w:sz w:val="24"/>
              </w:rPr>
              <w:t>х</w:t>
            </w:r>
            <w:r w:rsidRPr="001347E9">
              <w:rPr>
                <w:sz w:val="24"/>
              </w:rPr>
              <w:lastRenderedPageBreak/>
              <w:t>сооружени</w:t>
            </w:r>
            <w:r w:rsidR="00C57600">
              <w:rPr>
                <w:sz w:val="24"/>
              </w:rPr>
              <w:t>й</w:t>
            </w:r>
          </w:p>
        </w:tc>
        <w:tc>
          <w:tcPr>
            <w:tcW w:w="1417" w:type="dxa"/>
            <w:vMerge w:val="restart"/>
            <w:hideMark/>
          </w:tcPr>
          <w:p w:rsidR="00145554" w:rsidRPr="001347E9" w:rsidRDefault="00C57600" w:rsidP="0046267B">
            <w:pPr>
              <w:jc w:val="both"/>
              <w:rPr>
                <w:sz w:val="24"/>
              </w:rPr>
            </w:pPr>
            <w:r>
              <w:rPr>
                <w:sz w:val="24"/>
              </w:rPr>
              <w:lastRenderedPageBreak/>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lastRenderedPageBreak/>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lastRenderedPageBreak/>
              <w:t>всего</w:t>
            </w:r>
          </w:p>
        </w:tc>
        <w:tc>
          <w:tcPr>
            <w:tcW w:w="1420" w:type="dxa"/>
            <w:noWrap/>
            <w:hideMark/>
          </w:tcPr>
          <w:p w:rsidR="00145554" w:rsidRPr="001347E9" w:rsidRDefault="00145554" w:rsidP="0046267B">
            <w:pPr>
              <w:jc w:val="center"/>
              <w:rPr>
                <w:sz w:val="24"/>
              </w:rPr>
            </w:pPr>
            <w:r w:rsidRPr="001347E9">
              <w:rPr>
                <w:sz w:val="24"/>
              </w:rPr>
              <w:t>20 455,01</w:t>
            </w:r>
          </w:p>
        </w:tc>
        <w:tc>
          <w:tcPr>
            <w:tcW w:w="1640" w:type="dxa"/>
            <w:noWrap/>
            <w:hideMark/>
          </w:tcPr>
          <w:p w:rsidR="00145554" w:rsidRPr="001347E9" w:rsidRDefault="00145554" w:rsidP="0046267B">
            <w:pPr>
              <w:jc w:val="center"/>
              <w:rPr>
                <w:sz w:val="24"/>
              </w:rPr>
            </w:pPr>
            <w:r w:rsidRPr="001347E9">
              <w:rPr>
                <w:sz w:val="24"/>
              </w:rPr>
              <w:t>18 804,81</w:t>
            </w:r>
          </w:p>
        </w:tc>
        <w:tc>
          <w:tcPr>
            <w:tcW w:w="1200" w:type="dxa"/>
            <w:noWrap/>
            <w:hideMark/>
          </w:tcPr>
          <w:p w:rsidR="00145554" w:rsidRPr="001347E9" w:rsidRDefault="00145554" w:rsidP="0046267B">
            <w:pPr>
              <w:jc w:val="center"/>
              <w:rPr>
                <w:sz w:val="24"/>
              </w:rPr>
            </w:pPr>
            <w:r w:rsidRPr="001347E9">
              <w:rPr>
                <w:sz w:val="24"/>
              </w:rPr>
              <w:t>1 650,20</w:t>
            </w: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 xml:space="preserve">номного </w:t>
            </w:r>
            <w:r w:rsidRPr="001347E9">
              <w:rPr>
                <w:sz w:val="24"/>
              </w:rPr>
              <w:lastRenderedPageBreak/>
              <w:t>округа</w:t>
            </w:r>
          </w:p>
        </w:tc>
        <w:tc>
          <w:tcPr>
            <w:tcW w:w="1420" w:type="dxa"/>
            <w:noWrap/>
            <w:hideMark/>
          </w:tcPr>
          <w:p w:rsidR="00145554" w:rsidRPr="001347E9" w:rsidRDefault="00145554" w:rsidP="0046267B">
            <w:pPr>
              <w:jc w:val="center"/>
              <w:rPr>
                <w:sz w:val="24"/>
              </w:rPr>
            </w:pPr>
            <w:r w:rsidRPr="001347E9">
              <w:rPr>
                <w:sz w:val="24"/>
              </w:rPr>
              <w:lastRenderedPageBreak/>
              <w:t>15 964,00</w:t>
            </w:r>
          </w:p>
        </w:tc>
        <w:tc>
          <w:tcPr>
            <w:tcW w:w="1640" w:type="dxa"/>
            <w:noWrap/>
            <w:hideMark/>
          </w:tcPr>
          <w:p w:rsidR="00145554" w:rsidRPr="001347E9" w:rsidRDefault="00145554" w:rsidP="0046267B">
            <w:pPr>
              <w:jc w:val="center"/>
              <w:rPr>
                <w:sz w:val="24"/>
              </w:rPr>
            </w:pPr>
            <w:r w:rsidRPr="001347E9">
              <w:rPr>
                <w:sz w:val="24"/>
              </w:rPr>
              <w:t>15 964,00</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4 491,01</w:t>
            </w:r>
          </w:p>
        </w:tc>
        <w:tc>
          <w:tcPr>
            <w:tcW w:w="1640" w:type="dxa"/>
            <w:noWrap/>
            <w:hideMark/>
          </w:tcPr>
          <w:p w:rsidR="00145554" w:rsidRPr="001347E9" w:rsidRDefault="00145554" w:rsidP="0046267B">
            <w:pPr>
              <w:jc w:val="center"/>
              <w:rPr>
                <w:sz w:val="24"/>
              </w:rPr>
            </w:pPr>
            <w:r w:rsidRPr="001347E9">
              <w:rPr>
                <w:sz w:val="24"/>
              </w:rPr>
              <w:t>2 840,81</w:t>
            </w:r>
          </w:p>
        </w:tc>
        <w:tc>
          <w:tcPr>
            <w:tcW w:w="1200" w:type="dxa"/>
            <w:noWrap/>
            <w:hideMark/>
          </w:tcPr>
          <w:p w:rsidR="00145554" w:rsidRPr="001347E9" w:rsidRDefault="00145554" w:rsidP="0046267B">
            <w:pPr>
              <w:jc w:val="center"/>
              <w:rPr>
                <w:sz w:val="24"/>
              </w:rPr>
            </w:pPr>
            <w:r w:rsidRPr="001347E9">
              <w:rPr>
                <w:sz w:val="24"/>
              </w:rPr>
              <w:t>1 650,20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1.1.13</w:t>
            </w:r>
            <w:r>
              <w:rPr>
                <w:sz w:val="24"/>
              </w:rPr>
              <w:t>.</w:t>
            </w:r>
          </w:p>
        </w:tc>
        <w:tc>
          <w:tcPr>
            <w:tcW w:w="1793" w:type="dxa"/>
            <w:vMerge w:val="restart"/>
            <w:hideMark/>
          </w:tcPr>
          <w:p w:rsidR="00C57600" w:rsidRPr="001347E9" w:rsidRDefault="00C57600" w:rsidP="0046267B">
            <w:pPr>
              <w:jc w:val="both"/>
              <w:rPr>
                <w:sz w:val="24"/>
              </w:rPr>
            </w:pPr>
            <w:r w:rsidRPr="001347E9">
              <w:rPr>
                <w:sz w:val="24"/>
              </w:rPr>
              <w:t>С. Охтеурье</w:t>
            </w:r>
            <w:r>
              <w:rPr>
                <w:sz w:val="24"/>
              </w:rPr>
              <w:t>: б</w:t>
            </w:r>
            <w:r w:rsidRPr="001347E9">
              <w:rPr>
                <w:sz w:val="24"/>
              </w:rPr>
              <w:t>ерегоукре</w:t>
            </w:r>
            <w:r w:rsidRPr="001347E9">
              <w:rPr>
                <w:sz w:val="24"/>
              </w:rPr>
              <w:t>п</w:t>
            </w:r>
            <w:r w:rsidRPr="001347E9">
              <w:rPr>
                <w:sz w:val="24"/>
              </w:rPr>
              <w:t>ление р. Вах</w:t>
            </w:r>
          </w:p>
        </w:tc>
        <w:tc>
          <w:tcPr>
            <w:tcW w:w="1417" w:type="dxa"/>
            <w:vMerge w:val="restart"/>
            <w:hideMark/>
          </w:tcPr>
          <w:p w:rsidR="00C57600" w:rsidRDefault="00C57600" w:rsidP="0046267B">
            <w:pPr>
              <w:jc w:val="both"/>
            </w:pPr>
            <w:r w:rsidRPr="00C005A4">
              <w:rPr>
                <w:sz w:val="24"/>
              </w:rPr>
              <w:t>муниц</w:t>
            </w:r>
            <w:r w:rsidRPr="00C005A4">
              <w:rPr>
                <w:sz w:val="24"/>
              </w:rPr>
              <w:t>и</w:t>
            </w:r>
            <w:r w:rsidRPr="00C005A4">
              <w:rPr>
                <w:sz w:val="24"/>
              </w:rPr>
              <w:t>пальное казенное учрежд</w:t>
            </w:r>
            <w:r w:rsidRPr="00C005A4">
              <w:rPr>
                <w:sz w:val="24"/>
              </w:rPr>
              <w:t>е</w:t>
            </w:r>
            <w:r w:rsidRPr="00C005A4">
              <w:rPr>
                <w:sz w:val="24"/>
              </w:rPr>
              <w:t>ние «Управл</w:t>
            </w:r>
            <w:r w:rsidRPr="00C005A4">
              <w:rPr>
                <w:sz w:val="24"/>
              </w:rPr>
              <w:t>е</w:t>
            </w:r>
            <w:r w:rsidRPr="00C005A4">
              <w:rPr>
                <w:sz w:val="24"/>
              </w:rPr>
              <w:t>ние кап</w:t>
            </w:r>
            <w:r w:rsidRPr="00C005A4">
              <w:rPr>
                <w:sz w:val="24"/>
              </w:rPr>
              <w:t>и</w:t>
            </w:r>
            <w:r w:rsidRPr="00C005A4">
              <w:rPr>
                <w:sz w:val="24"/>
              </w:rPr>
              <w:t>тал</w:t>
            </w:r>
            <w:r w:rsidRPr="00C005A4">
              <w:rPr>
                <w:sz w:val="24"/>
              </w:rPr>
              <w:t>ь</w:t>
            </w:r>
            <w:r w:rsidRPr="00C005A4">
              <w:rPr>
                <w:sz w:val="24"/>
              </w:rPr>
              <w:t>ного строител</w:t>
            </w:r>
            <w:r w:rsidRPr="00C005A4">
              <w:rPr>
                <w:sz w:val="24"/>
              </w:rPr>
              <w:t>ь</w:t>
            </w:r>
            <w:r w:rsidRPr="00C005A4">
              <w:rPr>
                <w:sz w:val="24"/>
              </w:rPr>
              <w:t>ства по з</w:t>
            </w:r>
            <w:r w:rsidRPr="00C005A4">
              <w:rPr>
                <w:sz w:val="24"/>
              </w:rPr>
              <w:t>а</w:t>
            </w:r>
            <w:r w:rsidRPr="00C005A4">
              <w:rPr>
                <w:sz w:val="24"/>
              </w:rPr>
              <w:t>стро</w:t>
            </w:r>
            <w:r w:rsidRPr="00C005A4">
              <w:rPr>
                <w:sz w:val="24"/>
              </w:rPr>
              <w:t>й</w:t>
            </w:r>
            <w:r w:rsidRPr="00C005A4">
              <w:rPr>
                <w:sz w:val="24"/>
              </w:rPr>
              <w:t>ке Нижнева</w:t>
            </w:r>
            <w:r w:rsidRPr="00C005A4">
              <w:rPr>
                <w:sz w:val="24"/>
              </w:rPr>
              <w:t>р</w:t>
            </w:r>
            <w:r w:rsidRPr="00C005A4">
              <w:rPr>
                <w:sz w:val="24"/>
              </w:rPr>
              <w:t>товского ра</w:t>
            </w:r>
            <w:r w:rsidRPr="00C005A4">
              <w:rPr>
                <w:sz w:val="24"/>
              </w:rPr>
              <w:t>й</w:t>
            </w:r>
            <w:r w:rsidRPr="00C005A4">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r w:rsidRPr="001347E9">
              <w:rPr>
                <w:sz w:val="24"/>
              </w:rPr>
              <w:t>-</w:t>
            </w:r>
          </w:p>
        </w:tc>
        <w:tc>
          <w:tcPr>
            <w:tcW w:w="1200" w:type="dxa"/>
            <w:noWrap/>
            <w:hideMark/>
          </w:tcPr>
          <w:p w:rsidR="00C57600" w:rsidRPr="001347E9" w:rsidRDefault="00C57600" w:rsidP="0046267B">
            <w:pPr>
              <w:jc w:val="center"/>
              <w:rPr>
                <w:sz w:val="24"/>
              </w:rPr>
            </w:pPr>
            <w:r w:rsidRPr="001347E9">
              <w:rPr>
                <w:sz w:val="24"/>
              </w:rPr>
              <w:t>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r w:rsidRPr="001347E9">
              <w:rPr>
                <w:sz w:val="24"/>
              </w:rPr>
              <w:t>-</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1.1.14</w:t>
            </w:r>
            <w:r>
              <w:rPr>
                <w:sz w:val="24"/>
              </w:rPr>
              <w:t>.</w:t>
            </w:r>
          </w:p>
        </w:tc>
        <w:tc>
          <w:tcPr>
            <w:tcW w:w="1793" w:type="dxa"/>
            <w:vMerge w:val="restart"/>
            <w:hideMark/>
          </w:tcPr>
          <w:p w:rsidR="00C57600" w:rsidRPr="001347E9" w:rsidRDefault="00C57600" w:rsidP="0046267B">
            <w:pPr>
              <w:jc w:val="both"/>
              <w:rPr>
                <w:sz w:val="24"/>
              </w:rPr>
            </w:pPr>
            <w:r>
              <w:rPr>
                <w:sz w:val="24"/>
              </w:rPr>
              <w:t>П</w:t>
            </w:r>
            <w:r w:rsidRPr="001347E9">
              <w:rPr>
                <w:sz w:val="24"/>
              </w:rPr>
              <w:t>гт. Нов</w:t>
            </w:r>
            <w:r w:rsidRPr="001347E9">
              <w:rPr>
                <w:sz w:val="24"/>
              </w:rPr>
              <w:t>о</w:t>
            </w:r>
            <w:r w:rsidRPr="001347E9">
              <w:rPr>
                <w:sz w:val="24"/>
              </w:rPr>
              <w:t>аганск</w:t>
            </w:r>
            <w:r>
              <w:rPr>
                <w:sz w:val="24"/>
              </w:rPr>
              <w:t>:с</w:t>
            </w:r>
            <w:r w:rsidRPr="001347E9">
              <w:rPr>
                <w:sz w:val="24"/>
              </w:rPr>
              <w:t xml:space="preserve">троительство </w:t>
            </w:r>
            <w:r>
              <w:rPr>
                <w:sz w:val="24"/>
              </w:rPr>
              <w:t>к</w:t>
            </w:r>
            <w:r w:rsidRPr="001347E9">
              <w:rPr>
                <w:sz w:val="24"/>
              </w:rPr>
              <w:t>анал</w:t>
            </w:r>
            <w:r w:rsidRPr="001347E9">
              <w:rPr>
                <w:sz w:val="24"/>
              </w:rPr>
              <w:t>и</w:t>
            </w:r>
            <w:r w:rsidRPr="001347E9">
              <w:rPr>
                <w:sz w:val="24"/>
              </w:rPr>
              <w:t>зационны</w:t>
            </w:r>
            <w:r>
              <w:rPr>
                <w:sz w:val="24"/>
              </w:rPr>
              <w:t>х</w:t>
            </w:r>
            <w:r w:rsidRPr="001347E9">
              <w:rPr>
                <w:sz w:val="24"/>
              </w:rPr>
              <w:t xml:space="preserve"> очистны</w:t>
            </w:r>
            <w:r>
              <w:rPr>
                <w:sz w:val="24"/>
              </w:rPr>
              <w:t>х</w:t>
            </w:r>
            <w:r w:rsidRPr="001347E9">
              <w:rPr>
                <w:sz w:val="24"/>
              </w:rPr>
              <w:t xml:space="preserve"> с</w:t>
            </w:r>
            <w:r w:rsidRPr="001347E9">
              <w:rPr>
                <w:sz w:val="24"/>
              </w:rPr>
              <w:t>о</w:t>
            </w:r>
            <w:r w:rsidRPr="001347E9">
              <w:rPr>
                <w:sz w:val="24"/>
              </w:rPr>
              <w:t>оружени</w:t>
            </w:r>
            <w:r>
              <w:rPr>
                <w:sz w:val="24"/>
              </w:rPr>
              <w:t>й</w:t>
            </w:r>
            <w:r w:rsidRPr="001347E9">
              <w:rPr>
                <w:sz w:val="24"/>
              </w:rPr>
              <w:t xml:space="preserve"> с инженерными сетями </w:t>
            </w:r>
          </w:p>
        </w:tc>
        <w:tc>
          <w:tcPr>
            <w:tcW w:w="1417" w:type="dxa"/>
            <w:vMerge w:val="restart"/>
            <w:hideMark/>
          </w:tcPr>
          <w:p w:rsidR="00C57600" w:rsidRDefault="00C57600" w:rsidP="0046267B">
            <w:pPr>
              <w:jc w:val="both"/>
            </w:pPr>
            <w:r w:rsidRPr="00C005A4">
              <w:rPr>
                <w:sz w:val="24"/>
              </w:rPr>
              <w:t>муниц</w:t>
            </w:r>
            <w:r w:rsidRPr="00C005A4">
              <w:rPr>
                <w:sz w:val="24"/>
              </w:rPr>
              <w:t>и</w:t>
            </w:r>
            <w:r w:rsidRPr="00C005A4">
              <w:rPr>
                <w:sz w:val="24"/>
              </w:rPr>
              <w:t>пальное казенное учрежд</w:t>
            </w:r>
            <w:r w:rsidRPr="00C005A4">
              <w:rPr>
                <w:sz w:val="24"/>
              </w:rPr>
              <w:t>е</w:t>
            </w:r>
            <w:r w:rsidRPr="00C005A4">
              <w:rPr>
                <w:sz w:val="24"/>
              </w:rPr>
              <w:t>ние «Управл</w:t>
            </w:r>
            <w:r w:rsidRPr="00C005A4">
              <w:rPr>
                <w:sz w:val="24"/>
              </w:rPr>
              <w:t>е</w:t>
            </w:r>
            <w:r w:rsidRPr="00C005A4">
              <w:rPr>
                <w:sz w:val="24"/>
              </w:rPr>
              <w:t>ние кап</w:t>
            </w:r>
            <w:r w:rsidRPr="00C005A4">
              <w:rPr>
                <w:sz w:val="24"/>
              </w:rPr>
              <w:t>и</w:t>
            </w:r>
            <w:r w:rsidRPr="00C005A4">
              <w:rPr>
                <w:sz w:val="24"/>
              </w:rPr>
              <w:t>тал</w:t>
            </w:r>
            <w:r w:rsidRPr="00C005A4">
              <w:rPr>
                <w:sz w:val="24"/>
              </w:rPr>
              <w:t>ь</w:t>
            </w:r>
            <w:r w:rsidRPr="00C005A4">
              <w:rPr>
                <w:sz w:val="24"/>
              </w:rPr>
              <w:t>ного строител</w:t>
            </w:r>
            <w:r w:rsidRPr="00C005A4">
              <w:rPr>
                <w:sz w:val="24"/>
              </w:rPr>
              <w:t>ь</w:t>
            </w:r>
            <w:r w:rsidRPr="00C005A4">
              <w:rPr>
                <w:sz w:val="24"/>
              </w:rPr>
              <w:lastRenderedPageBreak/>
              <w:t>ства по з</w:t>
            </w:r>
            <w:r w:rsidRPr="00C005A4">
              <w:rPr>
                <w:sz w:val="24"/>
              </w:rPr>
              <w:t>а</w:t>
            </w:r>
            <w:r w:rsidRPr="00C005A4">
              <w:rPr>
                <w:sz w:val="24"/>
              </w:rPr>
              <w:t>стро</w:t>
            </w:r>
            <w:r w:rsidRPr="00C005A4">
              <w:rPr>
                <w:sz w:val="24"/>
              </w:rPr>
              <w:t>й</w:t>
            </w:r>
            <w:r w:rsidRPr="00C005A4">
              <w:rPr>
                <w:sz w:val="24"/>
              </w:rPr>
              <w:t>ке Нижнева</w:t>
            </w:r>
            <w:r w:rsidRPr="00C005A4">
              <w:rPr>
                <w:sz w:val="24"/>
              </w:rPr>
              <w:t>р</w:t>
            </w:r>
            <w:r w:rsidRPr="00C005A4">
              <w:rPr>
                <w:sz w:val="24"/>
              </w:rPr>
              <w:t>товского ра</w:t>
            </w:r>
            <w:r w:rsidRPr="00C005A4">
              <w:rPr>
                <w:sz w:val="24"/>
              </w:rPr>
              <w:t>й</w:t>
            </w:r>
            <w:r w:rsidRPr="00C005A4">
              <w:rPr>
                <w:sz w:val="24"/>
              </w:rPr>
              <w:t>она»</w:t>
            </w:r>
          </w:p>
        </w:tc>
        <w:tc>
          <w:tcPr>
            <w:tcW w:w="1134" w:type="dxa"/>
            <w:noWrap/>
            <w:hideMark/>
          </w:tcPr>
          <w:p w:rsidR="00C57600" w:rsidRPr="001347E9" w:rsidRDefault="00C57600" w:rsidP="0046267B">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r w:rsidRPr="001347E9">
              <w:rPr>
                <w:sz w:val="24"/>
              </w:rPr>
              <w:t>-</w:t>
            </w:r>
          </w:p>
        </w:tc>
        <w:tc>
          <w:tcPr>
            <w:tcW w:w="1200" w:type="dxa"/>
            <w:noWrap/>
            <w:hideMark/>
          </w:tcPr>
          <w:p w:rsidR="00C57600" w:rsidRPr="001347E9" w:rsidRDefault="00C57600" w:rsidP="0046267B">
            <w:pPr>
              <w:jc w:val="center"/>
              <w:rPr>
                <w:sz w:val="24"/>
              </w:rPr>
            </w:pPr>
            <w:r w:rsidRPr="001347E9">
              <w:rPr>
                <w:sz w:val="24"/>
              </w:rPr>
              <w:t>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noWrap/>
            <w:hideMark/>
          </w:tcPr>
          <w:p w:rsidR="00145554" w:rsidRPr="001347E9" w:rsidRDefault="00145554" w:rsidP="00C57600">
            <w:pPr>
              <w:jc w:val="center"/>
              <w:rPr>
                <w:sz w:val="24"/>
              </w:rPr>
            </w:pPr>
            <w:r w:rsidRPr="001347E9">
              <w:rPr>
                <w:sz w:val="24"/>
              </w:rPr>
              <w:lastRenderedPageBreak/>
              <w:t>1.1.15</w:t>
            </w:r>
            <w:r w:rsidR="00C57600">
              <w:rPr>
                <w:sz w:val="24"/>
              </w:rPr>
              <w:t>.</w:t>
            </w:r>
          </w:p>
        </w:tc>
        <w:tc>
          <w:tcPr>
            <w:tcW w:w="1793" w:type="dxa"/>
            <w:vMerge w:val="restart"/>
            <w:hideMark/>
          </w:tcPr>
          <w:p w:rsidR="00145554" w:rsidRPr="001347E9" w:rsidRDefault="00145554" w:rsidP="0046267B">
            <w:pPr>
              <w:jc w:val="both"/>
              <w:rPr>
                <w:sz w:val="24"/>
              </w:rPr>
            </w:pPr>
            <w:r w:rsidRPr="001347E9">
              <w:rPr>
                <w:sz w:val="24"/>
              </w:rPr>
              <w:t>Пгт.Новоаганск</w:t>
            </w:r>
            <w:r w:rsidR="00C57600">
              <w:rPr>
                <w:sz w:val="24"/>
              </w:rPr>
              <w:t>: с</w:t>
            </w:r>
            <w:r w:rsidRPr="001347E9">
              <w:rPr>
                <w:sz w:val="24"/>
              </w:rPr>
              <w:t>троител</w:t>
            </w:r>
            <w:r w:rsidRPr="001347E9">
              <w:rPr>
                <w:sz w:val="24"/>
              </w:rPr>
              <w:t>ь</w:t>
            </w:r>
            <w:r w:rsidRPr="001347E9">
              <w:rPr>
                <w:sz w:val="24"/>
              </w:rPr>
              <w:t>ство</w:t>
            </w:r>
            <w:r w:rsidR="00C57600">
              <w:rPr>
                <w:sz w:val="24"/>
              </w:rPr>
              <w:t xml:space="preserve"> н</w:t>
            </w:r>
            <w:r w:rsidRPr="001347E9">
              <w:rPr>
                <w:sz w:val="24"/>
              </w:rPr>
              <w:t>акоп</w:t>
            </w:r>
            <w:r w:rsidRPr="001347E9">
              <w:rPr>
                <w:sz w:val="24"/>
              </w:rPr>
              <w:t>и</w:t>
            </w:r>
            <w:r w:rsidRPr="001347E9">
              <w:rPr>
                <w:sz w:val="24"/>
              </w:rPr>
              <w:t>тельны</w:t>
            </w:r>
            <w:r w:rsidR="00C57600">
              <w:rPr>
                <w:sz w:val="24"/>
              </w:rPr>
              <w:t>х</w:t>
            </w:r>
            <w:r w:rsidRPr="001347E9">
              <w:rPr>
                <w:sz w:val="24"/>
              </w:rPr>
              <w:t xml:space="preserve"> резе</w:t>
            </w:r>
            <w:r w:rsidRPr="001347E9">
              <w:rPr>
                <w:sz w:val="24"/>
              </w:rPr>
              <w:t>р</w:t>
            </w:r>
            <w:r w:rsidRPr="001347E9">
              <w:rPr>
                <w:sz w:val="24"/>
              </w:rPr>
              <w:t>ву</w:t>
            </w:r>
            <w:r w:rsidRPr="001347E9">
              <w:rPr>
                <w:sz w:val="24"/>
              </w:rPr>
              <w:t>а</w:t>
            </w:r>
            <w:r w:rsidRPr="001347E9">
              <w:rPr>
                <w:sz w:val="24"/>
              </w:rPr>
              <w:t>р</w:t>
            </w:r>
            <w:r w:rsidR="00C57600">
              <w:rPr>
                <w:sz w:val="24"/>
              </w:rPr>
              <w:t>ов</w:t>
            </w:r>
            <w:r w:rsidRPr="001347E9">
              <w:rPr>
                <w:sz w:val="24"/>
              </w:rPr>
              <w:t xml:space="preserve"> чистой воды на вод</w:t>
            </w:r>
            <w:r w:rsidRPr="001347E9">
              <w:rPr>
                <w:sz w:val="24"/>
              </w:rPr>
              <w:t>о</w:t>
            </w:r>
            <w:r w:rsidRPr="001347E9">
              <w:rPr>
                <w:sz w:val="24"/>
              </w:rPr>
              <w:t>очистных с</w:t>
            </w:r>
            <w:r w:rsidRPr="001347E9">
              <w:rPr>
                <w:sz w:val="24"/>
              </w:rPr>
              <w:t>о</w:t>
            </w:r>
            <w:r w:rsidRPr="001347E9">
              <w:rPr>
                <w:sz w:val="24"/>
              </w:rPr>
              <w:t xml:space="preserve">оружениях  (2 шт.) </w:t>
            </w:r>
          </w:p>
        </w:tc>
        <w:tc>
          <w:tcPr>
            <w:tcW w:w="1417" w:type="dxa"/>
            <w:vMerge w:val="restart"/>
            <w:hideMark/>
          </w:tcPr>
          <w:p w:rsidR="00145554" w:rsidRPr="001347E9" w:rsidRDefault="00C57600"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28 491,90</w:t>
            </w:r>
          </w:p>
        </w:tc>
        <w:tc>
          <w:tcPr>
            <w:tcW w:w="1640" w:type="dxa"/>
            <w:noWrap/>
            <w:hideMark/>
          </w:tcPr>
          <w:p w:rsidR="00145554" w:rsidRPr="001347E9" w:rsidRDefault="00145554" w:rsidP="0046267B">
            <w:pPr>
              <w:jc w:val="center"/>
              <w:rPr>
                <w:sz w:val="24"/>
              </w:rPr>
            </w:pPr>
            <w:r w:rsidRPr="001347E9">
              <w:rPr>
                <w:sz w:val="24"/>
              </w:rPr>
              <w:t>27 491,90</w:t>
            </w:r>
          </w:p>
        </w:tc>
        <w:tc>
          <w:tcPr>
            <w:tcW w:w="1200" w:type="dxa"/>
            <w:noWrap/>
            <w:hideMark/>
          </w:tcPr>
          <w:p w:rsidR="00145554" w:rsidRPr="001347E9" w:rsidRDefault="00145554" w:rsidP="0046267B">
            <w:pPr>
              <w:jc w:val="center"/>
              <w:rPr>
                <w:sz w:val="24"/>
              </w:rPr>
            </w:pPr>
            <w:r w:rsidRPr="001347E9">
              <w:rPr>
                <w:sz w:val="24"/>
              </w:rPr>
              <w:t>1 000,00</w:t>
            </w: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28 491,90</w:t>
            </w:r>
          </w:p>
        </w:tc>
        <w:tc>
          <w:tcPr>
            <w:tcW w:w="1640" w:type="dxa"/>
            <w:noWrap/>
            <w:hideMark/>
          </w:tcPr>
          <w:p w:rsidR="00145554" w:rsidRPr="001347E9" w:rsidRDefault="00145554" w:rsidP="0046267B">
            <w:pPr>
              <w:jc w:val="center"/>
              <w:rPr>
                <w:sz w:val="24"/>
              </w:rPr>
            </w:pPr>
            <w:r w:rsidRPr="001347E9">
              <w:rPr>
                <w:sz w:val="24"/>
              </w:rPr>
              <w:t>27 491,90</w:t>
            </w:r>
          </w:p>
        </w:tc>
        <w:tc>
          <w:tcPr>
            <w:tcW w:w="1200" w:type="dxa"/>
            <w:noWrap/>
            <w:hideMark/>
          </w:tcPr>
          <w:p w:rsidR="00145554" w:rsidRPr="001347E9" w:rsidRDefault="00145554" w:rsidP="0046267B">
            <w:pPr>
              <w:jc w:val="center"/>
              <w:rPr>
                <w:sz w:val="24"/>
              </w:rPr>
            </w:pPr>
            <w:r w:rsidRPr="001347E9">
              <w:rPr>
                <w:sz w:val="24"/>
              </w:rPr>
              <w:t>1 000,00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19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в т.ч.безвозмез</w:t>
            </w:r>
            <w:r w:rsidRPr="001347E9">
              <w:rPr>
                <w:sz w:val="24"/>
              </w:rPr>
              <w:t>д</w:t>
            </w:r>
            <w:r w:rsidRPr="001347E9">
              <w:rPr>
                <w:sz w:val="24"/>
              </w:rPr>
              <w:t>ные п</w:t>
            </w:r>
            <w:r w:rsidRPr="001347E9">
              <w:rPr>
                <w:sz w:val="24"/>
              </w:rPr>
              <w:t>о</w:t>
            </w:r>
            <w:r w:rsidRPr="001347E9">
              <w:rPr>
                <w:sz w:val="24"/>
              </w:rPr>
              <w:t>ступл</w:t>
            </w:r>
            <w:r w:rsidRPr="001347E9">
              <w:rPr>
                <w:sz w:val="24"/>
              </w:rPr>
              <w:t>е</w:t>
            </w:r>
            <w:r w:rsidRPr="001347E9">
              <w:rPr>
                <w:sz w:val="24"/>
              </w:rPr>
              <w:t>ния ф</w:t>
            </w:r>
            <w:r w:rsidRPr="001347E9">
              <w:rPr>
                <w:sz w:val="24"/>
              </w:rPr>
              <w:t>и</w:t>
            </w:r>
            <w:r w:rsidRPr="001347E9">
              <w:rPr>
                <w:sz w:val="24"/>
              </w:rPr>
              <w:t>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hideMark/>
          </w:tcPr>
          <w:p w:rsidR="00145554" w:rsidRPr="001347E9" w:rsidRDefault="00145554" w:rsidP="0046267B">
            <w:pPr>
              <w:jc w:val="center"/>
              <w:rPr>
                <w:sz w:val="24"/>
              </w:rPr>
            </w:pPr>
            <w:r w:rsidRPr="001347E9">
              <w:rPr>
                <w:sz w:val="24"/>
              </w:rPr>
              <w:t>248,23</w:t>
            </w:r>
          </w:p>
        </w:tc>
        <w:tc>
          <w:tcPr>
            <w:tcW w:w="1640" w:type="dxa"/>
            <w:noWrap/>
            <w:hideMark/>
          </w:tcPr>
          <w:p w:rsidR="00145554" w:rsidRPr="001347E9" w:rsidRDefault="00145554" w:rsidP="0046267B">
            <w:pPr>
              <w:jc w:val="center"/>
              <w:rPr>
                <w:sz w:val="24"/>
              </w:rPr>
            </w:pPr>
            <w:r w:rsidRPr="001347E9">
              <w:rPr>
                <w:sz w:val="24"/>
              </w:rPr>
              <w:t>248,23</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1.1.16</w:t>
            </w:r>
            <w:r>
              <w:rPr>
                <w:sz w:val="24"/>
              </w:rPr>
              <w:t>.</w:t>
            </w:r>
          </w:p>
        </w:tc>
        <w:tc>
          <w:tcPr>
            <w:tcW w:w="1793" w:type="dxa"/>
            <w:vMerge w:val="restart"/>
            <w:hideMark/>
          </w:tcPr>
          <w:p w:rsidR="00C57600" w:rsidRPr="001347E9" w:rsidRDefault="00C57600" w:rsidP="0046267B">
            <w:pPr>
              <w:jc w:val="both"/>
              <w:rPr>
                <w:sz w:val="24"/>
              </w:rPr>
            </w:pPr>
            <w:r w:rsidRPr="001347E9">
              <w:rPr>
                <w:sz w:val="24"/>
              </w:rPr>
              <w:t>П.Аган</w:t>
            </w:r>
            <w:r>
              <w:rPr>
                <w:sz w:val="24"/>
              </w:rPr>
              <w:t>: к</w:t>
            </w:r>
            <w:r w:rsidRPr="001347E9">
              <w:rPr>
                <w:sz w:val="24"/>
              </w:rPr>
              <w:t>ан</w:t>
            </w:r>
            <w:r w:rsidRPr="001347E9">
              <w:rPr>
                <w:sz w:val="24"/>
              </w:rPr>
              <w:t>а</w:t>
            </w:r>
            <w:r w:rsidRPr="001347E9">
              <w:rPr>
                <w:sz w:val="24"/>
              </w:rPr>
              <w:t>лизационные очистные с</w:t>
            </w:r>
            <w:r w:rsidRPr="001347E9">
              <w:rPr>
                <w:sz w:val="24"/>
              </w:rPr>
              <w:t>о</w:t>
            </w:r>
            <w:r w:rsidRPr="001347E9">
              <w:rPr>
                <w:sz w:val="24"/>
              </w:rPr>
              <w:t xml:space="preserve">оружения 200 </w:t>
            </w:r>
            <w:r>
              <w:rPr>
                <w:sz w:val="24"/>
              </w:rPr>
              <w:t>куб. м</w:t>
            </w:r>
            <w:r w:rsidRPr="001347E9">
              <w:rPr>
                <w:sz w:val="24"/>
              </w:rPr>
              <w:t>/сут. (Лукойл ЗС)</w:t>
            </w:r>
          </w:p>
        </w:tc>
        <w:tc>
          <w:tcPr>
            <w:tcW w:w="1417" w:type="dxa"/>
            <w:vMerge w:val="restart"/>
            <w:hideMark/>
          </w:tcPr>
          <w:p w:rsidR="00C57600" w:rsidRDefault="00C57600" w:rsidP="0046267B">
            <w:pPr>
              <w:jc w:val="both"/>
            </w:pPr>
            <w:r w:rsidRPr="005859BC">
              <w:rPr>
                <w:sz w:val="24"/>
              </w:rPr>
              <w:t>муниц</w:t>
            </w:r>
            <w:r w:rsidRPr="005859BC">
              <w:rPr>
                <w:sz w:val="24"/>
              </w:rPr>
              <w:t>и</w:t>
            </w:r>
            <w:r w:rsidRPr="005859BC">
              <w:rPr>
                <w:sz w:val="24"/>
              </w:rPr>
              <w:t>пальное казенное учрежд</w:t>
            </w:r>
            <w:r w:rsidRPr="005859BC">
              <w:rPr>
                <w:sz w:val="24"/>
              </w:rPr>
              <w:t>е</w:t>
            </w:r>
            <w:r w:rsidRPr="005859BC">
              <w:rPr>
                <w:sz w:val="24"/>
              </w:rPr>
              <w:t>ние «Управл</w:t>
            </w:r>
            <w:r w:rsidRPr="005859BC">
              <w:rPr>
                <w:sz w:val="24"/>
              </w:rPr>
              <w:t>е</w:t>
            </w:r>
            <w:r w:rsidRPr="005859BC">
              <w:rPr>
                <w:sz w:val="24"/>
              </w:rPr>
              <w:t>ние кап</w:t>
            </w:r>
            <w:r w:rsidRPr="005859BC">
              <w:rPr>
                <w:sz w:val="24"/>
              </w:rPr>
              <w:t>и</w:t>
            </w:r>
            <w:r w:rsidRPr="005859BC">
              <w:rPr>
                <w:sz w:val="24"/>
              </w:rPr>
              <w:lastRenderedPageBreak/>
              <w:t>тал</w:t>
            </w:r>
            <w:r w:rsidRPr="005859BC">
              <w:rPr>
                <w:sz w:val="24"/>
              </w:rPr>
              <w:t>ь</w:t>
            </w:r>
            <w:r w:rsidRPr="005859BC">
              <w:rPr>
                <w:sz w:val="24"/>
              </w:rPr>
              <w:t>ного строител</w:t>
            </w:r>
            <w:r w:rsidRPr="005859BC">
              <w:rPr>
                <w:sz w:val="24"/>
              </w:rPr>
              <w:t>ь</w:t>
            </w:r>
            <w:r w:rsidRPr="005859BC">
              <w:rPr>
                <w:sz w:val="24"/>
              </w:rPr>
              <w:t>ства по з</w:t>
            </w:r>
            <w:r w:rsidRPr="005859BC">
              <w:rPr>
                <w:sz w:val="24"/>
              </w:rPr>
              <w:t>а</w:t>
            </w:r>
            <w:r w:rsidRPr="005859BC">
              <w:rPr>
                <w:sz w:val="24"/>
              </w:rPr>
              <w:t>стро</w:t>
            </w:r>
            <w:r w:rsidRPr="005859BC">
              <w:rPr>
                <w:sz w:val="24"/>
              </w:rPr>
              <w:t>й</w:t>
            </w:r>
            <w:r w:rsidRPr="005859BC">
              <w:rPr>
                <w:sz w:val="24"/>
              </w:rPr>
              <w:t>ке Нижнева</w:t>
            </w:r>
            <w:r w:rsidRPr="005859BC">
              <w:rPr>
                <w:sz w:val="24"/>
              </w:rPr>
              <w:t>р</w:t>
            </w:r>
            <w:r w:rsidRPr="005859BC">
              <w:rPr>
                <w:sz w:val="24"/>
              </w:rPr>
              <w:t>товского ра</w:t>
            </w:r>
            <w:r w:rsidRPr="005859BC">
              <w:rPr>
                <w:sz w:val="24"/>
              </w:rPr>
              <w:t>й</w:t>
            </w:r>
            <w:r w:rsidRPr="005859BC">
              <w:rPr>
                <w:sz w:val="24"/>
              </w:rPr>
              <w:t>она»</w:t>
            </w:r>
          </w:p>
        </w:tc>
        <w:tc>
          <w:tcPr>
            <w:tcW w:w="1134" w:type="dxa"/>
            <w:noWrap/>
            <w:hideMark/>
          </w:tcPr>
          <w:p w:rsidR="00C57600" w:rsidRPr="001347E9" w:rsidRDefault="00C57600" w:rsidP="0046267B">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26,47</w:t>
            </w:r>
          </w:p>
        </w:tc>
        <w:tc>
          <w:tcPr>
            <w:tcW w:w="1640" w:type="dxa"/>
            <w:noWrap/>
            <w:hideMark/>
          </w:tcPr>
          <w:p w:rsidR="00C57600" w:rsidRPr="001347E9" w:rsidRDefault="00C57600" w:rsidP="0046267B">
            <w:pPr>
              <w:jc w:val="center"/>
              <w:rPr>
                <w:sz w:val="24"/>
              </w:rPr>
            </w:pPr>
            <w:r w:rsidRPr="001347E9">
              <w:rPr>
                <w:sz w:val="24"/>
              </w:rPr>
              <w:t>-</w:t>
            </w:r>
          </w:p>
        </w:tc>
        <w:tc>
          <w:tcPr>
            <w:tcW w:w="1200" w:type="dxa"/>
            <w:noWrap/>
            <w:hideMark/>
          </w:tcPr>
          <w:p w:rsidR="00C57600" w:rsidRPr="001347E9" w:rsidRDefault="00C57600" w:rsidP="0046267B">
            <w:pPr>
              <w:jc w:val="center"/>
              <w:rPr>
                <w:sz w:val="24"/>
              </w:rPr>
            </w:pPr>
            <w:r w:rsidRPr="001347E9">
              <w:rPr>
                <w:sz w:val="24"/>
              </w:rPr>
              <w:t>26,47</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26,47</w:t>
            </w:r>
          </w:p>
        </w:tc>
        <w:tc>
          <w:tcPr>
            <w:tcW w:w="1640" w:type="dxa"/>
            <w:noWrap/>
            <w:hideMark/>
          </w:tcPr>
          <w:p w:rsidR="00C57600" w:rsidRPr="001347E9" w:rsidRDefault="00C57600" w:rsidP="0046267B">
            <w:pPr>
              <w:jc w:val="center"/>
              <w:rPr>
                <w:sz w:val="24"/>
              </w:rPr>
            </w:pPr>
            <w:r w:rsidRPr="001347E9">
              <w:rPr>
                <w:sz w:val="24"/>
              </w:rPr>
              <w:t>-</w:t>
            </w:r>
          </w:p>
        </w:tc>
        <w:tc>
          <w:tcPr>
            <w:tcW w:w="1200" w:type="dxa"/>
            <w:noWrap/>
            <w:hideMark/>
          </w:tcPr>
          <w:p w:rsidR="00C57600" w:rsidRPr="001347E9" w:rsidRDefault="00C57600" w:rsidP="0046267B">
            <w:pPr>
              <w:jc w:val="center"/>
              <w:rPr>
                <w:sz w:val="24"/>
              </w:rPr>
            </w:pPr>
            <w:r w:rsidRPr="001347E9">
              <w:rPr>
                <w:sz w:val="24"/>
              </w:rPr>
              <w:t>26,47</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19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в т.ч.безвозмез</w:t>
            </w:r>
            <w:r w:rsidRPr="001347E9">
              <w:rPr>
                <w:sz w:val="24"/>
              </w:rPr>
              <w:t>д</w:t>
            </w:r>
            <w:r w:rsidRPr="001347E9">
              <w:rPr>
                <w:sz w:val="24"/>
              </w:rPr>
              <w:t>ные п</w:t>
            </w:r>
            <w:r w:rsidRPr="001347E9">
              <w:rPr>
                <w:sz w:val="24"/>
              </w:rPr>
              <w:t>о</w:t>
            </w:r>
            <w:r w:rsidRPr="001347E9">
              <w:rPr>
                <w:sz w:val="24"/>
              </w:rPr>
              <w:t>ступл</w:t>
            </w:r>
            <w:r w:rsidRPr="001347E9">
              <w:rPr>
                <w:sz w:val="24"/>
              </w:rPr>
              <w:t>е</w:t>
            </w:r>
            <w:r w:rsidRPr="001347E9">
              <w:rPr>
                <w:sz w:val="24"/>
              </w:rPr>
              <w:t>ния ф</w:t>
            </w:r>
            <w:r w:rsidRPr="001347E9">
              <w:rPr>
                <w:sz w:val="24"/>
              </w:rPr>
              <w:t>и</w:t>
            </w:r>
            <w:r w:rsidRPr="001347E9">
              <w:rPr>
                <w:sz w:val="24"/>
              </w:rPr>
              <w:t>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hideMark/>
          </w:tcPr>
          <w:p w:rsidR="00C57600" w:rsidRPr="001347E9" w:rsidRDefault="00C57600" w:rsidP="0046267B">
            <w:pPr>
              <w:jc w:val="center"/>
              <w:rPr>
                <w:sz w:val="24"/>
              </w:rPr>
            </w:pPr>
            <w:r w:rsidRPr="001347E9">
              <w:rPr>
                <w:sz w:val="24"/>
              </w:rPr>
              <w:t>26,47</w:t>
            </w:r>
          </w:p>
        </w:tc>
        <w:tc>
          <w:tcPr>
            <w:tcW w:w="1640" w:type="dxa"/>
            <w:noWrap/>
            <w:hideMark/>
          </w:tcPr>
          <w:p w:rsidR="00C57600" w:rsidRPr="001347E9" w:rsidRDefault="00C57600" w:rsidP="0046267B">
            <w:pPr>
              <w:jc w:val="center"/>
              <w:rPr>
                <w:sz w:val="24"/>
              </w:rPr>
            </w:pPr>
            <w:r w:rsidRPr="001347E9">
              <w:rPr>
                <w:sz w:val="24"/>
              </w:rPr>
              <w:t>-</w:t>
            </w:r>
          </w:p>
        </w:tc>
        <w:tc>
          <w:tcPr>
            <w:tcW w:w="1200" w:type="dxa"/>
            <w:noWrap/>
            <w:hideMark/>
          </w:tcPr>
          <w:p w:rsidR="00C57600" w:rsidRPr="001347E9" w:rsidRDefault="00C57600" w:rsidP="0046267B">
            <w:pPr>
              <w:jc w:val="center"/>
              <w:rPr>
                <w:sz w:val="24"/>
              </w:rPr>
            </w:pPr>
            <w:r w:rsidRPr="001347E9">
              <w:rPr>
                <w:sz w:val="24"/>
              </w:rPr>
              <w:t>26,47</w:t>
            </w: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lastRenderedPageBreak/>
              <w:t>1.1.17</w:t>
            </w:r>
            <w:r>
              <w:rPr>
                <w:sz w:val="24"/>
              </w:rPr>
              <w:t>.</w:t>
            </w:r>
          </w:p>
        </w:tc>
        <w:tc>
          <w:tcPr>
            <w:tcW w:w="1793" w:type="dxa"/>
            <w:vMerge w:val="restart"/>
            <w:hideMark/>
          </w:tcPr>
          <w:p w:rsidR="00C57600" w:rsidRPr="001347E9" w:rsidRDefault="00C57600" w:rsidP="00EC6D52">
            <w:pPr>
              <w:jc w:val="both"/>
              <w:rPr>
                <w:sz w:val="24"/>
              </w:rPr>
            </w:pPr>
            <w:r w:rsidRPr="001347E9">
              <w:rPr>
                <w:sz w:val="24"/>
              </w:rPr>
              <w:t>С. Большет</w:t>
            </w:r>
            <w:r w:rsidR="00EC6D52">
              <w:rPr>
                <w:sz w:val="24"/>
              </w:rPr>
              <w:t>а</w:t>
            </w:r>
            <w:r w:rsidRPr="001347E9">
              <w:rPr>
                <w:sz w:val="24"/>
              </w:rPr>
              <w:t>р</w:t>
            </w:r>
            <w:r w:rsidRPr="001347E9">
              <w:rPr>
                <w:sz w:val="24"/>
              </w:rPr>
              <w:t>х</w:t>
            </w:r>
            <w:r w:rsidRPr="001347E9">
              <w:rPr>
                <w:sz w:val="24"/>
              </w:rPr>
              <w:t>о</w:t>
            </w:r>
            <w:r w:rsidRPr="001347E9">
              <w:rPr>
                <w:sz w:val="24"/>
              </w:rPr>
              <w:t>во</w:t>
            </w:r>
            <w:r>
              <w:rPr>
                <w:sz w:val="24"/>
              </w:rPr>
              <w:t>:с</w:t>
            </w:r>
            <w:r w:rsidRPr="001347E9">
              <w:rPr>
                <w:sz w:val="24"/>
              </w:rPr>
              <w:t xml:space="preserve">троительство </w:t>
            </w:r>
            <w:r>
              <w:rPr>
                <w:sz w:val="24"/>
              </w:rPr>
              <w:t>а</w:t>
            </w:r>
            <w:r w:rsidRPr="001347E9">
              <w:rPr>
                <w:sz w:val="24"/>
              </w:rPr>
              <w:t>рте</w:t>
            </w:r>
            <w:r>
              <w:rPr>
                <w:sz w:val="24"/>
              </w:rPr>
              <w:t>зиа</w:t>
            </w:r>
            <w:r>
              <w:rPr>
                <w:sz w:val="24"/>
              </w:rPr>
              <w:t>н</w:t>
            </w:r>
            <w:r>
              <w:rPr>
                <w:sz w:val="24"/>
              </w:rPr>
              <w:t>ской</w:t>
            </w:r>
            <w:r w:rsidRPr="001347E9">
              <w:rPr>
                <w:sz w:val="24"/>
              </w:rPr>
              <w:t xml:space="preserve"> сква</w:t>
            </w:r>
            <w:r>
              <w:rPr>
                <w:sz w:val="24"/>
              </w:rPr>
              <w:t>жины</w:t>
            </w:r>
          </w:p>
        </w:tc>
        <w:tc>
          <w:tcPr>
            <w:tcW w:w="1417" w:type="dxa"/>
            <w:vMerge w:val="restart"/>
            <w:hideMark/>
          </w:tcPr>
          <w:p w:rsidR="00C57600" w:rsidRDefault="00C57600" w:rsidP="0046267B">
            <w:pPr>
              <w:jc w:val="both"/>
            </w:pPr>
            <w:r w:rsidRPr="005859BC">
              <w:rPr>
                <w:sz w:val="24"/>
              </w:rPr>
              <w:t>муниц</w:t>
            </w:r>
            <w:r w:rsidRPr="005859BC">
              <w:rPr>
                <w:sz w:val="24"/>
              </w:rPr>
              <w:t>и</w:t>
            </w:r>
            <w:r w:rsidRPr="005859BC">
              <w:rPr>
                <w:sz w:val="24"/>
              </w:rPr>
              <w:t>пальное казенное учрежд</w:t>
            </w:r>
            <w:r w:rsidRPr="005859BC">
              <w:rPr>
                <w:sz w:val="24"/>
              </w:rPr>
              <w:t>е</w:t>
            </w:r>
            <w:r w:rsidRPr="005859BC">
              <w:rPr>
                <w:sz w:val="24"/>
              </w:rPr>
              <w:t>ние «Управл</w:t>
            </w:r>
            <w:r w:rsidRPr="005859BC">
              <w:rPr>
                <w:sz w:val="24"/>
              </w:rPr>
              <w:t>е</w:t>
            </w:r>
            <w:r w:rsidRPr="005859BC">
              <w:rPr>
                <w:sz w:val="24"/>
              </w:rPr>
              <w:t>ние кап</w:t>
            </w:r>
            <w:r w:rsidRPr="005859BC">
              <w:rPr>
                <w:sz w:val="24"/>
              </w:rPr>
              <w:t>и</w:t>
            </w:r>
            <w:r w:rsidRPr="005859BC">
              <w:rPr>
                <w:sz w:val="24"/>
              </w:rPr>
              <w:t>тал</w:t>
            </w:r>
            <w:r w:rsidRPr="005859BC">
              <w:rPr>
                <w:sz w:val="24"/>
              </w:rPr>
              <w:t>ь</w:t>
            </w:r>
            <w:r w:rsidRPr="005859BC">
              <w:rPr>
                <w:sz w:val="24"/>
              </w:rPr>
              <w:t>ного строител</w:t>
            </w:r>
            <w:r w:rsidRPr="005859BC">
              <w:rPr>
                <w:sz w:val="24"/>
              </w:rPr>
              <w:t>ь</w:t>
            </w:r>
            <w:r w:rsidRPr="005859BC">
              <w:rPr>
                <w:sz w:val="24"/>
              </w:rPr>
              <w:t>ства по з</w:t>
            </w:r>
            <w:r w:rsidRPr="005859BC">
              <w:rPr>
                <w:sz w:val="24"/>
              </w:rPr>
              <w:t>а</w:t>
            </w:r>
            <w:r w:rsidRPr="005859BC">
              <w:rPr>
                <w:sz w:val="24"/>
              </w:rPr>
              <w:t>стро</w:t>
            </w:r>
            <w:r w:rsidRPr="005859BC">
              <w:rPr>
                <w:sz w:val="24"/>
              </w:rPr>
              <w:t>й</w:t>
            </w:r>
            <w:r w:rsidRPr="005859BC">
              <w:rPr>
                <w:sz w:val="24"/>
              </w:rPr>
              <w:t>ке Нижнева</w:t>
            </w:r>
            <w:r w:rsidRPr="005859BC">
              <w:rPr>
                <w:sz w:val="24"/>
              </w:rPr>
              <w:t>р</w:t>
            </w:r>
            <w:r w:rsidRPr="005859BC">
              <w:rPr>
                <w:sz w:val="24"/>
              </w:rPr>
              <w:t>товского ра</w:t>
            </w:r>
            <w:r w:rsidRPr="005859BC">
              <w:rPr>
                <w:sz w:val="24"/>
              </w:rPr>
              <w:t>й</w:t>
            </w:r>
            <w:r w:rsidRPr="005859BC">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4 910,08</w:t>
            </w:r>
          </w:p>
        </w:tc>
        <w:tc>
          <w:tcPr>
            <w:tcW w:w="1640" w:type="dxa"/>
            <w:noWrap/>
            <w:hideMark/>
          </w:tcPr>
          <w:p w:rsidR="00C57600" w:rsidRPr="001347E9" w:rsidRDefault="00C57600" w:rsidP="0046267B">
            <w:pPr>
              <w:jc w:val="center"/>
              <w:rPr>
                <w:sz w:val="24"/>
              </w:rPr>
            </w:pPr>
            <w:r w:rsidRPr="001347E9">
              <w:rPr>
                <w:sz w:val="24"/>
              </w:rPr>
              <w:t>4 910,08</w:t>
            </w:r>
          </w:p>
        </w:tc>
        <w:tc>
          <w:tcPr>
            <w:tcW w:w="1200" w:type="dxa"/>
            <w:noWrap/>
            <w:hideMark/>
          </w:tcPr>
          <w:p w:rsidR="00C57600" w:rsidRPr="001347E9" w:rsidRDefault="00C57600" w:rsidP="0046267B">
            <w:pPr>
              <w:jc w:val="center"/>
              <w:rPr>
                <w:sz w:val="24"/>
              </w:rPr>
            </w:pPr>
            <w:r w:rsidRPr="001347E9">
              <w:rPr>
                <w:sz w:val="24"/>
              </w:rPr>
              <w:t>0,00</w:t>
            </w:r>
          </w:p>
        </w:tc>
        <w:tc>
          <w:tcPr>
            <w:tcW w:w="1240" w:type="dxa"/>
            <w:noWrap/>
            <w:hideMark/>
          </w:tcPr>
          <w:p w:rsidR="00C57600" w:rsidRPr="001347E9" w:rsidRDefault="00C57600" w:rsidP="0046267B">
            <w:pPr>
              <w:jc w:val="center"/>
              <w:rPr>
                <w:sz w:val="24"/>
              </w:rPr>
            </w:pPr>
            <w:r w:rsidRPr="001347E9">
              <w:rPr>
                <w:sz w:val="24"/>
              </w:rPr>
              <w:t>0,00</w:t>
            </w:r>
          </w:p>
        </w:tc>
        <w:tc>
          <w:tcPr>
            <w:tcW w:w="116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1140" w:type="dxa"/>
            <w:noWrap/>
            <w:hideMark/>
          </w:tcPr>
          <w:p w:rsidR="00C57600" w:rsidRPr="001347E9" w:rsidRDefault="00C57600" w:rsidP="0046267B">
            <w:pPr>
              <w:jc w:val="center"/>
              <w:rPr>
                <w:sz w:val="24"/>
              </w:rPr>
            </w:pPr>
            <w:r w:rsidRPr="001347E9">
              <w:rPr>
                <w:sz w:val="24"/>
              </w:rPr>
              <w:t>0,00</w:t>
            </w:r>
          </w:p>
        </w:tc>
        <w:tc>
          <w:tcPr>
            <w:tcW w:w="785" w:type="dxa"/>
            <w:noWrap/>
            <w:hideMark/>
          </w:tcPr>
          <w:p w:rsidR="00C57600" w:rsidRPr="001347E9" w:rsidRDefault="00C57600" w:rsidP="0046267B">
            <w:pPr>
              <w:jc w:val="center"/>
              <w:rPr>
                <w:sz w:val="24"/>
              </w:rPr>
            </w:pPr>
            <w:r w:rsidRPr="001347E9">
              <w:rPr>
                <w:sz w:val="24"/>
              </w:rPr>
              <w:t>0,00</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r w:rsidRPr="001347E9">
              <w:rPr>
                <w:sz w:val="24"/>
              </w:rPr>
              <w:t>-</w:t>
            </w: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4 910,08</w:t>
            </w:r>
          </w:p>
        </w:tc>
        <w:tc>
          <w:tcPr>
            <w:tcW w:w="1640" w:type="dxa"/>
            <w:noWrap/>
            <w:hideMark/>
          </w:tcPr>
          <w:p w:rsidR="00C57600" w:rsidRPr="001347E9" w:rsidRDefault="00C57600" w:rsidP="0046267B">
            <w:pPr>
              <w:jc w:val="center"/>
              <w:rPr>
                <w:sz w:val="24"/>
              </w:rPr>
            </w:pPr>
            <w:r w:rsidRPr="001347E9">
              <w:rPr>
                <w:sz w:val="24"/>
              </w:rPr>
              <w:t>4 910,08</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1.1.18</w:t>
            </w:r>
            <w:r>
              <w:rPr>
                <w:sz w:val="24"/>
              </w:rPr>
              <w:t>.</w:t>
            </w:r>
          </w:p>
        </w:tc>
        <w:tc>
          <w:tcPr>
            <w:tcW w:w="1793" w:type="dxa"/>
            <w:vMerge w:val="restart"/>
            <w:hideMark/>
          </w:tcPr>
          <w:p w:rsidR="00C57600" w:rsidRPr="001347E9" w:rsidRDefault="00C57600" w:rsidP="0046267B">
            <w:pPr>
              <w:jc w:val="both"/>
              <w:rPr>
                <w:sz w:val="24"/>
              </w:rPr>
            </w:pPr>
            <w:r w:rsidRPr="001347E9">
              <w:rPr>
                <w:sz w:val="24"/>
              </w:rPr>
              <w:t>Зона санита</w:t>
            </w:r>
            <w:r w:rsidRPr="001347E9">
              <w:rPr>
                <w:sz w:val="24"/>
              </w:rPr>
              <w:t>р</w:t>
            </w:r>
            <w:r w:rsidRPr="001347E9">
              <w:rPr>
                <w:sz w:val="24"/>
              </w:rPr>
              <w:t>ной охраны и</w:t>
            </w:r>
            <w:r w:rsidRPr="001347E9">
              <w:rPr>
                <w:sz w:val="24"/>
              </w:rPr>
              <w:t>с</w:t>
            </w:r>
            <w:r w:rsidRPr="001347E9">
              <w:rPr>
                <w:sz w:val="24"/>
              </w:rPr>
              <w:t>точников подземного водоснабж</w:t>
            </w:r>
            <w:r w:rsidRPr="001347E9">
              <w:rPr>
                <w:sz w:val="24"/>
              </w:rPr>
              <w:t>е</w:t>
            </w:r>
            <w:r w:rsidRPr="001347E9">
              <w:rPr>
                <w:sz w:val="24"/>
              </w:rPr>
              <w:t>ния в населе</w:t>
            </w:r>
            <w:r w:rsidRPr="001347E9">
              <w:rPr>
                <w:sz w:val="24"/>
              </w:rPr>
              <w:t>н</w:t>
            </w:r>
            <w:r w:rsidRPr="001347E9">
              <w:rPr>
                <w:sz w:val="24"/>
              </w:rPr>
              <w:t>ных пунктах Нижневарто</w:t>
            </w:r>
            <w:r w:rsidRPr="001347E9">
              <w:rPr>
                <w:sz w:val="24"/>
              </w:rPr>
              <w:t>в</w:t>
            </w:r>
            <w:r w:rsidRPr="001347E9">
              <w:rPr>
                <w:sz w:val="24"/>
              </w:rPr>
              <w:lastRenderedPageBreak/>
              <w:t>ского района</w:t>
            </w:r>
          </w:p>
        </w:tc>
        <w:tc>
          <w:tcPr>
            <w:tcW w:w="1417" w:type="dxa"/>
            <w:vMerge w:val="restart"/>
            <w:hideMark/>
          </w:tcPr>
          <w:p w:rsidR="00C57600" w:rsidRDefault="00C57600" w:rsidP="0046267B">
            <w:pPr>
              <w:jc w:val="both"/>
            </w:pPr>
            <w:r w:rsidRPr="005859BC">
              <w:rPr>
                <w:sz w:val="24"/>
              </w:rPr>
              <w:lastRenderedPageBreak/>
              <w:t>муниц</w:t>
            </w:r>
            <w:r w:rsidRPr="005859BC">
              <w:rPr>
                <w:sz w:val="24"/>
              </w:rPr>
              <w:t>и</w:t>
            </w:r>
            <w:r w:rsidRPr="005859BC">
              <w:rPr>
                <w:sz w:val="24"/>
              </w:rPr>
              <w:t>пальное казенное учрежд</w:t>
            </w:r>
            <w:r w:rsidRPr="005859BC">
              <w:rPr>
                <w:sz w:val="24"/>
              </w:rPr>
              <w:t>е</w:t>
            </w:r>
            <w:r w:rsidRPr="005859BC">
              <w:rPr>
                <w:sz w:val="24"/>
              </w:rPr>
              <w:t>ние «Управл</w:t>
            </w:r>
            <w:r w:rsidRPr="005859BC">
              <w:rPr>
                <w:sz w:val="24"/>
              </w:rPr>
              <w:t>е</w:t>
            </w:r>
            <w:r w:rsidRPr="005859BC">
              <w:rPr>
                <w:sz w:val="24"/>
              </w:rPr>
              <w:t>ние кап</w:t>
            </w:r>
            <w:r w:rsidRPr="005859BC">
              <w:rPr>
                <w:sz w:val="24"/>
              </w:rPr>
              <w:t>и</w:t>
            </w:r>
            <w:r w:rsidRPr="005859BC">
              <w:rPr>
                <w:sz w:val="24"/>
              </w:rPr>
              <w:t>тал</w:t>
            </w:r>
            <w:r w:rsidRPr="005859BC">
              <w:rPr>
                <w:sz w:val="24"/>
              </w:rPr>
              <w:t>ь</w:t>
            </w:r>
            <w:r w:rsidRPr="005859BC">
              <w:rPr>
                <w:sz w:val="24"/>
              </w:rPr>
              <w:t xml:space="preserve">ного </w:t>
            </w:r>
            <w:r w:rsidRPr="005859BC">
              <w:rPr>
                <w:sz w:val="24"/>
              </w:rPr>
              <w:lastRenderedPageBreak/>
              <w:t>строител</w:t>
            </w:r>
            <w:r w:rsidRPr="005859BC">
              <w:rPr>
                <w:sz w:val="24"/>
              </w:rPr>
              <w:t>ь</w:t>
            </w:r>
            <w:r w:rsidRPr="005859BC">
              <w:rPr>
                <w:sz w:val="24"/>
              </w:rPr>
              <w:t>ства по з</w:t>
            </w:r>
            <w:r w:rsidRPr="005859BC">
              <w:rPr>
                <w:sz w:val="24"/>
              </w:rPr>
              <w:t>а</w:t>
            </w:r>
            <w:r w:rsidRPr="005859BC">
              <w:rPr>
                <w:sz w:val="24"/>
              </w:rPr>
              <w:t>стро</w:t>
            </w:r>
            <w:r w:rsidRPr="005859BC">
              <w:rPr>
                <w:sz w:val="24"/>
              </w:rPr>
              <w:t>й</w:t>
            </w:r>
            <w:r w:rsidRPr="005859BC">
              <w:rPr>
                <w:sz w:val="24"/>
              </w:rPr>
              <w:t>ке Нижнева</w:t>
            </w:r>
            <w:r w:rsidRPr="005859BC">
              <w:rPr>
                <w:sz w:val="24"/>
              </w:rPr>
              <w:t>р</w:t>
            </w:r>
            <w:r w:rsidRPr="005859BC">
              <w:rPr>
                <w:sz w:val="24"/>
              </w:rPr>
              <w:t>товского ра</w:t>
            </w:r>
            <w:r w:rsidRPr="005859BC">
              <w:rPr>
                <w:sz w:val="24"/>
              </w:rPr>
              <w:t>й</w:t>
            </w:r>
            <w:r w:rsidRPr="005859BC">
              <w:rPr>
                <w:sz w:val="24"/>
              </w:rPr>
              <w:t>она»</w:t>
            </w:r>
          </w:p>
        </w:tc>
        <w:tc>
          <w:tcPr>
            <w:tcW w:w="1134" w:type="dxa"/>
            <w:noWrap/>
            <w:hideMark/>
          </w:tcPr>
          <w:p w:rsidR="00C57600" w:rsidRPr="001347E9" w:rsidRDefault="00C57600" w:rsidP="0046267B">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449,40</w:t>
            </w:r>
          </w:p>
        </w:tc>
        <w:tc>
          <w:tcPr>
            <w:tcW w:w="1640" w:type="dxa"/>
            <w:noWrap/>
            <w:hideMark/>
          </w:tcPr>
          <w:p w:rsidR="00C57600" w:rsidRPr="001347E9" w:rsidRDefault="00C57600" w:rsidP="0046267B">
            <w:pPr>
              <w:jc w:val="center"/>
              <w:rPr>
                <w:sz w:val="24"/>
              </w:rPr>
            </w:pPr>
            <w:r w:rsidRPr="001347E9">
              <w:rPr>
                <w:sz w:val="24"/>
              </w:rPr>
              <w:t>449,40</w:t>
            </w:r>
          </w:p>
        </w:tc>
        <w:tc>
          <w:tcPr>
            <w:tcW w:w="1200" w:type="dxa"/>
            <w:noWrap/>
            <w:hideMark/>
          </w:tcPr>
          <w:p w:rsidR="00C57600" w:rsidRPr="001347E9" w:rsidRDefault="00C57600" w:rsidP="0046267B">
            <w:pPr>
              <w:jc w:val="center"/>
              <w:rPr>
                <w:sz w:val="24"/>
              </w:rPr>
            </w:pPr>
            <w:r w:rsidRPr="001347E9">
              <w:rPr>
                <w:sz w:val="24"/>
              </w:rPr>
              <w:t>-</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449,40</w:t>
            </w:r>
          </w:p>
        </w:tc>
        <w:tc>
          <w:tcPr>
            <w:tcW w:w="1640" w:type="dxa"/>
            <w:noWrap/>
            <w:hideMark/>
          </w:tcPr>
          <w:p w:rsidR="00145554" w:rsidRPr="001347E9" w:rsidRDefault="00145554" w:rsidP="0046267B">
            <w:pPr>
              <w:jc w:val="center"/>
              <w:rPr>
                <w:sz w:val="24"/>
              </w:rPr>
            </w:pPr>
            <w:r w:rsidRPr="001347E9">
              <w:rPr>
                <w:sz w:val="24"/>
              </w:rPr>
              <w:t>449,40</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lastRenderedPageBreak/>
              <w:t>1.1.19</w:t>
            </w:r>
            <w:r>
              <w:rPr>
                <w:sz w:val="24"/>
              </w:rPr>
              <w:t>.</w:t>
            </w:r>
          </w:p>
        </w:tc>
        <w:tc>
          <w:tcPr>
            <w:tcW w:w="1793" w:type="dxa"/>
            <w:vMerge w:val="restart"/>
            <w:hideMark/>
          </w:tcPr>
          <w:p w:rsidR="00C57600" w:rsidRPr="001347E9" w:rsidRDefault="00C57600" w:rsidP="0046267B">
            <w:pPr>
              <w:jc w:val="both"/>
              <w:rPr>
                <w:sz w:val="24"/>
              </w:rPr>
            </w:pPr>
            <w:r w:rsidRPr="001347E9">
              <w:rPr>
                <w:sz w:val="24"/>
              </w:rPr>
              <w:t>Зона санита</w:t>
            </w:r>
            <w:r w:rsidRPr="001347E9">
              <w:rPr>
                <w:sz w:val="24"/>
              </w:rPr>
              <w:t>р</w:t>
            </w:r>
            <w:r w:rsidRPr="001347E9">
              <w:rPr>
                <w:sz w:val="24"/>
              </w:rPr>
              <w:t>ной охраны и</w:t>
            </w:r>
            <w:r w:rsidRPr="001347E9">
              <w:rPr>
                <w:sz w:val="24"/>
              </w:rPr>
              <w:t>с</w:t>
            </w:r>
            <w:r w:rsidRPr="001347E9">
              <w:rPr>
                <w:sz w:val="24"/>
              </w:rPr>
              <w:t>точников подземного водоснабж</w:t>
            </w:r>
            <w:r w:rsidRPr="001347E9">
              <w:rPr>
                <w:sz w:val="24"/>
              </w:rPr>
              <w:t>е</w:t>
            </w:r>
            <w:r w:rsidRPr="001347E9">
              <w:rPr>
                <w:sz w:val="24"/>
              </w:rPr>
              <w:t>ния в населе</w:t>
            </w:r>
            <w:r w:rsidRPr="001347E9">
              <w:rPr>
                <w:sz w:val="24"/>
              </w:rPr>
              <w:t>н</w:t>
            </w:r>
            <w:r w:rsidRPr="001347E9">
              <w:rPr>
                <w:sz w:val="24"/>
              </w:rPr>
              <w:t>ных пунктах Нижневарто</w:t>
            </w:r>
            <w:r w:rsidRPr="001347E9">
              <w:rPr>
                <w:sz w:val="24"/>
              </w:rPr>
              <w:t>в</w:t>
            </w:r>
            <w:r w:rsidRPr="001347E9">
              <w:rPr>
                <w:sz w:val="24"/>
              </w:rPr>
              <w:t>ского района (2,3 пояс)</w:t>
            </w:r>
          </w:p>
        </w:tc>
        <w:tc>
          <w:tcPr>
            <w:tcW w:w="1417" w:type="dxa"/>
            <w:vMerge w:val="restart"/>
            <w:hideMark/>
          </w:tcPr>
          <w:p w:rsidR="00C57600" w:rsidRDefault="00C57600" w:rsidP="0046267B">
            <w:pPr>
              <w:jc w:val="both"/>
            </w:pPr>
            <w:r w:rsidRPr="00455CDB">
              <w:rPr>
                <w:sz w:val="24"/>
              </w:rPr>
              <w:t>муниц</w:t>
            </w:r>
            <w:r w:rsidRPr="00455CDB">
              <w:rPr>
                <w:sz w:val="24"/>
              </w:rPr>
              <w:t>и</w:t>
            </w:r>
            <w:r w:rsidRPr="00455CDB">
              <w:rPr>
                <w:sz w:val="24"/>
              </w:rPr>
              <w:t>пальное казенное учрежд</w:t>
            </w:r>
            <w:r w:rsidRPr="00455CDB">
              <w:rPr>
                <w:sz w:val="24"/>
              </w:rPr>
              <w:t>е</w:t>
            </w:r>
            <w:r w:rsidRPr="00455CDB">
              <w:rPr>
                <w:sz w:val="24"/>
              </w:rPr>
              <w:t>ние «Управл</w:t>
            </w:r>
            <w:r w:rsidRPr="00455CDB">
              <w:rPr>
                <w:sz w:val="24"/>
              </w:rPr>
              <w:t>е</w:t>
            </w:r>
            <w:r w:rsidRPr="00455CDB">
              <w:rPr>
                <w:sz w:val="24"/>
              </w:rPr>
              <w:t>ние кап</w:t>
            </w:r>
            <w:r w:rsidRPr="00455CDB">
              <w:rPr>
                <w:sz w:val="24"/>
              </w:rPr>
              <w:t>и</w:t>
            </w:r>
            <w:r w:rsidRPr="00455CDB">
              <w:rPr>
                <w:sz w:val="24"/>
              </w:rPr>
              <w:t>тал</w:t>
            </w:r>
            <w:r w:rsidRPr="00455CDB">
              <w:rPr>
                <w:sz w:val="24"/>
              </w:rPr>
              <w:t>ь</w:t>
            </w:r>
            <w:r w:rsidRPr="00455CDB">
              <w:rPr>
                <w:sz w:val="24"/>
              </w:rPr>
              <w:t>ного строител</w:t>
            </w:r>
            <w:r w:rsidRPr="00455CDB">
              <w:rPr>
                <w:sz w:val="24"/>
              </w:rPr>
              <w:t>ь</w:t>
            </w:r>
            <w:r w:rsidRPr="00455CDB">
              <w:rPr>
                <w:sz w:val="24"/>
              </w:rPr>
              <w:t>ства по з</w:t>
            </w:r>
            <w:r w:rsidRPr="00455CDB">
              <w:rPr>
                <w:sz w:val="24"/>
              </w:rPr>
              <w:t>а</w:t>
            </w:r>
            <w:r w:rsidRPr="00455CDB">
              <w:rPr>
                <w:sz w:val="24"/>
              </w:rPr>
              <w:t>стро</w:t>
            </w:r>
            <w:r w:rsidRPr="00455CDB">
              <w:rPr>
                <w:sz w:val="24"/>
              </w:rPr>
              <w:t>й</w:t>
            </w:r>
            <w:r w:rsidRPr="00455CDB">
              <w:rPr>
                <w:sz w:val="24"/>
              </w:rPr>
              <w:t>ке Нижнева</w:t>
            </w:r>
            <w:r w:rsidRPr="00455CDB">
              <w:rPr>
                <w:sz w:val="24"/>
              </w:rPr>
              <w:t>р</w:t>
            </w:r>
            <w:r w:rsidRPr="00455CDB">
              <w:rPr>
                <w:sz w:val="24"/>
              </w:rPr>
              <w:t>товского ра</w:t>
            </w:r>
            <w:r w:rsidRPr="00455CDB">
              <w:rPr>
                <w:sz w:val="24"/>
              </w:rPr>
              <w:t>й</w:t>
            </w:r>
            <w:r w:rsidRPr="00455CDB">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1 638,90</w:t>
            </w:r>
          </w:p>
        </w:tc>
        <w:tc>
          <w:tcPr>
            <w:tcW w:w="1640" w:type="dxa"/>
            <w:noWrap/>
            <w:hideMark/>
          </w:tcPr>
          <w:p w:rsidR="00C57600" w:rsidRPr="001347E9" w:rsidRDefault="00C57600" w:rsidP="0046267B">
            <w:pPr>
              <w:jc w:val="center"/>
              <w:rPr>
                <w:sz w:val="24"/>
              </w:rPr>
            </w:pPr>
            <w:r w:rsidRPr="001347E9">
              <w:rPr>
                <w:sz w:val="24"/>
              </w:rPr>
              <w:t>1 638,90</w:t>
            </w:r>
          </w:p>
        </w:tc>
        <w:tc>
          <w:tcPr>
            <w:tcW w:w="1200" w:type="dxa"/>
            <w:noWrap/>
            <w:hideMark/>
          </w:tcPr>
          <w:p w:rsidR="00C57600" w:rsidRPr="001347E9" w:rsidRDefault="00C57600" w:rsidP="0046267B">
            <w:pPr>
              <w:jc w:val="center"/>
              <w:rPr>
                <w:sz w:val="24"/>
              </w:rPr>
            </w:pPr>
            <w:r w:rsidRPr="001347E9">
              <w:rPr>
                <w:sz w:val="24"/>
              </w:rPr>
              <w:t>-</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1 638,90</w:t>
            </w:r>
          </w:p>
        </w:tc>
        <w:tc>
          <w:tcPr>
            <w:tcW w:w="1640" w:type="dxa"/>
            <w:noWrap/>
            <w:hideMark/>
          </w:tcPr>
          <w:p w:rsidR="00C57600" w:rsidRPr="001347E9" w:rsidRDefault="00C57600" w:rsidP="0046267B">
            <w:pPr>
              <w:jc w:val="center"/>
              <w:rPr>
                <w:sz w:val="24"/>
              </w:rPr>
            </w:pPr>
            <w:r w:rsidRPr="001347E9">
              <w:rPr>
                <w:sz w:val="24"/>
              </w:rPr>
              <w:t>1 638,90</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1.1.20</w:t>
            </w:r>
            <w:r>
              <w:rPr>
                <w:sz w:val="24"/>
              </w:rPr>
              <w:t>.</w:t>
            </w:r>
          </w:p>
        </w:tc>
        <w:tc>
          <w:tcPr>
            <w:tcW w:w="1793" w:type="dxa"/>
            <w:vMerge w:val="restart"/>
            <w:hideMark/>
          </w:tcPr>
          <w:p w:rsidR="00C57600" w:rsidRPr="001347E9" w:rsidRDefault="00C57600" w:rsidP="0046267B">
            <w:pPr>
              <w:jc w:val="both"/>
              <w:rPr>
                <w:sz w:val="24"/>
              </w:rPr>
            </w:pPr>
            <w:r w:rsidRPr="001347E9">
              <w:rPr>
                <w:sz w:val="24"/>
              </w:rPr>
              <w:t>С.Ларьяк</w:t>
            </w:r>
            <w:r>
              <w:rPr>
                <w:sz w:val="24"/>
              </w:rPr>
              <w:t>: к</w:t>
            </w:r>
            <w:r w:rsidRPr="001347E9">
              <w:rPr>
                <w:sz w:val="24"/>
              </w:rPr>
              <w:t>а</w:t>
            </w:r>
            <w:r w:rsidRPr="001347E9">
              <w:rPr>
                <w:sz w:val="24"/>
              </w:rPr>
              <w:t>питальный р</w:t>
            </w:r>
            <w:r w:rsidRPr="001347E9">
              <w:rPr>
                <w:sz w:val="24"/>
              </w:rPr>
              <w:t>е</w:t>
            </w:r>
            <w:r w:rsidRPr="001347E9">
              <w:rPr>
                <w:sz w:val="24"/>
              </w:rPr>
              <w:t>монт подзе</w:t>
            </w:r>
            <w:r w:rsidRPr="001347E9">
              <w:rPr>
                <w:sz w:val="24"/>
              </w:rPr>
              <w:t>м</w:t>
            </w:r>
            <w:r w:rsidRPr="001347E9">
              <w:rPr>
                <w:sz w:val="24"/>
              </w:rPr>
              <w:t>ных водозаб</w:t>
            </w:r>
            <w:r w:rsidRPr="001347E9">
              <w:rPr>
                <w:sz w:val="24"/>
              </w:rPr>
              <w:t>о</w:t>
            </w:r>
            <w:r w:rsidRPr="001347E9">
              <w:rPr>
                <w:sz w:val="24"/>
              </w:rPr>
              <w:t>ров</w:t>
            </w:r>
          </w:p>
        </w:tc>
        <w:tc>
          <w:tcPr>
            <w:tcW w:w="1417" w:type="dxa"/>
            <w:vMerge w:val="restart"/>
            <w:hideMark/>
          </w:tcPr>
          <w:p w:rsidR="00C57600" w:rsidRDefault="00C57600" w:rsidP="0046267B">
            <w:pPr>
              <w:jc w:val="both"/>
            </w:pPr>
            <w:r w:rsidRPr="00455CDB">
              <w:rPr>
                <w:sz w:val="24"/>
              </w:rPr>
              <w:t>муниц</w:t>
            </w:r>
            <w:r w:rsidRPr="00455CDB">
              <w:rPr>
                <w:sz w:val="24"/>
              </w:rPr>
              <w:t>и</w:t>
            </w:r>
            <w:r w:rsidRPr="00455CDB">
              <w:rPr>
                <w:sz w:val="24"/>
              </w:rPr>
              <w:t>пальное казенное учрежд</w:t>
            </w:r>
            <w:r w:rsidRPr="00455CDB">
              <w:rPr>
                <w:sz w:val="24"/>
              </w:rPr>
              <w:t>е</w:t>
            </w:r>
            <w:r w:rsidRPr="00455CDB">
              <w:rPr>
                <w:sz w:val="24"/>
              </w:rPr>
              <w:t>ние «Управл</w:t>
            </w:r>
            <w:r w:rsidRPr="00455CDB">
              <w:rPr>
                <w:sz w:val="24"/>
              </w:rPr>
              <w:t>е</w:t>
            </w:r>
            <w:r w:rsidRPr="00455CDB">
              <w:rPr>
                <w:sz w:val="24"/>
              </w:rPr>
              <w:t>ние кап</w:t>
            </w:r>
            <w:r w:rsidRPr="00455CDB">
              <w:rPr>
                <w:sz w:val="24"/>
              </w:rPr>
              <w:t>и</w:t>
            </w:r>
            <w:r w:rsidRPr="00455CDB">
              <w:rPr>
                <w:sz w:val="24"/>
              </w:rPr>
              <w:t>тал</w:t>
            </w:r>
            <w:r w:rsidRPr="00455CDB">
              <w:rPr>
                <w:sz w:val="24"/>
              </w:rPr>
              <w:t>ь</w:t>
            </w:r>
            <w:r w:rsidRPr="00455CDB">
              <w:rPr>
                <w:sz w:val="24"/>
              </w:rPr>
              <w:t>ного строител</w:t>
            </w:r>
            <w:r w:rsidRPr="00455CDB">
              <w:rPr>
                <w:sz w:val="24"/>
              </w:rPr>
              <w:t>ь</w:t>
            </w:r>
            <w:r w:rsidRPr="00455CDB">
              <w:rPr>
                <w:sz w:val="24"/>
              </w:rPr>
              <w:t>ства по з</w:t>
            </w:r>
            <w:r w:rsidRPr="00455CDB">
              <w:rPr>
                <w:sz w:val="24"/>
              </w:rPr>
              <w:t>а</w:t>
            </w:r>
            <w:r w:rsidRPr="00455CDB">
              <w:rPr>
                <w:sz w:val="24"/>
              </w:rPr>
              <w:t>стро</w:t>
            </w:r>
            <w:r w:rsidRPr="00455CDB">
              <w:rPr>
                <w:sz w:val="24"/>
              </w:rPr>
              <w:t>й</w:t>
            </w:r>
            <w:r w:rsidRPr="00455CDB">
              <w:rPr>
                <w:sz w:val="24"/>
              </w:rPr>
              <w:t>ке Нижнева</w:t>
            </w:r>
            <w:r w:rsidRPr="00455CDB">
              <w:rPr>
                <w:sz w:val="24"/>
              </w:rPr>
              <w:t>р</w:t>
            </w:r>
            <w:r w:rsidRPr="00455CDB">
              <w:rPr>
                <w:sz w:val="24"/>
              </w:rPr>
              <w:t xml:space="preserve">товского </w:t>
            </w:r>
            <w:r w:rsidRPr="00455CDB">
              <w:rPr>
                <w:sz w:val="24"/>
              </w:rPr>
              <w:lastRenderedPageBreak/>
              <w:t>ра</w:t>
            </w:r>
            <w:r w:rsidRPr="00455CDB">
              <w:rPr>
                <w:sz w:val="24"/>
              </w:rPr>
              <w:t>й</w:t>
            </w:r>
            <w:r w:rsidRPr="00455CDB">
              <w:rPr>
                <w:sz w:val="24"/>
              </w:rPr>
              <w:t>она»</w:t>
            </w:r>
          </w:p>
        </w:tc>
        <w:tc>
          <w:tcPr>
            <w:tcW w:w="1134" w:type="dxa"/>
            <w:noWrap/>
            <w:hideMark/>
          </w:tcPr>
          <w:p w:rsidR="00C57600" w:rsidRPr="001347E9" w:rsidRDefault="00C57600" w:rsidP="0046267B">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636,67</w:t>
            </w:r>
          </w:p>
        </w:tc>
        <w:tc>
          <w:tcPr>
            <w:tcW w:w="1640" w:type="dxa"/>
            <w:noWrap/>
            <w:hideMark/>
          </w:tcPr>
          <w:p w:rsidR="00C57600" w:rsidRPr="001347E9" w:rsidRDefault="00C57600" w:rsidP="0046267B">
            <w:pPr>
              <w:jc w:val="center"/>
              <w:rPr>
                <w:sz w:val="24"/>
              </w:rPr>
            </w:pPr>
            <w:r w:rsidRPr="001347E9">
              <w:rPr>
                <w:sz w:val="24"/>
              </w:rPr>
              <w:t>636,67</w:t>
            </w:r>
          </w:p>
        </w:tc>
        <w:tc>
          <w:tcPr>
            <w:tcW w:w="1200" w:type="dxa"/>
            <w:noWrap/>
            <w:hideMark/>
          </w:tcPr>
          <w:p w:rsidR="00C57600" w:rsidRPr="001347E9" w:rsidRDefault="00C57600" w:rsidP="0046267B">
            <w:pPr>
              <w:jc w:val="center"/>
              <w:rPr>
                <w:sz w:val="24"/>
              </w:rPr>
            </w:pPr>
            <w:r w:rsidRPr="001347E9">
              <w:rPr>
                <w:sz w:val="24"/>
              </w:rPr>
              <w:t>-</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636,67</w:t>
            </w:r>
          </w:p>
        </w:tc>
        <w:tc>
          <w:tcPr>
            <w:tcW w:w="1640" w:type="dxa"/>
            <w:noWrap/>
            <w:hideMark/>
          </w:tcPr>
          <w:p w:rsidR="00145554" w:rsidRPr="001347E9" w:rsidRDefault="00145554" w:rsidP="0046267B">
            <w:pPr>
              <w:jc w:val="center"/>
              <w:rPr>
                <w:sz w:val="24"/>
              </w:rPr>
            </w:pPr>
            <w:r w:rsidRPr="001347E9">
              <w:rPr>
                <w:sz w:val="24"/>
              </w:rPr>
              <w:t>636,67</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lastRenderedPageBreak/>
              <w:t>1.1.21</w:t>
            </w:r>
            <w:r>
              <w:rPr>
                <w:sz w:val="24"/>
              </w:rPr>
              <w:t>.</w:t>
            </w:r>
          </w:p>
        </w:tc>
        <w:tc>
          <w:tcPr>
            <w:tcW w:w="1793" w:type="dxa"/>
            <w:vMerge w:val="restart"/>
            <w:hideMark/>
          </w:tcPr>
          <w:p w:rsidR="00C57600" w:rsidRPr="001347E9" w:rsidRDefault="00C57600" w:rsidP="0046267B">
            <w:pPr>
              <w:jc w:val="both"/>
              <w:rPr>
                <w:sz w:val="24"/>
              </w:rPr>
            </w:pPr>
            <w:r w:rsidRPr="001347E9">
              <w:rPr>
                <w:sz w:val="24"/>
              </w:rPr>
              <w:t>С. Ларьяк</w:t>
            </w:r>
            <w:r>
              <w:rPr>
                <w:sz w:val="24"/>
              </w:rPr>
              <w:t>: р</w:t>
            </w:r>
            <w:r w:rsidRPr="001347E9">
              <w:rPr>
                <w:sz w:val="24"/>
              </w:rPr>
              <w:t>е</w:t>
            </w:r>
            <w:r w:rsidRPr="001347E9">
              <w:rPr>
                <w:sz w:val="24"/>
              </w:rPr>
              <w:t>конструкция в</w:t>
            </w:r>
            <w:r w:rsidRPr="001347E9">
              <w:rPr>
                <w:sz w:val="24"/>
              </w:rPr>
              <w:t>о</w:t>
            </w:r>
            <w:r w:rsidRPr="001347E9">
              <w:rPr>
                <w:sz w:val="24"/>
              </w:rPr>
              <w:t>доочистных комплексов</w:t>
            </w:r>
          </w:p>
        </w:tc>
        <w:tc>
          <w:tcPr>
            <w:tcW w:w="1417" w:type="dxa"/>
            <w:vMerge w:val="restart"/>
            <w:hideMark/>
          </w:tcPr>
          <w:p w:rsidR="00C57600" w:rsidRDefault="00C57600" w:rsidP="0046267B">
            <w:pPr>
              <w:jc w:val="both"/>
            </w:pPr>
            <w:r w:rsidRPr="00285A01">
              <w:rPr>
                <w:sz w:val="24"/>
              </w:rPr>
              <w:t>муниц</w:t>
            </w:r>
            <w:r w:rsidRPr="00285A01">
              <w:rPr>
                <w:sz w:val="24"/>
              </w:rPr>
              <w:t>и</w:t>
            </w:r>
            <w:r w:rsidRPr="00285A01">
              <w:rPr>
                <w:sz w:val="24"/>
              </w:rPr>
              <w:t>пальное казенное учрежд</w:t>
            </w:r>
            <w:r w:rsidRPr="00285A01">
              <w:rPr>
                <w:sz w:val="24"/>
              </w:rPr>
              <w:t>е</w:t>
            </w:r>
            <w:r w:rsidRPr="00285A01">
              <w:rPr>
                <w:sz w:val="24"/>
              </w:rPr>
              <w:t>ние «Управл</w:t>
            </w:r>
            <w:r w:rsidRPr="00285A01">
              <w:rPr>
                <w:sz w:val="24"/>
              </w:rPr>
              <w:t>е</w:t>
            </w:r>
            <w:r w:rsidRPr="00285A01">
              <w:rPr>
                <w:sz w:val="24"/>
              </w:rPr>
              <w:t>ние кап</w:t>
            </w:r>
            <w:r w:rsidRPr="00285A01">
              <w:rPr>
                <w:sz w:val="24"/>
              </w:rPr>
              <w:t>и</w:t>
            </w:r>
            <w:r w:rsidRPr="00285A01">
              <w:rPr>
                <w:sz w:val="24"/>
              </w:rPr>
              <w:t>тал</w:t>
            </w:r>
            <w:r w:rsidRPr="00285A01">
              <w:rPr>
                <w:sz w:val="24"/>
              </w:rPr>
              <w:t>ь</w:t>
            </w:r>
            <w:r w:rsidRPr="00285A01">
              <w:rPr>
                <w:sz w:val="24"/>
              </w:rPr>
              <w:t>ного строител</w:t>
            </w:r>
            <w:r w:rsidRPr="00285A01">
              <w:rPr>
                <w:sz w:val="24"/>
              </w:rPr>
              <w:t>ь</w:t>
            </w:r>
            <w:r w:rsidRPr="00285A01">
              <w:rPr>
                <w:sz w:val="24"/>
              </w:rPr>
              <w:t>ства по з</w:t>
            </w:r>
            <w:r w:rsidRPr="00285A01">
              <w:rPr>
                <w:sz w:val="24"/>
              </w:rPr>
              <w:t>а</w:t>
            </w:r>
            <w:r w:rsidRPr="00285A01">
              <w:rPr>
                <w:sz w:val="24"/>
              </w:rPr>
              <w:t>стро</w:t>
            </w:r>
            <w:r w:rsidRPr="00285A01">
              <w:rPr>
                <w:sz w:val="24"/>
              </w:rPr>
              <w:t>й</w:t>
            </w:r>
            <w:r w:rsidRPr="00285A01">
              <w:rPr>
                <w:sz w:val="24"/>
              </w:rPr>
              <w:t>ке Нижнева</w:t>
            </w:r>
            <w:r w:rsidRPr="00285A01">
              <w:rPr>
                <w:sz w:val="24"/>
              </w:rPr>
              <w:t>р</w:t>
            </w:r>
            <w:r w:rsidRPr="00285A01">
              <w:rPr>
                <w:sz w:val="24"/>
              </w:rPr>
              <w:t>товского ра</w:t>
            </w:r>
            <w:r w:rsidRPr="00285A01">
              <w:rPr>
                <w:sz w:val="24"/>
              </w:rPr>
              <w:t>й</w:t>
            </w:r>
            <w:r w:rsidRPr="00285A01">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2 560,00</w:t>
            </w:r>
          </w:p>
        </w:tc>
        <w:tc>
          <w:tcPr>
            <w:tcW w:w="1640" w:type="dxa"/>
            <w:noWrap/>
            <w:hideMark/>
          </w:tcPr>
          <w:p w:rsidR="00C57600" w:rsidRPr="001347E9" w:rsidRDefault="00C57600" w:rsidP="0046267B">
            <w:pPr>
              <w:jc w:val="center"/>
              <w:rPr>
                <w:sz w:val="24"/>
              </w:rPr>
            </w:pPr>
            <w:r w:rsidRPr="001347E9">
              <w:rPr>
                <w:sz w:val="24"/>
              </w:rPr>
              <w:t>2 560,00</w:t>
            </w:r>
          </w:p>
        </w:tc>
        <w:tc>
          <w:tcPr>
            <w:tcW w:w="1200" w:type="dxa"/>
            <w:noWrap/>
            <w:hideMark/>
          </w:tcPr>
          <w:p w:rsidR="00C57600" w:rsidRPr="001347E9" w:rsidRDefault="00C57600" w:rsidP="0046267B">
            <w:pPr>
              <w:jc w:val="center"/>
              <w:rPr>
                <w:sz w:val="24"/>
              </w:rPr>
            </w:pPr>
            <w:r w:rsidRPr="001347E9">
              <w:rPr>
                <w:sz w:val="24"/>
              </w:rPr>
              <w:t>-</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2 560,00</w:t>
            </w:r>
          </w:p>
        </w:tc>
        <w:tc>
          <w:tcPr>
            <w:tcW w:w="1640" w:type="dxa"/>
            <w:noWrap/>
            <w:hideMark/>
          </w:tcPr>
          <w:p w:rsidR="00C57600" w:rsidRPr="001347E9" w:rsidRDefault="00C57600" w:rsidP="0046267B">
            <w:pPr>
              <w:jc w:val="center"/>
              <w:rPr>
                <w:sz w:val="24"/>
              </w:rPr>
            </w:pPr>
            <w:r w:rsidRPr="001347E9">
              <w:rPr>
                <w:sz w:val="24"/>
              </w:rPr>
              <w:t>2 560,00</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1.1.22</w:t>
            </w:r>
            <w:r>
              <w:rPr>
                <w:sz w:val="24"/>
              </w:rPr>
              <w:t>.</w:t>
            </w:r>
          </w:p>
        </w:tc>
        <w:tc>
          <w:tcPr>
            <w:tcW w:w="1793" w:type="dxa"/>
            <w:vMerge w:val="restart"/>
            <w:hideMark/>
          </w:tcPr>
          <w:p w:rsidR="00C57600" w:rsidRPr="001347E9" w:rsidRDefault="00C57600" w:rsidP="0046267B">
            <w:pPr>
              <w:jc w:val="both"/>
              <w:rPr>
                <w:sz w:val="24"/>
              </w:rPr>
            </w:pPr>
            <w:r w:rsidRPr="001347E9">
              <w:rPr>
                <w:sz w:val="24"/>
              </w:rPr>
              <w:t>Пгт. Нов</w:t>
            </w:r>
            <w:r w:rsidRPr="001347E9">
              <w:rPr>
                <w:sz w:val="24"/>
              </w:rPr>
              <w:t>о</w:t>
            </w:r>
            <w:r w:rsidRPr="001347E9">
              <w:rPr>
                <w:sz w:val="24"/>
              </w:rPr>
              <w:t>аганск</w:t>
            </w:r>
            <w:r>
              <w:rPr>
                <w:sz w:val="24"/>
              </w:rPr>
              <w:t>: к</w:t>
            </w:r>
            <w:r w:rsidRPr="001347E9">
              <w:rPr>
                <w:sz w:val="24"/>
              </w:rPr>
              <w:t>ап</w:t>
            </w:r>
            <w:r w:rsidRPr="001347E9">
              <w:rPr>
                <w:sz w:val="24"/>
              </w:rPr>
              <w:t>и</w:t>
            </w:r>
            <w:r w:rsidRPr="001347E9">
              <w:rPr>
                <w:sz w:val="24"/>
              </w:rPr>
              <w:t>тальный р</w:t>
            </w:r>
            <w:r w:rsidRPr="001347E9">
              <w:rPr>
                <w:sz w:val="24"/>
              </w:rPr>
              <w:t>е</w:t>
            </w:r>
            <w:r w:rsidRPr="001347E9">
              <w:rPr>
                <w:sz w:val="24"/>
              </w:rPr>
              <w:t>монт КОС-600 и КОС-200</w:t>
            </w:r>
          </w:p>
        </w:tc>
        <w:tc>
          <w:tcPr>
            <w:tcW w:w="1417" w:type="dxa"/>
            <w:vMerge w:val="restart"/>
            <w:hideMark/>
          </w:tcPr>
          <w:p w:rsidR="00C57600" w:rsidRDefault="00C57600" w:rsidP="0046267B">
            <w:pPr>
              <w:jc w:val="both"/>
            </w:pPr>
            <w:r w:rsidRPr="00285A01">
              <w:rPr>
                <w:sz w:val="24"/>
              </w:rPr>
              <w:t>муниц</w:t>
            </w:r>
            <w:r w:rsidRPr="00285A01">
              <w:rPr>
                <w:sz w:val="24"/>
              </w:rPr>
              <w:t>и</w:t>
            </w:r>
            <w:r w:rsidRPr="00285A01">
              <w:rPr>
                <w:sz w:val="24"/>
              </w:rPr>
              <w:t>пальное казенное учрежд</w:t>
            </w:r>
            <w:r w:rsidRPr="00285A01">
              <w:rPr>
                <w:sz w:val="24"/>
              </w:rPr>
              <w:t>е</w:t>
            </w:r>
            <w:r w:rsidRPr="00285A01">
              <w:rPr>
                <w:sz w:val="24"/>
              </w:rPr>
              <w:t>ние «Управл</w:t>
            </w:r>
            <w:r w:rsidRPr="00285A01">
              <w:rPr>
                <w:sz w:val="24"/>
              </w:rPr>
              <w:t>е</w:t>
            </w:r>
            <w:r w:rsidRPr="00285A01">
              <w:rPr>
                <w:sz w:val="24"/>
              </w:rPr>
              <w:t>ние кап</w:t>
            </w:r>
            <w:r w:rsidRPr="00285A01">
              <w:rPr>
                <w:sz w:val="24"/>
              </w:rPr>
              <w:t>и</w:t>
            </w:r>
            <w:r w:rsidRPr="00285A01">
              <w:rPr>
                <w:sz w:val="24"/>
              </w:rPr>
              <w:t>тал</w:t>
            </w:r>
            <w:r w:rsidRPr="00285A01">
              <w:rPr>
                <w:sz w:val="24"/>
              </w:rPr>
              <w:t>ь</w:t>
            </w:r>
            <w:r w:rsidRPr="00285A01">
              <w:rPr>
                <w:sz w:val="24"/>
              </w:rPr>
              <w:t>ного строител</w:t>
            </w:r>
            <w:r w:rsidRPr="00285A01">
              <w:rPr>
                <w:sz w:val="24"/>
              </w:rPr>
              <w:t>ь</w:t>
            </w:r>
            <w:r w:rsidRPr="00285A01">
              <w:rPr>
                <w:sz w:val="24"/>
              </w:rPr>
              <w:t>ства по з</w:t>
            </w:r>
            <w:r w:rsidRPr="00285A01">
              <w:rPr>
                <w:sz w:val="24"/>
              </w:rPr>
              <w:t>а</w:t>
            </w:r>
            <w:r w:rsidRPr="00285A01">
              <w:rPr>
                <w:sz w:val="24"/>
              </w:rPr>
              <w:t>стро</w:t>
            </w:r>
            <w:r w:rsidRPr="00285A01">
              <w:rPr>
                <w:sz w:val="24"/>
              </w:rPr>
              <w:t>й</w:t>
            </w:r>
            <w:r w:rsidRPr="00285A01">
              <w:rPr>
                <w:sz w:val="24"/>
              </w:rPr>
              <w:t>ке Нижнева</w:t>
            </w:r>
            <w:r w:rsidRPr="00285A01">
              <w:rPr>
                <w:sz w:val="24"/>
              </w:rPr>
              <w:t>р</w:t>
            </w:r>
            <w:r w:rsidRPr="00285A01">
              <w:rPr>
                <w:sz w:val="24"/>
              </w:rPr>
              <w:t>товского ра</w:t>
            </w:r>
            <w:r w:rsidRPr="00285A01">
              <w:rPr>
                <w:sz w:val="24"/>
              </w:rPr>
              <w:t>й</w:t>
            </w:r>
            <w:r w:rsidRPr="00285A01">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22 855,72</w:t>
            </w:r>
          </w:p>
        </w:tc>
        <w:tc>
          <w:tcPr>
            <w:tcW w:w="1640" w:type="dxa"/>
            <w:noWrap/>
            <w:hideMark/>
          </w:tcPr>
          <w:p w:rsidR="00C57600" w:rsidRPr="001347E9" w:rsidRDefault="00C57600" w:rsidP="0046267B">
            <w:pPr>
              <w:jc w:val="center"/>
              <w:rPr>
                <w:sz w:val="24"/>
              </w:rPr>
            </w:pPr>
            <w:r w:rsidRPr="001347E9">
              <w:rPr>
                <w:sz w:val="24"/>
              </w:rPr>
              <w:t>20 541,76</w:t>
            </w:r>
          </w:p>
        </w:tc>
        <w:tc>
          <w:tcPr>
            <w:tcW w:w="1200" w:type="dxa"/>
            <w:noWrap/>
            <w:hideMark/>
          </w:tcPr>
          <w:p w:rsidR="00C57600" w:rsidRPr="001347E9" w:rsidRDefault="00C57600" w:rsidP="0046267B">
            <w:pPr>
              <w:jc w:val="center"/>
              <w:rPr>
                <w:sz w:val="24"/>
              </w:rPr>
            </w:pPr>
            <w:r w:rsidRPr="001347E9">
              <w:rPr>
                <w:sz w:val="24"/>
              </w:rPr>
              <w:t>2 313,96</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22 855,72</w:t>
            </w:r>
          </w:p>
        </w:tc>
        <w:tc>
          <w:tcPr>
            <w:tcW w:w="1640" w:type="dxa"/>
            <w:noWrap/>
            <w:hideMark/>
          </w:tcPr>
          <w:p w:rsidR="00C57600" w:rsidRPr="001347E9" w:rsidRDefault="00C57600" w:rsidP="0046267B">
            <w:pPr>
              <w:jc w:val="center"/>
              <w:rPr>
                <w:sz w:val="24"/>
              </w:rPr>
            </w:pPr>
            <w:r w:rsidRPr="001347E9">
              <w:rPr>
                <w:sz w:val="24"/>
              </w:rPr>
              <w:t>20 541,76</w:t>
            </w:r>
          </w:p>
        </w:tc>
        <w:tc>
          <w:tcPr>
            <w:tcW w:w="1200" w:type="dxa"/>
            <w:noWrap/>
            <w:hideMark/>
          </w:tcPr>
          <w:p w:rsidR="00C57600" w:rsidRPr="001347E9" w:rsidRDefault="00C57600" w:rsidP="0046267B">
            <w:pPr>
              <w:jc w:val="center"/>
              <w:rPr>
                <w:sz w:val="24"/>
              </w:rPr>
            </w:pPr>
            <w:r w:rsidRPr="001347E9">
              <w:rPr>
                <w:sz w:val="24"/>
              </w:rPr>
              <w:t>2 313,96</w:t>
            </w: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1.1.23</w:t>
            </w:r>
            <w:r>
              <w:rPr>
                <w:sz w:val="24"/>
              </w:rPr>
              <w:t>.</w:t>
            </w:r>
          </w:p>
        </w:tc>
        <w:tc>
          <w:tcPr>
            <w:tcW w:w="1793" w:type="dxa"/>
            <w:vMerge w:val="restart"/>
            <w:hideMark/>
          </w:tcPr>
          <w:p w:rsidR="00C57600" w:rsidRPr="001347E9" w:rsidRDefault="00C57600" w:rsidP="0046267B">
            <w:pPr>
              <w:jc w:val="both"/>
              <w:rPr>
                <w:sz w:val="24"/>
              </w:rPr>
            </w:pPr>
            <w:r w:rsidRPr="001347E9">
              <w:rPr>
                <w:sz w:val="24"/>
              </w:rPr>
              <w:t>Разработка проектов но</w:t>
            </w:r>
            <w:r w:rsidRPr="001347E9">
              <w:rPr>
                <w:sz w:val="24"/>
              </w:rPr>
              <w:t>р</w:t>
            </w:r>
            <w:r w:rsidRPr="001347E9">
              <w:rPr>
                <w:sz w:val="24"/>
              </w:rPr>
              <w:t>мативов д</w:t>
            </w:r>
            <w:r w:rsidRPr="001347E9">
              <w:rPr>
                <w:sz w:val="24"/>
              </w:rPr>
              <w:t>о</w:t>
            </w:r>
            <w:r w:rsidRPr="001347E9">
              <w:rPr>
                <w:sz w:val="24"/>
              </w:rPr>
              <w:t xml:space="preserve">пустимого </w:t>
            </w:r>
            <w:r w:rsidRPr="001347E9">
              <w:rPr>
                <w:sz w:val="24"/>
              </w:rPr>
              <w:lastRenderedPageBreak/>
              <w:t>сброса загря</w:t>
            </w:r>
            <w:r w:rsidRPr="001347E9">
              <w:rPr>
                <w:sz w:val="24"/>
              </w:rPr>
              <w:t>з</w:t>
            </w:r>
            <w:r w:rsidRPr="001347E9">
              <w:rPr>
                <w:sz w:val="24"/>
              </w:rPr>
              <w:t>няющих в</w:t>
            </w:r>
            <w:r w:rsidRPr="001347E9">
              <w:rPr>
                <w:sz w:val="24"/>
              </w:rPr>
              <w:t>е</w:t>
            </w:r>
            <w:r w:rsidRPr="001347E9">
              <w:rPr>
                <w:sz w:val="24"/>
              </w:rPr>
              <w:t>ществ в вод</w:t>
            </w:r>
            <w:r w:rsidRPr="001347E9">
              <w:rPr>
                <w:sz w:val="24"/>
              </w:rPr>
              <w:t>о</w:t>
            </w:r>
            <w:r w:rsidRPr="001347E9">
              <w:rPr>
                <w:sz w:val="24"/>
              </w:rPr>
              <w:t>емы со сто</w:t>
            </w:r>
            <w:r w:rsidRPr="001347E9">
              <w:rPr>
                <w:sz w:val="24"/>
              </w:rPr>
              <w:t>ч</w:t>
            </w:r>
            <w:r w:rsidRPr="001347E9">
              <w:rPr>
                <w:sz w:val="24"/>
              </w:rPr>
              <w:t>ными водами от канализац</w:t>
            </w:r>
            <w:r w:rsidRPr="001347E9">
              <w:rPr>
                <w:sz w:val="24"/>
              </w:rPr>
              <w:t>и</w:t>
            </w:r>
            <w:r w:rsidRPr="001347E9">
              <w:rPr>
                <w:sz w:val="24"/>
              </w:rPr>
              <w:t>онных очис</w:t>
            </w:r>
            <w:r w:rsidRPr="001347E9">
              <w:rPr>
                <w:sz w:val="24"/>
              </w:rPr>
              <w:t>т</w:t>
            </w:r>
            <w:r w:rsidRPr="001347E9">
              <w:rPr>
                <w:sz w:val="24"/>
              </w:rPr>
              <w:t>ных сооруж</w:t>
            </w:r>
            <w:r w:rsidRPr="001347E9">
              <w:rPr>
                <w:sz w:val="24"/>
              </w:rPr>
              <w:t>е</w:t>
            </w:r>
            <w:r w:rsidRPr="001347E9">
              <w:rPr>
                <w:sz w:val="24"/>
              </w:rPr>
              <w:t>ний в населе</w:t>
            </w:r>
            <w:r w:rsidRPr="001347E9">
              <w:rPr>
                <w:sz w:val="24"/>
              </w:rPr>
              <w:t>н</w:t>
            </w:r>
            <w:r w:rsidRPr="001347E9">
              <w:rPr>
                <w:sz w:val="24"/>
              </w:rPr>
              <w:t>ных пунктах Нижневарто</w:t>
            </w:r>
            <w:r w:rsidRPr="001347E9">
              <w:rPr>
                <w:sz w:val="24"/>
              </w:rPr>
              <w:t>в</w:t>
            </w:r>
            <w:r w:rsidRPr="001347E9">
              <w:rPr>
                <w:sz w:val="24"/>
              </w:rPr>
              <w:t xml:space="preserve">ского района </w:t>
            </w:r>
          </w:p>
        </w:tc>
        <w:tc>
          <w:tcPr>
            <w:tcW w:w="1417" w:type="dxa"/>
            <w:vMerge w:val="restart"/>
            <w:hideMark/>
          </w:tcPr>
          <w:p w:rsidR="00C57600" w:rsidRDefault="00C57600" w:rsidP="0046267B">
            <w:pPr>
              <w:jc w:val="both"/>
            </w:pPr>
            <w:r w:rsidRPr="00285A01">
              <w:rPr>
                <w:sz w:val="24"/>
              </w:rPr>
              <w:lastRenderedPageBreak/>
              <w:t>муниц</w:t>
            </w:r>
            <w:r w:rsidRPr="00285A01">
              <w:rPr>
                <w:sz w:val="24"/>
              </w:rPr>
              <w:t>и</w:t>
            </w:r>
            <w:r w:rsidRPr="00285A01">
              <w:rPr>
                <w:sz w:val="24"/>
              </w:rPr>
              <w:t>пальное казенное учрежд</w:t>
            </w:r>
            <w:r w:rsidRPr="00285A01">
              <w:rPr>
                <w:sz w:val="24"/>
              </w:rPr>
              <w:t>е</w:t>
            </w:r>
            <w:r w:rsidRPr="00285A01">
              <w:rPr>
                <w:sz w:val="24"/>
              </w:rPr>
              <w:lastRenderedPageBreak/>
              <w:t>ние «Управл</w:t>
            </w:r>
            <w:r w:rsidRPr="00285A01">
              <w:rPr>
                <w:sz w:val="24"/>
              </w:rPr>
              <w:t>е</w:t>
            </w:r>
            <w:r w:rsidRPr="00285A01">
              <w:rPr>
                <w:sz w:val="24"/>
              </w:rPr>
              <w:t>ние кап</w:t>
            </w:r>
            <w:r w:rsidRPr="00285A01">
              <w:rPr>
                <w:sz w:val="24"/>
              </w:rPr>
              <w:t>и</w:t>
            </w:r>
            <w:r w:rsidRPr="00285A01">
              <w:rPr>
                <w:sz w:val="24"/>
              </w:rPr>
              <w:t>тал</w:t>
            </w:r>
            <w:r w:rsidRPr="00285A01">
              <w:rPr>
                <w:sz w:val="24"/>
              </w:rPr>
              <w:t>ь</w:t>
            </w:r>
            <w:r w:rsidRPr="00285A01">
              <w:rPr>
                <w:sz w:val="24"/>
              </w:rPr>
              <w:t>ного строител</w:t>
            </w:r>
            <w:r w:rsidRPr="00285A01">
              <w:rPr>
                <w:sz w:val="24"/>
              </w:rPr>
              <w:t>ь</w:t>
            </w:r>
            <w:r w:rsidRPr="00285A01">
              <w:rPr>
                <w:sz w:val="24"/>
              </w:rPr>
              <w:t>ства по з</w:t>
            </w:r>
            <w:r w:rsidRPr="00285A01">
              <w:rPr>
                <w:sz w:val="24"/>
              </w:rPr>
              <w:t>а</w:t>
            </w:r>
            <w:r w:rsidRPr="00285A01">
              <w:rPr>
                <w:sz w:val="24"/>
              </w:rPr>
              <w:t>стро</w:t>
            </w:r>
            <w:r w:rsidRPr="00285A01">
              <w:rPr>
                <w:sz w:val="24"/>
              </w:rPr>
              <w:t>й</w:t>
            </w:r>
            <w:r w:rsidRPr="00285A01">
              <w:rPr>
                <w:sz w:val="24"/>
              </w:rPr>
              <w:t>ке Нижнева</w:t>
            </w:r>
            <w:r w:rsidRPr="00285A01">
              <w:rPr>
                <w:sz w:val="24"/>
              </w:rPr>
              <w:t>р</w:t>
            </w:r>
            <w:r w:rsidRPr="00285A01">
              <w:rPr>
                <w:sz w:val="24"/>
              </w:rPr>
              <w:t>товского ра</w:t>
            </w:r>
            <w:r w:rsidRPr="00285A01">
              <w:rPr>
                <w:sz w:val="24"/>
              </w:rPr>
              <w:t>й</w:t>
            </w:r>
            <w:r w:rsidRPr="00285A01">
              <w:rPr>
                <w:sz w:val="24"/>
              </w:rPr>
              <w:t>она»</w:t>
            </w:r>
          </w:p>
        </w:tc>
        <w:tc>
          <w:tcPr>
            <w:tcW w:w="1134" w:type="dxa"/>
            <w:noWrap/>
            <w:hideMark/>
          </w:tcPr>
          <w:p w:rsidR="00C57600" w:rsidRPr="001347E9" w:rsidRDefault="00C57600" w:rsidP="0046267B">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2 650,00</w:t>
            </w:r>
          </w:p>
        </w:tc>
        <w:tc>
          <w:tcPr>
            <w:tcW w:w="1640" w:type="dxa"/>
            <w:noWrap/>
            <w:hideMark/>
          </w:tcPr>
          <w:p w:rsidR="00C57600" w:rsidRPr="001347E9" w:rsidRDefault="00C57600" w:rsidP="0046267B">
            <w:pPr>
              <w:jc w:val="center"/>
              <w:rPr>
                <w:sz w:val="24"/>
              </w:rPr>
            </w:pPr>
            <w:r w:rsidRPr="001347E9">
              <w:rPr>
                <w:sz w:val="24"/>
              </w:rPr>
              <w:t>600,00</w:t>
            </w:r>
          </w:p>
        </w:tc>
        <w:tc>
          <w:tcPr>
            <w:tcW w:w="1200" w:type="dxa"/>
            <w:noWrap/>
            <w:hideMark/>
          </w:tcPr>
          <w:p w:rsidR="00C57600" w:rsidRPr="001347E9" w:rsidRDefault="00C57600" w:rsidP="0046267B">
            <w:pPr>
              <w:jc w:val="center"/>
              <w:rPr>
                <w:sz w:val="24"/>
              </w:rPr>
            </w:pPr>
            <w:r w:rsidRPr="001347E9">
              <w:rPr>
                <w:sz w:val="24"/>
              </w:rPr>
              <w:t>2 050,00</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 xml:space="preserve">номного </w:t>
            </w:r>
            <w:r w:rsidRPr="001347E9">
              <w:rPr>
                <w:sz w:val="24"/>
              </w:rPr>
              <w:lastRenderedPageBreak/>
              <w:t>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615"/>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2 650,00</w:t>
            </w:r>
          </w:p>
        </w:tc>
        <w:tc>
          <w:tcPr>
            <w:tcW w:w="1640" w:type="dxa"/>
            <w:noWrap/>
            <w:hideMark/>
          </w:tcPr>
          <w:p w:rsidR="00145554" w:rsidRPr="001347E9" w:rsidRDefault="00145554" w:rsidP="0046267B">
            <w:pPr>
              <w:jc w:val="center"/>
              <w:rPr>
                <w:sz w:val="24"/>
              </w:rPr>
            </w:pPr>
            <w:r w:rsidRPr="001347E9">
              <w:rPr>
                <w:sz w:val="24"/>
              </w:rPr>
              <w:t>600,00</w:t>
            </w:r>
          </w:p>
        </w:tc>
        <w:tc>
          <w:tcPr>
            <w:tcW w:w="1200" w:type="dxa"/>
            <w:noWrap/>
            <w:hideMark/>
          </w:tcPr>
          <w:p w:rsidR="00145554" w:rsidRPr="001347E9" w:rsidRDefault="00145554" w:rsidP="0046267B">
            <w:pPr>
              <w:jc w:val="center"/>
              <w:rPr>
                <w:sz w:val="24"/>
              </w:rPr>
            </w:pPr>
            <w:r w:rsidRPr="001347E9">
              <w:rPr>
                <w:sz w:val="24"/>
              </w:rPr>
              <w:t>2 050,00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1.1.24</w:t>
            </w:r>
            <w:r>
              <w:rPr>
                <w:sz w:val="24"/>
              </w:rPr>
              <w:t>.</w:t>
            </w:r>
          </w:p>
        </w:tc>
        <w:tc>
          <w:tcPr>
            <w:tcW w:w="1793" w:type="dxa"/>
            <w:vMerge w:val="restart"/>
            <w:hideMark/>
          </w:tcPr>
          <w:p w:rsidR="00C57600" w:rsidRPr="001347E9" w:rsidRDefault="00C57600" w:rsidP="0046267B">
            <w:pPr>
              <w:jc w:val="both"/>
              <w:rPr>
                <w:sz w:val="24"/>
              </w:rPr>
            </w:pPr>
            <w:r w:rsidRPr="001347E9">
              <w:rPr>
                <w:sz w:val="24"/>
              </w:rPr>
              <w:t>С. Охтеурье</w:t>
            </w:r>
            <w:r>
              <w:rPr>
                <w:sz w:val="24"/>
              </w:rPr>
              <w:t>: м</w:t>
            </w:r>
            <w:r w:rsidRPr="001347E9">
              <w:rPr>
                <w:sz w:val="24"/>
              </w:rPr>
              <w:t>одернизация водоочистного комплекса</w:t>
            </w:r>
          </w:p>
        </w:tc>
        <w:tc>
          <w:tcPr>
            <w:tcW w:w="1417" w:type="dxa"/>
            <w:vMerge w:val="restart"/>
            <w:hideMark/>
          </w:tcPr>
          <w:p w:rsidR="00C57600" w:rsidRDefault="00C57600" w:rsidP="0046267B">
            <w:pPr>
              <w:jc w:val="both"/>
            </w:pPr>
            <w:r w:rsidRPr="00682B76">
              <w:rPr>
                <w:sz w:val="24"/>
              </w:rPr>
              <w:t>муниц</w:t>
            </w:r>
            <w:r w:rsidRPr="00682B76">
              <w:rPr>
                <w:sz w:val="24"/>
              </w:rPr>
              <w:t>и</w:t>
            </w:r>
            <w:r w:rsidRPr="00682B76">
              <w:rPr>
                <w:sz w:val="24"/>
              </w:rPr>
              <w:t>пальное казенное учрежд</w:t>
            </w:r>
            <w:r w:rsidRPr="00682B76">
              <w:rPr>
                <w:sz w:val="24"/>
              </w:rPr>
              <w:t>е</w:t>
            </w:r>
            <w:r w:rsidRPr="00682B76">
              <w:rPr>
                <w:sz w:val="24"/>
              </w:rPr>
              <w:t>ние «Управл</w:t>
            </w:r>
            <w:r w:rsidRPr="00682B76">
              <w:rPr>
                <w:sz w:val="24"/>
              </w:rPr>
              <w:t>е</w:t>
            </w:r>
            <w:r w:rsidRPr="00682B76">
              <w:rPr>
                <w:sz w:val="24"/>
              </w:rPr>
              <w:t>ние кап</w:t>
            </w:r>
            <w:r w:rsidRPr="00682B76">
              <w:rPr>
                <w:sz w:val="24"/>
              </w:rPr>
              <w:t>и</w:t>
            </w:r>
            <w:r w:rsidRPr="00682B76">
              <w:rPr>
                <w:sz w:val="24"/>
              </w:rPr>
              <w:t>тал</w:t>
            </w:r>
            <w:r w:rsidRPr="00682B76">
              <w:rPr>
                <w:sz w:val="24"/>
              </w:rPr>
              <w:t>ь</w:t>
            </w:r>
            <w:r w:rsidRPr="00682B76">
              <w:rPr>
                <w:sz w:val="24"/>
              </w:rPr>
              <w:t>ного строител</w:t>
            </w:r>
            <w:r w:rsidRPr="00682B76">
              <w:rPr>
                <w:sz w:val="24"/>
              </w:rPr>
              <w:t>ь</w:t>
            </w:r>
            <w:r w:rsidRPr="00682B76">
              <w:rPr>
                <w:sz w:val="24"/>
              </w:rPr>
              <w:t>ства по з</w:t>
            </w:r>
            <w:r w:rsidRPr="00682B76">
              <w:rPr>
                <w:sz w:val="24"/>
              </w:rPr>
              <w:t>а</w:t>
            </w:r>
            <w:r w:rsidRPr="00682B76">
              <w:rPr>
                <w:sz w:val="24"/>
              </w:rPr>
              <w:t>стро</w:t>
            </w:r>
            <w:r w:rsidRPr="00682B76">
              <w:rPr>
                <w:sz w:val="24"/>
              </w:rPr>
              <w:t>й</w:t>
            </w:r>
            <w:r w:rsidRPr="00682B76">
              <w:rPr>
                <w:sz w:val="24"/>
              </w:rPr>
              <w:t>ке Нижнева</w:t>
            </w:r>
            <w:r w:rsidRPr="00682B76">
              <w:rPr>
                <w:sz w:val="24"/>
              </w:rPr>
              <w:t>р</w:t>
            </w:r>
            <w:r w:rsidRPr="00682B76">
              <w:rPr>
                <w:sz w:val="24"/>
              </w:rPr>
              <w:t>товского ра</w:t>
            </w:r>
            <w:r w:rsidRPr="00682B76">
              <w:rPr>
                <w:sz w:val="24"/>
              </w:rPr>
              <w:t>й</w:t>
            </w:r>
            <w:r w:rsidRPr="00682B76">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2 459,30</w:t>
            </w:r>
          </w:p>
        </w:tc>
        <w:tc>
          <w:tcPr>
            <w:tcW w:w="1640" w:type="dxa"/>
            <w:noWrap/>
            <w:hideMark/>
          </w:tcPr>
          <w:p w:rsidR="00C57600" w:rsidRPr="001347E9" w:rsidRDefault="00C57600" w:rsidP="0046267B">
            <w:pPr>
              <w:jc w:val="center"/>
              <w:rPr>
                <w:sz w:val="24"/>
              </w:rPr>
            </w:pPr>
            <w:r w:rsidRPr="001347E9">
              <w:rPr>
                <w:sz w:val="24"/>
              </w:rPr>
              <w:t>2 459,30</w:t>
            </w:r>
          </w:p>
        </w:tc>
        <w:tc>
          <w:tcPr>
            <w:tcW w:w="1200" w:type="dxa"/>
            <w:noWrap/>
            <w:hideMark/>
          </w:tcPr>
          <w:p w:rsidR="00C57600" w:rsidRPr="001347E9" w:rsidRDefault="00C57600" w:rsidP="0046267B">
            <w:pPr>
              <w:jc w:val="center"/>
              <w:rPr>
                <w:sz w:val="24"/>
              </w:rPr>
            </w:pPr>
            <w:r w:rsidRPr="001347E9">
              <w:rPr>
                <w:sz w:val="24"/>
              </w:rPr>
              <w:t>-</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2 459,30</w:t>
            </w:r>
          </w:p>
        </w:tc>
        <w:tc>
          <w:tcPr>
            <w:tcW w:w="1640" w:type="dxa"/>
            <w:noWrap/>
            <w:hideMark/>
          </w:tcPr>
          <w:p w:rsidR="00C57600" w:rsidRPr="001347E9" w:rsidRDefault="00C57600" w:rsidP="0046267B">
            <w:pPr>
              <w:jc w:val="center"/>
              <w:rPr>
                <w:sz w:val="24"/>
              </w:rPr>
            </w:pPr>
            <w:r w:rsidRPr="001347E9">
              <w:rPr>
                <w:sz w:val="24"/>
              </w:rPr>
              <w:t>2 459,30</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1.1.25</w:t>
            </w:r>
            <w:r>
              <w:rPr>
                <w:sz w:val="24"/>
              </w:rPr>
              <w:t>.</w:t>
            </w:r>
          </w:p>
        </w:tc>
        <w:tc>
          <w:tcPr>
            <w:tcW w:w="1793" w:type="dxa"/>
            <w:vMerge w:val="restart"/>
            <w:hideMark/>
          </w:tcPr>
          <w:p w:rsidR="00C57600" w:rsidRPr="001347E9" w:rsidRDefault="00C57600" w:rsidP="0046267B">
            <w:pPr>
              <w:jc w:val="both"/>
              <w:rPr>
                <w:sz w:val="24"/>
              </w:rPr>
            </w:pPr>
            <w:r w:rsidRPr="001347E9">
              <w:rPr>
                <w:sz w:val="24"/>
              </w:rPr>
              <w:t>С. Покур</w:t>
            </w:r>
            <w:r>
              <w:rPr>
                <w:sz w:val="24"/>
              </w:rPr>
              <w:t>: р</w:t>
            </w:r>
            <w:r w:rsidRPr="001347E9">
              <w:rPr>
                <w:sz w:val="24"/>
              </w:rPr>
              <w:t>е</w:t>
            </w:r>
            <w:r w:rsidRPr="001347E9">
              <w:rPr>
                <w:sz w:val="24"/>
              </w:rPr>
              <w:t>конструкция с</w:t>
            </w:r>
            <w:r w:rsidRPr="001347E9">
              <w:rPr>
                <w:sz w:val="24"/>
              </w:rPr>
              <w:t>е</w:t>
            </w:r>
            <w:r w:rsidRPr="001347E9">
              <w:rPr>
                <w:sz w:val="24"/>
              </w:rPr>
              <w:t>тей ТВС с зак</w:t>
            </w:r>
            <w:r>
              <w:rPr>
                <w:sz w:val="24"/>
              </w:rPr>
              <w:t>о</w:t>
            </w:r>
            <w:r w:rsidRPr="001347E9">
              <w:rPr>
                <w:sz w:val="24"/>
              </w:rPr>
              <w:t>льцовкой тра</w:t>
            </w:r>
            <w:r w:rsidRPr="001347E9">
              <w:rPr>
                <w:sz w:val="24"/>
              </w:rPr>
              <w:t>с</w:t>
            </w:r>
            <w:r w:rsidRPr="001347E9">
              <w:rPr>
                <w:sz w:val="24"/>
              </w:rPr>
              <w:t>сы</w:t>
            </w:r>
          </w:p>
        </w:tc>
        <w:tc>
          <w:tcPr>
            <w:tcW w:w="1417" w:type="dxa"/>
            <w:vMerge w:val="restart"/>
            <w:hideMark/>
          </w:tcPr>
          <w:p w:rsidR="00C57600" w:rsidRDefault="00C57600" w:rsidP="0046267B">
            <w:pPr>
              <w:jc w:val="both"/>
            </w:pPr>
            <w:r w:rsidRPr="00682B76">
              <w:rPr>
                <w:sz w:val="24"/>
              </w:rPr>
              <w:t>муниц</w:t>
            </w:r>
            <w:r w:rsidRPr="00682B76">
              <w:rPr>
                <w:sz w:val="24"/>
              </w:rPr>
              <w:t>и</w:t>
            </w:r>
            <w:r w:rsidRPr="00682B76">
              <w:rPr>
                <w:sz w:val="24"/>
              </w:rPr>
              <w:t>пальное казенное учрежд</w:t>
            </w:r>
            <w:r w:rsidRPr="00682B76">
              <w:rPr>
                <w:sz w:val="24"/>
              </w:rPr>
              <w:t>е</w:t>
            </w:r>
            <w:r w:rsidRPr="00682B76">
              <w:rPr>
                <w:sz w:val="24"/>
              </w:rPr>
              <w:t>ние «Управл</w:t>
            </w:r>
            <w:r w:rsidRPr="00682B76">
              <w:rPr>
                <w:sz w:val="24"/>
              </w:rPr>
              <w:t>е</w:t>
            </w:r>
            <w:r w:rsidRPr="00682B76">
              <w:rPr>
                <w:sz w:val="24"/>
              </w:rPr>
              <w:t>ние кап</w:t>
            </w:r>
            <w:r w:rsidRPr="00682B76">
              <w:rPr>
                <w:sz w:val="24"/>
              </w:rPr>
              <w:t>и</w:t>
            </w:r>
            <w:r w:rsidRPr="00682B76">
              <w:rPr>
                <w:sz w:val="24"/>
              </w:rPr>
              <w:lastRenderedPageBreak/>
              <w:t>тал</w:t>
            </w:r>
            <w:r w:rsidRPr="00682B76">
              <w:rPr>
                <w:sz w:val="24"/>
              </w:rPr>
              <w:t>ь</w:t>
            </w:r>
            <w:r w:rsidRPr="00682B76">
              <w:rPr>
                <w:sz w:val="24"/>
              </w:rPr>
              <w:t>ного строител</w:t>
            </w:r>
            <w:r w:rsidRPr="00682B76">
              <w:rPr>
                <w:sz w:val="24"/>
              </w:rPr>
              <w:t>ь</w:t>
            </w:r>
            <w:r w:rsidRPr="00682B76">
              <w:rPr>
                <w:sz w:val="24"/>
              </w:rPr>
              <w:t>ства по з</w:t>
            </w:r>
            <w:r w:rsidRPr="00682B76">
              <w:rPr>
                <w:sz w:val="24"/>
              </w:rPr>
              <w:t>а</w:t>
            </w:r>
            <w:r w:rsidRPr="00682B76">
              <w:rPr>
                <w:sz w:val="24"/>
              </w:rPr>
              <w:t>стро</w:t>
            </w:r>
            <w:r w:rsidRPr="00682B76">
              <w:rPr>
                <w:sz w:val="24"/>
              </w:rPr>
              <w:t>й</w:t>
            </w:r>
            <w:r w:rsidRPr="00682B76">
              <w:rPr>
                <w:sz w:val="24"/>
              </w:rPr>
              <w:t>ке Нижнева</w:t>
            </w:r>
            <w:r w:rsidRPr="00682B76">
              <w:rPr>
                <w:sz w:val="24"/>
              </w:rPr>
              <w:t>р</w:t>
            </w:r>
            <w:r w:rsidRPr="00682B76">
              <w:rPr>
                <w:sz w:val="24"/>
              </w:rPr>
              <w:t>товского ра</w:t>
            </w:r>
            <w:r w:rsidRPr="00682B76">
              <w:rPr>
                <w:sz w:val="24"/>
              </w:rPr>
              <w:t>й</w:t>
            </w:r>
            <w:r w:rsidRPr="00682B76">
              <w:rPr>
                <w:sz w:val="24"/>
              </w:rPr>
              <w:t>она»</w:t>
            </w:r>
          </w:p>
        </w:tc>
        <w:tc>
          <w:tcPr>
            <w:tcW w:w="1134" w:type="dxa"/>
            <w:noWrap/>
            <w:hideMark/>
          </w:tcPr>
          <w:p w:rsidR="00C57600" w:rsidRPr="001347E9" w:rsidRDefault="00C57600" w:rsidP="0046267B">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2 020,00</w:t>
            </w:r>
          </w:p>
        </w:tc>
        <w:tc>
          <w:tcPr>
            <w:tcW w:w="1640" w:type="dxa"/>
            <w:noWrap/>
            <w:hideMark/>
          </w:tcPr>
          <w:p w:rsidR="00C57600" w:rsidRPr="001347E9" w:rsidRDefault="00C57600" w:rsidP="0046267B">
            <w:pPr>
              <w:jc w:val="center"/>
              <w:rPr>
                <w:sz w:val="24"/>
              </w:rPr>
            </w:pPr>
            <w:r w:rsidRPr="001347E9">
              <w:rPr>
                <w:sz w:val="24"/>
              </w:rPr>
              <w:t>852,00</w:t>
            </w:r>
          </w:p>
        </w:tc>
        <w:tc>
          <w:tcPr>
            <w:tcW w:w="1200" w:type="dxa"/>
            <w:noWrap/>
            <w:hideMark/>
          </w:tcPr>
          <w:p w:rsidR="00C57600" w:rsidRPr="001347E9" w:rsidRDefault="00C57600" w:rsidP="0046267B">
            <w:pPr>
              <w:jc w:val="center"/>
              <w:rPr>
                <w:sz w:val="24"/>
              </w:rPr>
            </w:pPr>
            <w:r w:rsidRPr="001347E9">
              <w:rPr>
                <w:sz w:val="24"/>
              </w:rPr>
              <w:t>1 168,00</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2 020,00</w:t>
            </w:r>
          </w:p>
        </w:tc>
        <w:tc>
          <w:tcPr>
            <w:tcW w:w="1640" w:type="dxa"/>
            <w:noWrap/>
            <w:hideMark/>
          </w:tcPr>
          <w:p w:rsidR="00145554" w:rsidRPr="001347E9" w:rsidRDefault="00145554" w:rsidP="0046267B">
            <w:pPr>
              <w:jc w:val="center"/>
              <w:rPr>
                <w:sz w:val="24"/>
              </w:rPr>
            </w:pPr>
            <w:r w:rsidRPr="001347E9">
              <w:rPr>
                <w:sz w:val="24"/>
              </w:rPr>
              <w:t>852,00</w:t>
            </w:r>
          </w:p>
        </w:tc>
        <w:tc>
          <w:tcPr>
            <w:tcW w:w="1200" w:type="dxa"/>
            <w:noWrap/>
            <w:hideMark/>
          </w:tcPr>
          <w:p w:rsidR="00145554" w:rsidRPr="001347E9" w:rsidRDefault="00145554" w:rsidP="0046267B">
            <w:pPr>
              <w:jc w:val="center"/>
              <w:rPr>
                <w:sz w:val="24"/>
              </w:rPr>
            </w:pPr>
            <w:r w:rsidRPr="001347E9">
              <w:rPr>
                <w:sz w:val="24"/>
              </w:rPr>
              <w:t>1 168,00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lastRenderedPageBreak/>
              <w:t>1.1.26</w:t>
            </w:r>
            <w:r>
              <w:rPr>
                <w:sz w:val="24"/>
              </w:rPr>
              <w:t>.</w:t>
            </w:r>
          </w:p>
        </w:tc>
        <w:tc>
          <w:tcPr>
            <w:tcW w:w="1793" w:type="dxa"/>
            <w:vMerge w:val="restart"/>
            <w:hideMark/>
          </w:tcPr>
          <w:p w:rsidR="00C57600" w:rsidRPr="001347E9" w:rsidRDefault="00C57600" w:rsidP="0046267B">
            <w:pPr>
              <w:jc w:val="both"/>
              <w:rPr>
                <w:sz w:val="24"/>
              </w:rPr>
            </w:pPr>
            <w:r w:rsidRPr="001347E9">
              <w:rPr>
                <w:sz w:val="24"/>
              </w:rPr>
              <w:t>П. Ваховск</w:t>
            </w:r>
            <w:r>
              <w:rPr>
                <w:sz w:val="24"/>
              </w:rPr>
              <w:t>: в</w:t>
            </w:r>
            <w:r w:rsidRPr="001347E9">
              <w:rPr>
                <w:sz w:val="24"/>
              </w:rPr>
              <w:t>одопониж</w:t>
            </w:r>
            <w:r w:rsidRPr="001347E9">
              <w:rPr>
                <w:sz w:val="24"/>
              </w:rPr>
              <w:t>е</w:t>
            </w:r>
            <w:r w:rsidRPr="001347E9">
              <w:rPr>
                <w:sz w:val="24"/>
              </w:rPr>
              <w:t>ние паводк</w:t>
            </w:r>
            <w:r w:rsidRPr="001347E9">
              <w:rPr>
                <w:sz w:val="24"/>
              </w:rPr>
              <w:t>о</w:t>
            </w:r>
            <w:r w:rsidRPr="001347E9">
              <w:rPr>
                <w:sz w:val="24"/>
              </w:rPr>
              <w:t>вых и грунт</w:t>
            </w:r>
            <w:r w:rsidRPr="001347E9">
              <w:rPr>
                <w:sz w:val="24"/>
              </w:rPr>
              <w:t>о</w:t>
            </w:r>
            <w:r w:rsidRPr="001347E9">
              <w:rPr>
                <w:sz w:val="24"/>
              </w:rPr>
              <w:t xml:space="preserve">вых вод на участке жилых домов по ул.Школьной, ул.Спортивной </w:t>
            </w:r>
          </w:p>
        </w:tc>
        <w:tc>
          <w:tcPr>
            <w:tcW w:w="1417" w:type="dxa"/>
            <w:vMerge w:val="restart"/>
            <w:hideMark/>
          </w:tcPr>
          <w:p w:rsidR="00C57600" w:rsidRDefault="00C57600" w:rsidP="0046267B">
            <w:pPr>
              <w:jc w:val="both"/>
            </w:pPr>
            <w:r w:rsidRPr="00DF450A">
              <w:rPr>
                <w:sz w:val="24"/>
              </w:rPr>
              <w:t>муниц</w:t>
            </w:r>
            <w:r w:rsidRPr="00DF450A">
              <w:rPr>
                <w:sz w:val="24"/>
              </w:rPr>
              <w:t>и</w:t>
            </w:r>
            <w:r w:rsidRPr="00DF450A">
              <w:rPr>
                <w:sz w:val="24"/>
              </w:rPr>
              <w:t>пальное казенное учрежд</w:t>
            </w:r>
            <w:r w:rsidRPr="00DF450A">
              <w:rPr>
                <w:sz w:val="24"/>
              </w:rPr>
              <w:t>е</w:t>
            </w:r>
            <w:r w:rsidRPr="00DF450A">
              <w:rPr>
                <w:sz w:val="24"/>
              </w:rPr>
              <w:t>ние «Управл</w:t>
            </w:r>
            <w:r w:rsidRPr="00DF450A">
              <w:rPr>
                <w:sz w:val="24"/>
              </w:rPr>
              <w:t>е</w:t>
            </w:r>
            <w:r w:rsidRPr="00DF450A">
              <w:rPr>
                <w:sz w:val="24"/>
              </w:rPr>
              <w:t>ние кап</w:t>
            </w:r>
            <w:r w:rsidRPr="00DF450A">
              <w:rPr>
                <w:sz w:val="24"/>
              </w:rPr>
              <w:t>и</w:t>
            </w:r>
            <w:r w:rsidRPr="00DF450A">
              <w:rPr>
                <w:sz w:val="24"/>
              </w:rPr>
              <w:t>тал</w:t>
            </w:r>
            <w:r w:rsidRPr="00DF450A">
              <w:rPr>
                <w:sz w:val="24"/>
              </w:rPr>
              <w:t>ь</w:t>
            </w:r>
            <w:r w:rsidRPr="00DF450A">
              <w:rPr>
                <w:sz w:val="24"/>
              </w:rPr>
              <w:t>ного строител</w:t>
            </w:r>
            <w:r w:rsidRPr="00DF450A">
              <w:rPr>
                <w:sz w:val="24"/>
              </w:rPr>
              <w:t>ь</w:t>
            </w:r>
            <w:r w:rsidRPr="00DF450A">
              <w:rPr>
                <w:sz w:val="24"/>
              </w:rPr>
              <w:t>ства по з</w:t>
            </w:r>
            <w:r w:rsidRPr="00DF450A">
              <w:rPr>
                <w:sz w:val="24"/>
              </w:rPr>
              <w:t>а</w:t>
            </w:r>
            <w:r w:rsidRPr="00DF450A">
              <w:rPr>
                <w:sz w:val="24"/>
              </w:rPr>
              <w:t>стро</w:t>
            </w:r>
            <w:r w:rsidRPr="00DF450A">
              <w:rPr>
                <w:sz w:val="24"/>
              </w:rPr>
              <w:t>й</w:t>
            </w:r>
            <w:r w:rsidRPr="00DF450A">
              <w:rPr>
                <w:sz w:val="24"/>
              </w:rPr>
              <w:t>ке Нижнева</w:t>
            </w:r>
            <w:r w:rsidRPr="00DF450A">
              <w:rPr>
                <w:sz w:val="24"/>
              </w:rPr>
              <w:t>р</w:t>
            </w:r>
            <w:r w:rsidRPr="00DF450A">
              <w:rPr>
                <w:sz w:val="24"/>
              </w:rPr>
              <w:t>товского ра</w:t>
            </w:r>
            <w:r w:rsidRPr="00DF450A">
              <w:rPr>
                <w:sz w:val="24"/>
              </w:rPr>
              <w:t>й</w:t>
            </w:r>
            <w:r w:rsidRPr="00DF450A">
              <w:rPr>
                <w:sz w:val="24"/>
              </w:rPr>
              <w:t>она»</w:t>
            </w:r>
          </w:p>
        </w:tc>
        <w:tc>
          <w:tcPr>
            <w:tcW w:w="1134" w:type="dxa"/>
            <w:noWrap/>
            <w:hideMark/>
          </w:tcPr>
          <w:p w:rsidR="00C57600" w:rsidRPr="001347E9" w:rsidRDefault="00C57600" w:rsidP="0046267B">
            <w:pPr>
              <w:jc w:val="both"/>
              <w:rPr>
                <w:sz w:val="24"/>
              </w:rPr>
            </w:pPr>
            <w:r w:rsidRPr="001347E9">
              <w:rPr>
                <w:sz w:val="24"/>
              </w:rPr>
              <w:t>всего</w:t>
            </w:r>
          </w:p>
        </w:tc>
        <w:tc>
          <w:tcPr>
            <w:tcW w:w="1420" w:type="dxa"/>
            <w:noWrap/>
            <w:hideMark/>
          </w:tcPr>
          <w:p w:rsidR="00C57600" w:rsidRPr="001347E9" w:rsidRDefault="00C57600" w:rsidP="0046267B">
            <w:pPr>
              <w:jc w:val="center"/>
              <w:rPr>
                <w:sz w:val="24"/>
              </w:rPr>
            </w:pPr>
            <w:r w:rsidRPr="001347E9">
              <w:rPr>
                <w:sz w:val="24"/>
              </w:rPr>
              <w:t>57,54</w:t>
            </w:r>
          </w:p>
        </w:tc>
        <w:tc>
          <w:tcPr>
            <w:tcW w:w="1640" w:type="dxa"/>
            <w:noWrap/>
            <w:hideMark/>
          </w:tcPr>
          <w:p w:rsidR="00C57600" w:rsidRPr="001347E9" w:rsidRDefault="00C57600" w:rsidP="0046267B">
            <w:pPr>
              <w:jc w:val="center"/>
              <w:rPr>
                <w:sz w:val="24"/>
              </w:rPr>
            </w:pPr>
            <w:r w:rsidRPr="001347E9">
              <w:rPr>
                <w:sz w:val="24"/>
              </w:rPr>
              <w:t>57,54</w:t>
            </w:r>
          </w:p>
        </w:tc>
        <w:tc>
          <w:tcPr>
            <w:tcW w:w="1200" w:type="dxa"/>
            <w:noWrap/>
            <w:hideMark/>
          </w:tcPr>
          <w:p w:rsidR="00C57600" w:rsidRPr="001347E9" w:rsidRDefault="00C57600" w:rsidP="0046267B">
            <w:pPr>
              <w:jc w:val="center"/>
              <w:rPr>
                <w:sz w:val="24"/>
              </w:rPr>
            </w:pPr>
            <w:r w:rsidRPr="001347E9">
              <w:rPr>
                <w:sz w:val="24"/>
              </w:rPr>
              <w:t>-</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C57600" w:rsidRPr="001347E9" w:rsidTr="001347E9">
        <w:trPr>
          <w:trHeight w:val="72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57600" w:rsidRPr="001347E9" w:rsidRDefault="00C57600" w:rsidP="0046267B">
            <w:pPr>
              <w:jc w:val="center"/>
              <w:rPr>
                <w:sz w:val="24"/>
              </w:rPr>
            </w:pPr>
          </w:p>
        </w:tc>
        <w:tc>
          <w:tcPr>
            <w:tcW w:w="1640" w:type="dxa"/>
            <w:noWrap/>
            <w:hideMark/>
          </w:tcPr>
          <w:p w:rsidR="00C57600" w:rsidRPr="001347E9" w:rsidRDefault="00C57600" w:rsidP="0046267B">
            <w:pPr>
              <w:jc w:val="center"/>
              <w:rPr>
                <w:sz w:val="24"/>
              </w:rPr>
            </w:pP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480"/>
          <w:jc w:val="center"/>
        </w:trPr>
        <w:tc>
          <w:tcPr>
            <w:tcW w:w="918" w:type="dxa"/>
            <w:vMerge/>
            <w:hideMark/>
          </w:tcPr>
          <w:p w:rsidR="00C57600" w:rsidRPr="001347E9" w:rsidRDefault="00C57600" w:rsidP="00C57600">
            <w:pPr>
              <w:jc w:val="center"/>
              <w:rPr>
                <w:sz w:val="24"/>
              </w:rPr>
            </w:pPr>
          </w:p>
        </w:tc>
        <w:tc>
          <w:tcPr>
            <w:tcW w:w="1793" w:type="dxa"/>
            <w:vMerge/>
            <w:hideMark/>
          </w:tcPr>
          <w:p w:rsidR="00C57600" w:rsidRPr="001347E9" w:rsidRDefault="00C57600" w:rsidP="0046267B">
            <w:pPr>
              <w:jc w:val="both"/>
              <w:rPr>
                <w:sz w:val="24"/>
              </w:rPr>
            </w:pPr>
          </w:p>
        </w:tc>
        <w:tc>
          <w:tcPr>
            <w:tcW w:w="1417" w:type="dxa"/>
            <w:vMerge/>
            <w:hideMark/>
          </w:tcPr>
          <w:p w:rsidR="00C57600" w:rsidRPr="001347E9" w:rsidRDefault="00C57600" w:rsidP="0046267B">
            <w:pPr>
              <w:jc w:val="both"/>
              <w:rPr>
                <w:sz w:val="24"/>
              </w:rPr>
            </w:pPr>
          </w:p>
        </w:tc>
        <w:tc>
          <w:tcPr>
            <w:tcW w:w="1134" w:type="dxa"/>
            <w:hideMark/>
          </w:tcPr>
          <w:p w:rsidR="00C57600" w:rsidRPr="001347E9" w:rsidRDefault="00C57600" w:rsidP="0046267B">
            <w:pPr>
              <w:jc w:val="both"/>
              <w:rPr>
                <w:sz w:val="24"/>
              </w:rPr>
            </w:pPr>
            <w:r w:rsidRPr="001347E9">
              <w:rPr>
                <w:sz w:val="24"/>
              </w:rPr>
              <w:t>бюджет района</w:t>
            </w:r>
          </w:p>
        </w:tc>
        <w:tc>
          <w:tcPr>
            <w:tcW w:w="1420" w:type="dxa"/>
            <w:noWrap/>
            <w:hideMark/>
          </w:tcPr>
          <w:p w:rsidR="00C57600" w:rsidRPr="001347E9" w:rsidRDefault="00C57600" w:rsidP="0046267B">
            <w:pPr>
              <w:jc w:val="center"/>
              <w:rPr>
                <w:sz w:val="24"/>
              </w:rPr>
            </w:pPr>
            <w:r w:rsidRPr="001347E9">
              <w:rPr>
                <w:sz w:val="24"/>
              </w:rPr>
              <w:t>57,54</w:t>
            </w:r>
          </w:p>
        </w:tc>
        <w:tc>
          <w:tcPr>
            <w:tcW w:w="1640" w:type="dxa"/>
            <w:noWrap/>
            <w:hideMark/>
          </w:tcPr>
          <w:p w:rsidR="00C57600" w:rsidRPr="001347E9" w:rsidRDefault="00C57600" w:rsidP="0046267B">
            <w:pPr>
              <w:jc w:val="center"/>
              <w:rPr>
                <w:sz w:val="24"/>
              </w:rPr>
            </w:pPr>
            <w:r w:rsidRPr="001347E9">
              <w:rPr>
                <w:sz w:val="24"/>
              </w:rPr>
              <w:t>57,54</w:t>
            </w:r>
          </w:p>
        </w:tc>
        <w:tc>
          <w:tcPr>
            <w:tcW w:w="1200" w:type="dxa"/>
            <w:noWrap/>
            <w:hideMark/>
          </w:tcPr>
          <w:p w:rsidR="00C57600" w:rsidRPr="001347E9" w:rsidRDefault="00C57600" w:rsidP="0046267B">
            <w:pPr>
              <w:jc w:val="center"/>
              <w:rPr>
                <w:sz w:val="24"/>
              </w:rPr>
            </w:pPr>
          </w:p>
        </w:tc>
        <w:tc>
          <w:tcPr>
            <w:tcW w:w="1240" w:type="dxa"/>
            <w:noWrap/>
            <w:hideMark/>
          </w:tcPr>
          <w:p w:rsidR="00C57600" w:rsidRPr="001347E9" w:rsidRDefault="00C57600" w:rsidP="0046267B">
            <w:pPr>
              <w:jc w:val="center"/>
              <w:rPr>
                <w:sz w:val="24"/>
              </w:rPr>
            </w:pPr>
          </w:p>
        </w:tc>
        <w:tc>
          <w:tcPr>
            <w:tcW w:w="116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1140" w:type="dxa"/>
            <w:noWrap/>
            <w:hideMark/>
          </w:tcPr>
          <w:p w:rsidR="00C57600" w:rsidRPr="001347E9" w:rsidRDefault="00C57600" w:rsidP="0046267B">
            <w:pPr>
              <w:jc w:val="center"/>
              <w:rPr>
                <w:sz w:val="24"/>
              </w:rPr>
            </w:pPr>
          </w:p>
        </w:tc>
        <w:tc>
          <w:tcPr>
            <w:tcW w:w="785" w:type="dxa"/>
            <w:noWrap/>
            <w:hideMark/>
          </w:tcPr>
          <w:p w:rsidR="00C57600" w:rsidRPr="001347E9" w:rsidRDefault="00C57600" w:rsidP="0046267B">
            <w:pPr>
              <w:jc w:val="center"/>
              <w:rPr>
                <w:sz w:val="24"/>
              </w:rPr>
            </w:pPr>
          </w:p>
        </w:tc>
      </w:tr>
      <w:tr w:rsidR="00C57600" w:rsidRPr="001347E9" w:rsidTr="001347E9">
        <w:trPr>
          <w:trHeight w:val="300"/>
          <w:jc w:val="center"/>
        </w:trPr>
        <w:tc>
          <w:tcPr>
            <w:tcW w:w="918" w:type="dxa"/>
            <w:vMerge w:val="restart"/>
            <w:noWrap/>
            <w:hideMark/>
          </w:tcPr>
          <w:p w:rsidR="00C57600" w:rsidRPr="001347E9" w:rsidRDefault="00C57600" w:rsidP="00C57600">
            <w:pPr>
              <w:jc w:val="center"/>
              <w:rPr>
                <w:sz w:val="24"/>
              </w:rPr>
            </w:pPr>
            <w:r w:rsidRPr="001347E9">
              <w:rPr>
                <w:sz w:val="24"/>
              </w:rPr>
              <w:t>1.1.27</w:t>
            </w:r>
            <w:r>
              <w:rPr>
                <w:sz w:val="24"/>
              </w:rPr>
              <w:t>.</w:t>
            </w:r>
          </w:p>
        </w:tc>
        <w:tc>
          <w:tcPr>
            <w:tcW w:w="1793" w:type="dxa"/>
            <w:vMerge w:val="restart"/>
            <w:hideMark/>
          </w:tcPr>
          <w:p w:rsidR="00C57600" w:rsidRPr="001347E9" w:rsidRDefault="00C57600" w:rsidP="00C57600">
            <w:pPr>
              <w:jc w:val="both"/>
              <w:rPr>
                <w:sz w:val="24"/>
              </w:rPr>
            </w:pPr>
            <w:r w:rsidRPr="001347E9">
              <w:rPr>
                <w:sz w:val="24"/>
              </w:rPr>
              <w:t>С. Охтеурье</w:t>
            </w:r>
            <w:r>
              <w:rPr>
                <w:sz w:val="24"/>
              </w:rPr>
              <w:t>: п</w:t>
            </w:r>
            <w:r w:rsidRPr="001347E9">
              <w:rPr>
                <w:sz w:val="24"/>
              </w:rPr>
              <w:t>оставка, мо</w:t>
            </w:r>
            <w:r w:rsidRPr="001347E9">
              <w:rPr>
                <w:sz w:val="24"/>
              </w:rPr>
              <w:t>н</w:t>
            </w:r>
            <w:r w:rsidRPr="001347E9">
              <w:rPr>
                <w:sz w:val="24"/>
              </w:rPr>
              <w:t>таж и пуско-наладка двух накопител</w:t>
            </w:r>
            <w:r w:rsidRPr="001347E9">
              <w:rPr>
                <w:sz w:val="24"/>
              </w:rPr>
              <w:t>ь</w:t>
            </w:r>
            <w:r w:rsidRPr="001347E9">
              <w:rPr>
                <w:sz w:val="24"/>
              </w:rPr>
              <w:t>ных резерву</w:t>
            </w:r>
            <w:r w:rsidRPr="001347E9">
              <w:rPr>
                <w:sz w:val="24"/>
              </w:rPr>
              <w:t>а</w:t>
            </w:r>
            <w:r w:rsidRPr="001347E9">
              <w:rPr>
                <w:sz w:val="24"/>
              </w:rPr>
              <w:t>ров чистой в</w:t>
            </w:r>
            <w:r w:rsidRPr="001347E9">
              <w:rPr>
                <w:sz w:val="24"/>
              </w:rPr>
              <w:t>о</w:t>
            </w:r>
            <w:r w:rsidRPr="001347E9">
              <w:rPr>
                <w:sz w:val="24"/>
              </w:rPr>
              <w:t xml:space="preserve">ды объемомпо 50 </w:t>
            </w:r>
            <w:r>
              <w:rPr>
                <w:sz w:val="24"/>
              </w:rPr>
              <w:t>куб. м</w:t>
            </w:r>
          </w:p>
        </w:tc>
        <w:tc>
          <w:tcPr>
            <w:tcW w:w="1417" w:type="dxa"/>
            <w:vMerge w:val="restart"/>
            <w:hideMark/>
          </w:tcPr>
          <w:p w:rsidR="00C57600" w:rsidRDefault="00C57600" w:rsidP="00A02FB5">
            <w:pPr>
              <w:jc w:val="both"/>
            </w:pPr>
            <w:r w:rsidRPr="00DF450A">
              <w:rPr>
                <w:sz w:val="24"/>
              </w:rPr>
              <w:t>муниц</w:t>
            </w:r>
            <w:r w:rsidRPr="00DF450A">
              <w:rPr>
                <w:sz w:val="24"/>
              </w:rPr>
              <w:t>и</w:t>
            </w:r>
            <w:r w:rsidRPr="00DF450A">
              <w:rPr>
                <w:sz w:val="24"/>
              </w:rPr>
              <w:t>пальное казенное учрежд</w:t>
            </w:r>
            <w:r w:rsidRPr="00DF450A">
              <w:rPr>
                <w:sz w:val="24"/>
              </w:rPr>
              <w:t>е</w:t>
            </w:r>
            <w:r w:rsidRPr="00DF450A">
              <w:rPr>
                <w:sz w:val="24"/>
              </w:rPr>
              <w:t>ние «Управл</w:t>
            </w:r>
            <w:r w:rsidRPr="00DF450A">
              <w:rPr>
                <w:sz w:val="24"/>
              </w:rPr>
              <w:t>е</w:t>
            </w:r>
            <w:r w:rsidRPr="00DF450A">
              <w:rPr>
                <w:sz w:val="24"/>
              </w:rPr>
              <w:t>ние кап</w:t>
            </w:r>
            <w:r w:rsidRPr="00DF450A">
              <w:rPr>
                <w:sz w:val="24"/>
              </w:rPr>
              <w:t>и</w:t>
            </w:r>
            <w:r w:rsidRPr="00DF450A">
              <w:rPr>
                <w:sz w:val="24"/>
              </w:rPr>
              <w:t>тал</w:t>
            </w:r>
            <w:r w:rsidRPr="00DF450A">
              <w:rPr>
                <w:sz w:val="24"/>
              </w:rPr>
              <w:t>ь</w:t>
            </w:r>
            <w:r w:rsidRPr="00DF450A">
              <w:rPr>
                <w:sz w:val="24"/>
              </w:rPr>
              <w:t>ного строител</w:t>
            </w:r>
            <w:r w:rsidRPr="00DF450A">
              <w:rPr>
                <w:sz w:val="24"/>
              </w:rPr>
              <w:t>ь</w:t>
            </w:r>
            <w:r w:rsidRPr="00DF450A">
              <w:rPr>
                <w:sz w:val="24"/>
              </w:rPr>
              <w:t>ства по з</w:t>
            </w:r>
            <w:r w:rsidRPr="00DF450A">
              <w:rPr>
                <w:sz w:val="24"/>
              </w:rPr>
              <w:t>а</w:t>
            </w:r>
            <w:r w:rsidRPr="00DF450A">
              <w:rPr>
                <w:sz w:val="24"/>
              </w:rPr>
              <w:t>стро</w:t>
            </w:r>
            <w:r w:rsidRPr="00DF450A">
              <w:rPr>
                <w:sz w:val="24"/>
              </w:rPr>
              <w:t>й</w:t>
            </w:r>
            <w:r w:rsidRPr="00DF450A">
              <w:rPr>
                <w:sz w:val="24"/>
              </w:rPr>
              <w:t>ке Нижнева</w:t>
            </w:r>
            <w:r w:rsidRPr="00DF450A">
              <w:rPr>
                <w:sz w:val="24"/>
              </w:rPr>
              <w:t>р</w:t>
            </w:r>
            <w:r w:rsidRPr="00DF450A">
              <w:rPr>
                <w:sz w:val="24"/>
              </w:rPr>
              <w:lastRenderedPageBreak/>
              <w:t>товского ра</w:t>
            </w:r>
            <w:r w:rsidRPr="00DF450A">
              <w:rPr>
                <w:sz w:val="24"/>
              </w:rPr>
              <w:t>й</w:t>
            </w:r>
            <w:r w:rsidRPr="00DF450A">
              <w:rPr>
                <w:sz w:val="24"/>
              </w:rPr>
              <w:t>она»</w:t>
            </w:r>
          </w:p>
        </w:tc>
        <w:tc>
          <w:tcPr>
            <w:tcW w:w="1134" w:type="dxa"/>
            <w:noWrap/>
            <w:hideMark/>
          </w:tcPr>
          <w:p w:rsidR="00C57600" w:rsidRPr="001347E9" w:rsidRDefault="00C57600" w:rsidP="00C57600">
            <w:pPr>
              <w:jc w:val="both"/>
              <w:rPr>
                <w:sz w:val="24"/>
              </w:rPr>
            </w:pPr>
            <w:r w:rsidRPr="001347E9">
              <w:rPr>
                <w:sz w:val="24"/>
              </w:rPr>
              <w:lastRenderedPageBreak/>
              <w:t>всего</w:t>
            </w:r>
          </w:p>
        </w:tc>
        <w:tc>
          <w:tcPr>
            <w:tcW w:w="1420" w:type="dxa"/>
            <w:noWrap/>
            <w:hideMark/>
          </w:tcPr>
          <w:p w:rsidR="00C57600" w:rsidRPr="001347E9" w:rsidRDefault="00C57600" w:rsidP="0046267B">
            <w:pPr>
              <w:jc w:val="center"/>
              <w:rPr>
                <w:sz w:val="24"/>
              </w:rPr>
            </w:pPr>
            <w:r w:rsidRPr="001347E9">
              <w:rPr>
                <w:sz w:val="24"/>
              </w:rPr>
              <w:t>4 393,00</w:t>
            </w:r>
          </w:p>
        </w:tc>
        <w:tc>
          <w:tcPr>
            <w:tcW w:w="1640" w:type="dxa"/>
            <w:noWrap/>
            <w:hideMark/>
          </w:tcPr>
          <w:p w:rsidR="00C57600" w:rsidRPr="001347E9" w:rsidRDefault="00C57600" w:rsidP="0046267B">
            <w:pPr>
              <w:jc w:val="center"/>
              <w:rPr>
                <w:sz w:val="24"/>
              </w:rPr>
            </w:pPr>
            <w:r w:rsidRPr="001347E9">
              <w:rPr>
                <w:sz w:val="24"/>
              </w:rPr>
              <w:t>4 393,00</w:t>
            </w:r>
          </w:p>
        </w:tc>
        <w:tc>
          <w:tcPr>
            <w:tcW w:w="1200" w:type="dxa"/>
            <w:noWrap/>
            <w:hideMark/>
          </w:tcPr>
          <w:p w:rsidR="00C57600" w:rsidRPr="001347E9" w:rsidRDefault="00C57600" w:rsidP="0046267B">
            <w:pPr>
              <w:jc w:val="center"/>
              <w:rPr>
                <w:sz w:val="24"/>
              </w:rPr>
            </w:pPr>
            <w:r w:rsidRPr="001347E9">
              <w:rPr>
                <w:sz w:val="24"/>
              </w:rPr>
              <w:t>-</w:t>
            </w:r>
          </w:p>
        </w:tc>
        <w:tc>
          <w:tcPr>
            <w:tcW w:w="1240" w:type="dxa"/>
            <w:noWrap/>
            <w:hideMark/>
          </w:tcPr>
          <w:p w:rsidR="00C57600" w:rsidRPr="001347E9" w:rsidRDefault="00C57600" w:rsidP="0046267B">
            <w:pPr>
              <w:jc w:val="center"/>
              <w:rPr>
                <w:sz w:val="24"/>
              </w:rPr>
            </w:pPr>
            <w:r w:rsidRPr="001347E9">
              <w:rPr>
                <w:sz w:val="24"/>
              </w:rPr>
              <w:t>-</w:t>
            </w:r>
          </w:p>
        </w:tc>
        <w:tc>
          <w:tcPr>
            <w:tcW w:w="116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1140" w:type="dxa"/>
            <w:noWrap/>
            <w:hideMark/>
          </w:tcPr>
          <w:p w:rsidR="00C57600" w:rsidRPr="001347E9" w:rsidRDefault="00C57600" w:rsidP="0046267B">
            <w:pPr>
              <w:jc w:val="center"/>
              <w:rPr>
                <w:sz w:val="24"/>
              </w:rPr>
            </w:pPr>
            <w:r w:rsidRPr="001347E9">
              <w:rPr>
                <w:sz w:val="24"/>
              </w:rPr>
              <w:t>-</w:t>
            </w:r>
          </w:p>
        </w:tc>
        <w:tc>
          <w:tcPr>
            <w:tcW w:w="785" w:type="dxa"/>
            <w:noWrap/>
            <w:hideMark/>
          </w:tcPr>
          <w:p w:rsidR="00C57600" w:rsidRPr="001347E9" w:rsidRDefault="00C57600"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C57600">
            <w:pPr>
              <w:jc w:val="both"/>
              <w:rPr>
                <w:sz w:val="24"/>
              </w:rPr>
            </w:pPr>
          </w:p>
        </w:tc>
        <w:tc>
          <w:tcPr>
            <w:tcW w:w="1417" w:type="dxa"/>
            <w:vMerge/>
            <w:hideMark/>
          </w:tcPr>
          <w:p w:rsidR="00145554" w:rsidRPr="001347E9" w:rsidRDefault="00145554" w:rsidP="00C57600">
            <w:pPr>
              <w:jc w:val="both"/>
              <w:rPr>
                <w:sz w:val="24"/>
              </w:rPr>
            </w:pPr>
          </w:p>
        </w:tc>
        <w:tc>
          <w:tcPr>
            <w:tcW w:w="1134" w:type="dxa"/>
            <w:hideMark/>
          </w:tcPr>
          <w:p w:rsidR="00145554" w:rsidRPr="001347E9" w:rsidRDefault="00145554" w:rsidP="00C57600">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C57600">
            <w:pPr>
              <w:jc w:val="both"/>
              <w:rPr>
                <w:sz w:val="24"/>
              </w:rPr>
            </w:pPr>
          </w:p>
        </w:tc>
        <w:tc>
          <w:tcPr>
            <w:tcW w:w="1417" w:type="dxa"/>
            <w:vMerge/>
            <w:hideMark/>
          </w:tcPr>
          <w:p w:rsidR="00145554" w:rsidRPr="001347E9" w:rsidRDefault="00145554" w:rsidP="00C57600">
            <w:pPr>
              <w:jc w:val="both"/>
              <w:rPr>
                <w:sz w:val="24"/>
              </w:rPr>
            </w:pPr>
          </w:p>
        </w:tc>
        <w:tc>
          <w:tcPr>
            <w:tcW w:w="1134" w:type="dxa"/>
            <w:hideMark/>
          </w:tcPr>
          <w:p w:rsidR="00145554" w:rsidRPr="001347E9" w:rsidRDefault="00145554" w:rsidP="00C57600">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4 393,00</w:t>
            </w:r>
          </w:p>
        </w:tc>
        <w:tc>
          <w:tcPr>
            <w:tcW w:w="1640" w:type="dxa"/>
            <w:noWrap/>
            <w:hideMark/>
          </w:tcPr>
          <w:p w:rsidR="00145554" w:rsidRPr="001347E9" w:rsidRDefault="00145554" w:rsidP="0046267B">
            <w:pPr>
              <w:jc w:val="center"/>
              <w:rPr>
                <w:sz w:val="24"/>
              </w:rPr>
            </w:pPr>
            <w:r w:rsidRPr="001347E9">
              <w:rPr>
                <w:sz w:val="24"/>
              </w:rPr>
              <w:t>4 393,00</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A02FB5" w:rsidRPr="001347E9" w:rsidTr="001347E9">
        <w:trPr>
          <w:trHeight w:val="300"/>
          <w:jc w:val="center"/>
        </w:trPr>
        <w:tc>
          <w:tcPr>
            <w:tcW w:w="918" w:type="dxa"/>
            <w:vMerge w:val="restart"/>
            <w:noWrap/>
            <w:hideMark/>
          </w:tcPr>
          <w:p w:rsidR="00A02FB5" w:rsidRPr="001347E9" w:rsidRDefault="00A02FB5" w:rsidP="00C57600">
            <w:pPr>
              <w:jc w:val="center"/>
              <w:rPr>
                <w:sz w:val="24"/>
              </w:rPr>
            </w:pPr>
            <w:r w:rsidRPr="001347E9">
              <w:rPr>
                <w:sz w:val="24"/>
              </w:rPr>
              <w:lastRenderedPageBreak/>
              <w:t>1.1.28</w:t>
            </w:r>
            <w:r>
              <w:rPr>
                <w:sz w:val="24"/>
              </w:rPr>
              <w:t>.</w:t>
            </w:r>
          </w:p>
        </w:tc>
        <w:tc>
          <w:tcPr>
            <w:tcW w:w="1793" w:type="dxa"/>
            <w:vMerge w:val="restart"/>
            <w:hideMark/>
          </w:tcPr>
          <w:p w:rsidR="00A02FB5" w:rsidRPr="001347E9" w:rsidRDefault="00A02FB5" w:rsidP="00C57600">
            <w:pPr>
              <w:jc w:val="both"/>
              <w:rPr>
                <w:sz w:val="24"/>
              </w:rPr>
            </w:pPr>
            <w:r w:rsidRPr="001347E9">
              <w:rPr>
                <w:sz w:val="24"/>
              </w:rPr>
              <w:t>С. Былино</w:t>
            </w:r>
            <w:r>
              <w:rPr>
                <w:sz w:val="24"/>
              </w:rPr>
              <w:t>: м</w:t>
            </w:r>
            <w:r w:rsidRPr="001347E9">
              <w:rPr>
                <w:sz w:val="24"/>
              </w:rPr>
              <w:t>одернизация системы вод</w:t>
            </w:r>
            <w:r w:rsidRPr="001347E9">
              <w:rPr>
                <w:sz w:val="24"/>
              </w:rPr>
              <w:t>о</w:t>
            </w:r>
            <w:r w:rsidRPr="001347E9">
              <w:rPr>
                <w:sz w:val="24"/>
              </w:rPr>
              <w:t xml:space="preserve">снабжения </w:t>
            </w:r>
          </w:p>
        </w:tc>
        <w:tc>
          <w:tcPr>
            <w:tcW w:w="1417" w:type="dxa"/>
            <w:vMerge w:val="restart"/>
            <w:hideMark/>
          </w:tcPr>
          <w:p w:rsidR="00A02FB5" w:rsidRDefault="00A02FB5" w:rsidP="00A02FB5">
            <w:pPr>
              <w:jc w:val="both"/>
            </w:pPr>
            <w:r w:rsidRPr="00D70F1C">
              <w:rPr>
                <w:sz w:val="24"/>
              </w:rPr>
              <w:t>муниц</w:t>
            </w:r>
            <w:r w:rsidRPr="00D70F1C">
              <w:rPr>
                <w:sz w:val="24"/>
              </w:rPr>
              <w:t>и</w:t>
            </w:r>
            <w:r w:rsidRPr="00D70F1C">
              <w:rPr>
                <w:sz w:val="24"/>
              </w:rPr>
              <w:t>пальное казенное учрежд</w:t>
            </w:r>
            <w:r w:rsidRPr="00D70F1C">
              <w:rPr>
                <w:sz w:val="24"/>
              </w:rPr>
              <w:t>е</w:t>
            </w:r>
            <w:r w:rsidRPr="00D70F1C">
              <w:rPr>
                <w:sz w:val="24"/>
              </w:rPr>
              <w:t>ние «Управл</w:t>
            </w:r>
            <w:r w:rsidRPr="00D70F1C">
              <w:rPr>
                <w:sz w:val="24"/>
              </w:rPr>
              <w:t>е</w:t>
            </w:r>
            <w:r w:rsidRPr="00D70F1C">
              <w:rPr>
                <w:sz w:val="24"/>
              </w:rPr>
              <w:t>ние кап</w:t>
            </w:r>
            <w:r w:rsidRPr="00D70F1C">
              <w:rPr>
                <w:sz w:val="24"/>
              </w:rPr>
              <w:t>и</w:t>
            </w:r>
            <w:r w:rsidRPr="00D70F1C">
              <w:rPr>
                <w:sz w:val="24"/>
              </w:rPr>
              <w:t>тал</w:t>
            </w:r>
            <w:r w:rsidRPr="00D70F1C">
              <w:rPr>
                <w:sz w:val="24"/>
              </w:rPr>
              <w:t>ь</w:t>
            </w:r>
            <w:r w:rsidRPr="00D70F1C">
              <w:rPr>
                <w:sz w:val="24"/>
              </w:rPr>
              <w:t>ного строител</w:t>
            </w:r>
            <w:r w:rsidRPr="00D70F1C">
              <w:rPr>
                <w:sz w:val="24"/>
              </w:rPr>
              <w:t>ь</w:t>
            </w:r>
            <w:r w:rsidRPr="00D70F1C">
              <w:rPr>
                <w:sz w:val="24"/>
              </w:rPr>
              <w:t>ства по з</w:t>
            </w:r>
            <w:r w:rsidRPr="00D70F1C">
              <w:rPr>
                <w:sz w:val="24"/>
              </w:rPr>
              <w:t>а</w:t>
            </w:r>
            <w:r w:rsidRPr="00D70F1C">
              <w:rPr>
                <w:sz w:val="24"/>
              </w:rPr>
              <w:t>стро</w:t>
            </w:r>
            <w:r w:rsidRPr="00D70F1C">
              <w:rPr>
                <w:sz w:val="24"/>
              </w:rPr>
              <w:t>й</w:t>
            </w:r>
            <w:r w:rsidRPr="00D70F1C">
              <w:rPr>
                <w:sz w:val="24"/>
              </w:rPr>
              <w:t>ке Нижнева</w:t>
            </w:r>
            <w:r w:rsidRPr="00D70F1C">
              <w:rPr>
                <w:sz w:val="24"/>
              </w:rPr>
              <w:t>р</w:t>
            </w:r>
            <w:r w:rsidRPr="00D70F1C">
              <w:rPr>
                <w:sz w:val="24"/>
              </w:rPr>
              <w:t>товского ра</w:t>
            </w:r>
            <w:r w:rsidRPr="00D70F1C">
              <w:rPr>
                <w:sz w:val="24"/>
              </w:rPr>
              <w:t>й</w:t>
            </w:r>
            <w:r w:rsidRPr="00D70F1C">
              <w:rPr>
                <w:sz w:val="24"/>
              </w:rPr>
              <w:t>она»</w:t>
            </w:r>
          </w:p>
        </w:tc>
        <w:tc>
          <w:tcPr>
            <w:tcW w:w="1134" w:type="dxa"/>
            <w:noWrap/>
            <w:hideMark/>
          </w:tcPr>
          <w:p w:rsidR="00A02FB5" w:rsidRPr="001347E9" w:rsidRDefault="00A02FB5" w:rsidP="00C57600">
            <w:pPr>
              <w:jc w:val="both"/>
              <w:rPr>
                <w:sz w:val="24"/>
              </w:rPr>
            </w:pPr>
            <w:r w:rsidRPr="001347E9">
              <w:rPr>
                <w:sz w:val="24"/>
              </w:rPr>
              <w:t>всего</w:t>
            </w:r>
          </w:p>
        </w:tc>
        <w:tc>
          <w:tcPr>
            <w:tcW w:w="1420" w:type="dxa"/>
            <w:noWrap/>
            <w:hideMark/>
          </w:tcPr>
          <w:p w:rsidR="00A02FB5" w:rsidRPr="001347E9" w:rsidRDefault="00A02FB5" w:rsidP="0046267B">
            <w:pPr>
              <w:jc w:val="center"/>
              <w:rPr>
                <w:sz w:val="24"/>
              </w:rPr>
            </w:pPr>
            <w:r w:rsidRPr="001347E9">
              <w:rPr>
                <w:sz w:val="24"/>
              </w:rPr>
              <w:t>2 600,00</w:t>
            </w:r>
          </w:p>
        </w:tc>
        <w:tc>
          <w:tcPr>
            <w:tcW w:w="1640" w:type="dxa"/>
            <w:noWrap/>
            <w:hideMark/>
          </w:tcPr>
          <w:p w:rsidR="00A02FB5" w:rsidRPr="001347E9" w:rsidRDefault="00A02FB5" w:rsidP="0046267B">
            <w:pPr>
              <w:jc w:val="center"/>
              <w:rPr>
                <w:sz w:val="24"/>
              </w:rPr>
            </w:pPr>
            <w:r w:rsidRPr="001347E9">
              <w:rPr>
                <w:sz w:val="24"/>
              </w:rPr>
              <w:t>100,00</w:t>
            </w:r>
          </w:p>
        </w:tc>
        <w:tc>
          <w:tcPr>
            <w:tcW w:w="1200" w:type="dxa"/>
            <w:noWrap/>
            <w:hideMark/>
          </w:tcPr>
          <w:p w:rsidR="00A02FB5" w:rsidRPr="001347E9" w:rsidRDefault="00A02FB5" w:rsidP="0046267B">
            <w:pPr>
              <w:jc w:val="center"/>
              <w:rPr>
                <w:sz w:val="24"/>
              </w:rPr>
            </w:pPr>
            <w:r w:rsidRPr="001347E9">
              <w:rPr>
                <w:sz w:val="24"/>
              </w:rPr>
              <w:t>2 500,00</w:t>
            </w:r>
          </w:p>
        </w:tc>
        <w:tc>
          <w:tcPr>
            <w:tcW w:w="1240" w:type="dxa"/>
            <w:noWrap/>
            <w:hideMark/>
          </w:tcPr>
          <w:p w:rsidR="00A02FB5" w:rsidRPr="001347E9" w:rsidRDefault="00A02FB5" w:rsidP="0046267B">
            <w:pPr>
              <w:jc w:val="center"/>
              <w:rPr>
                <w:sz w:val="24"/>
              </w:rPr>
            </w:pPr>
            <w:r w:rsidRPr="001347E9">
              <w:rPr>
                <w:sz w:val="24"/>
              </w:rPr>
              <w:t>-</w:t>
            </w:r>
          </w:p>
        </w:tc>
        <w:tc>
          <w:tcPr>
            <w:tcW w:w="1160" w:type="dxa"/>
            <w:noWrap/>
            <w:hideMark/>
          </w:tcPr>
          <w:p w:rsidR="00A02FB5" w:rsidRPr="001347E9" w:rsidRDefault="00A02FB5" w:rsidP="0046267B">
            <w:pPr>
              <w:jc w:val="center"/>
              <w:rPr>
                <w:sz w:val="24"/>
              </w:rPr>
            </w:pPr>
            <w:r w:rsidRPr="001347E9">
              <w:rPr>
                <w:sz w:val="24"/>
              </w:rPr>
              <w:t>-</w:t>
            </w:r>
          </w:p>
        </w:tc>
        <w:tc>
          <w:tcPr>
            <w:tcW w:w="1140" w:type="dxa"/>
            <w:noWrap/>
            <w:hideMark/>
          </w:tcPr>
          <w:p w:rsidR="00A02FB5" w:rsidRPr="001347E9" w:rsidRDefault="00A02FB5" w:rsidP="0046267B">
            <w:pPr>
              <w:jc w:val="center"/>
              <w:rPr>
                <w:sz w:val="24"/>
              </w:rPr>
            </w:pPr>
            <w:r w:rsidRPr="001347E9">
              <w:rPr>
                <w:sz w:val="24"/>
              </w:rPr>
              <w:t>-</w:t>
            </w:r>
          </w:p>
        </w:tc>
        <w:tc>
          <w:tcPr>
            <w:tcW w:w="1140" w:type="dxa"/>
            <w:noWrap/>
            <w:hideMark/>
          </w:tcPr>
          <w:p w:rsidR="00A02FB5" w:rsidRPr="001347E9" w:rsidRDefault="00A02FB5" w:rsidP="0046267B">
            <w:pPr>
              <w:jc w:val="center"/>
              <w:rPr>
                <w:sz w:val="24"/>
              </w:rPr>
            </w:pPr>
            <w:r w:rsidRPr="001347E9">
              <w:rPr>
                <w:sz w:val="24"/>
              </w:rPr>
              <w:t>-</w:t>
            </w:r>
          </w:p>
        </w:tc>
        <w:tc>
          <w:tcPr>
            <w:tcW w:w="785" w:type="dxa"/>
            <w:noWrap/>
            <w:hideMark/>
          </w:tcPr>
          <w:p w:rsidR="00A02FB5" w:rsidRPr="001347E9" w:rsidRDefault="00A02FB5" w:rsidP="0046267B">
            <w:pPr>
              <w:jc w:val="center"/>
              <w:rPr>
                <w:sz w:val="24"/>
              </w:rPr>
            </w:pPr>
            <w:r w:rsidRPr="001347E9">
              <w:rPr>
                <w:sz w:val="24"/>
              </w:rPr>
              <w:t>-</w:t>
            </w:r>
          </w:p>
        </w:tc>
      </w:tr>
      <w:tr w:rsidR="00A02FB5" w:rsidRPr="001347E9" w:rsidTr="001347E9">
        <w:trPr>
          <w:trHeight w:val="720"/>
          <w:jc w:val="center"/>
        </w:trPr>
        <w:tc>
          <w:tcPr>
            <w:tcW w:w="918" w:type="dxa"/>
            <w:vMerge/>
            <w:hideMark/>
          </w:tcPr>
          <w:p w:rsidR="00A02FB5" w:rsidRPr="001347E9" w:rsidRDefault="00A02FB5" w:rsidP="00C57600">
            <w:pPr>
              <w:jc w:val="center"/>
              <w:rPr>
                <w:sz w:val="24"/>
              </w:rPr>
            </w:pPr>
          </w:p>
        </w:tc>
        <w:tc>
          <w:tcPr>
            <w:tcW w:w="1793" w:type="dxa"/>
            <w:vMerge/>
            <w:hideMark/>
          </w:tcPr>
          <w:p w:rsidR="00A02FB5" w:rsidRPr="001347E9" w:rsidRDefault="00A02FB5" w:rsidP="00C57600">
            <w:pPr>
              <w:jc w:val="both"/>
              <w:rPr>
                <w:sz w:val="24"/>
              </w:rPr>
            </w:pPr>
          </w:p>
        </w:tc>
        <w:tc>
          <w:tcPr>
            <w:tcW w:w="1417" w:type="dxa"/>
            <w:vMerge/>
            <w:hideMark/>
          </w:tcPr>
          <w:p w:rsidR="00A02FB5" w:rsidRPr="001347E9" w:rsidRDefault="00A02FB5" w:rsidP="00A02FB5">
            <w:pPr>
              <w:jc w:val="both"/>
              <w:rPr>
                <w:sz w:val="24"/>
              </w:rPr>
            </w:pPr>
          </w:p>
        </w:tc>
        <w:tc>
          <w:tcPr>
            <w:tcW w:w="1134" w:type="dxa"/>
            <w:hideMark/>
          </w:tcPr>
          <w:p w:rsidR="00A02FB5" w:rsidRPr="001347E9" w:rsidRDefault="00A02FB5" w:rsidP="00C57600">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A02FB5" w:rsidRPr="001347E9" w:rsidRDefault="00A02FB5" w:rsidP="0046267B">
            <w:pPr>
              <w:jc w:val="center"/>
              <w:rPr>
                <w:sz w:val="24"/>
              </w:rPr>
            </w:pPr>
          </w:p>
        </w:tc>
        <w:tc>
          <w:tcPr>
            <w:tcW w:w="1640" w:type="dxa"/>
            <w:noWrap/>
            <w:hideMark/>
          </w:tcPr>
          <w:p w:rsidR="00A02FB5" w:rsidRPr="001347E9" w:rsidRDefault="00A02FB5" w:rsidP="0046267B">
            <w:pPr>
              <w:jc w:val="center"/>
              <w:rPr>
                <w:sz w:val="24"/>
              </w:rPr>
            </w:pPr>
          </w:p>
        </w:tc>
        <w:tc>
          <w:tcPr>
            <w:tcW w:w="1200" w:type="dxa"/>
            <w:noWrap/>
            <w:hideMark/>
          </w:tcPr>
          <w:p w:rsidR="00A02FB5" w:rsidRPr="001347E9" w:rsidRDefault="00A02FB5" w:rsidP="0046267B">
            <w:pPr>
              <w:jc w:val="center"/>
              <w:rPr>
                <w:sz w:val="24"/>
              </w:rPr>
            </w:pPr>
          </w:p>
        </w:tc>
        <w:tc>
          <w:tcPr>
            <w:tcW w:w="1240" w:type="dxa"/>
            <w:noWrap/>
            <w:hideMark/>
          </w:tcPr>
          <w:p w:rsidR="00A02FB5" w:rsidRPr="001347E9" w:rsidRDefault="00A02FB5" w:rsidP="0046267B">
            <w:pPr>
              <w:jc w:val="center"/>
              <w:rPr>
                <w:sz w:val="24"/>
              </w:rPr>
            </w:pPr>
          </w:p>
        </w:tc>
        <w:tc>
          <w:tcPr>
            <w:tcW w:w="116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785" w:type="dxa"/>
            <w:noWrap/>
            <w:hideMark/>
          </w:tcPr>
          <w:p w:rsidR="00A02FB5" w:rsidRPr="001347E9" w:rsidRDefault="00A02FB5" w:rsidP="0046267B">
            <w:pPr>
              <w:jc w:val="center"/>
              <w:rPr>
                <w:sz w:val="24"/>
              </w:rPr>
            </w:pPr>
          </w:p>
        </w:tc>
      </w:tr>
      <w:tr w:rsidR="00A02FB5" w:rsidRPr="001347E9" w:rsidTr="001347E9">
        <w:trPr>
          <w:trHeight w:val="480"/>
          <w:jc w:val="center"/>
        </w:trPr>
        <w:tc>
          <w:tcPr>
            <w:tcW w:w="918" w:type="dxa"/>
            <w:vMerge/>
            <w:hideMark/>
          </w:tcPr>
          <w:p w:rsidR="00A02FB5" w:rsidRPr="001347E9" w:rsidRDefault="00A02FB5" w:rsidP="00C57600">
            <w:pPr>
              <w:jc w:val="center"/>
              <w:rPr>
                <w:sz w:val="24"/>
              </w:rPr>
            </w:pPr>
          </w:p>
        </w:tc>
        <w:tc>
          <w:tcPr>
            <w:tcW w:w="1793" w:type="dxa"/>
            <w:vMerge/>
            <w:hideMark/>
          </w:tcPr>
          <w:p w:rsidR="00A02FB5" w:rsidRPr="001347E9" w:rsidRDefault="00A02FB5" w:rsidP="00C57600">
            <w:pPr>
              <w:jc w:val="both"/>
              <w:rPr>
                <w:sz w:val="24"/>
              </w:rPr>
            </w:pPr>
          </w:p>
        </w:tc>
        <w:tc>
          <w:tcPr>
            <w:tcW w:w="1417" w:type="dxa"/>
            <w:vMerge/>
            <w:hideMark/>
          </w:tcPr>
          <w:p w:rsidR="00A02FB5" w:rsidRPr="001347E9" w:rsidRDefault="00A02FB5" w:rsidP="00A02FB5">
            <w:pPr>
              <w:jc w:val="both"/>
              <w:rPr>
                <w:sz w:val="24"/>
              </w:rPr>
            </w:pPr>
          </w:p>
        </w:tc>
        <w:tc>
          <w:tcPr>
            <w:tcW w:w="1134" w:type="dxa"/>
            <w:hideMark/>
          </w:tcPr>
          <w:p w:rsidR="00A02FB5" w:rsidRPr="001347E9" w:rsidRDefault="00A02FB5" w:rsidP="00C57600">
            <w:pPr>
              <w:jc w:val="both"/>
              <w:rPr>
                <w:sz w:val="24"/>
              </w:rPr>
            </w:pPr>
            <w:r w:rsidRPr="001347E9">
              <w:rPr>
                <w:sz w:val="24"/>
              </w:rPr>
              <w:t>бюджет района</w:t>
            </w:r>
          </w:p>
        </w:tc>
        <w:tc>
          <w:tcPr>
            <w:tcW w:w="1420" w:type="dxa"/>
            <w:noWrap/>
            <w:hideMark/>
          </w:tcPr>
          <w:p w:rsidR="00A02FB5" w:rsidRPr="001347E9" w:rsidRDefault="00A02FB5" w:rsidP="0046267B">
            <w:pPr>
              <w:jc w:val="center"/>
              <w:rPr>
                <w:sz w:val="24"/>
              </w:rPr>
            </w:pPr>
            <w:r w:rsidRPr="001347E9">
              <w:rPr>
                <w:sz w:val="24"/>
              </w:rPr>
              <w:t>2 600,00</w:t>
            </w:r>
          </w:p>
        </w:tc>
        <w:tc>
          <w:tcPr>
            <w:tcW w:w="1640" w:type="dxa"/>
            <w:noWrap/>
            <w:hideMark/>
          </w:tcPr>
          <w:p w:rsidR="00A02FB5" w:rsidRPr="001347E9" w:rsidRDefault="00A02FB5" w:rsidP="0046267B">
            <w:pPr>
              <w:jc w:val="center"/>
              <w:rPr>
                <w:sz w:val="24"/>
              </w:rPr>
            </w:pPr>
            <w:r w:rsidRPr="001347E9">
              <w:rPr>
                <w:sz w:val="24"/>
              </w:rPr>
              <w:t>100,00</w:t>
            </w:r>
          </w:p>
        </w:tc>
        <w:tc>
          <w:tcPr>
            <w:tcW w:w="1200" w:type="dxa"/>
            <w:noWrap/>
            <w:hideMark/>
          </w:tcPr>
          <w:p w:rsidR="00A02FB5" w:rsidRPr="001347E9" w:rsidRDefault="00A02FB5" w:rsidP="0046267B">
            <w:pPr>
              <w:jc w:val="center"/>
              <w:rPr>
                <w:sz w:val="24"/>
              </w:rPr>
            </w:pPr>
            <w:r w:rsidRPr="001347E9">
              <w:rPr>
                <w:sz w:val="24"/>
              </w:rPr>
              <w:t>2 500,00</w:t>
            </w:r>
          </w:p>
        </w:tc>
        <w:tc>
          <w:tcPr>
            <w:tcW w:w="1240" w:type="dxa"/>
            <w:noWrap/>
            <w:hideMark/>
          </w:tcPr>
          <w:p w:rsidR="00A02FB5" w:rsidRPr="001347E9" w:rsidRDefault="00A02FB5" w:rsidP="0046267B">
            <w:pPr>
              <w:jc w:val="center"/>
              <w:rPr>
                <w:sz w:val="24"/>
              </w:rPr>
            </w:pPr>
          </w:p>
        </w:tc>
        <w:tc>
          <w:tcPr>
            <w:tcW w:w="116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785" w:type="dxa"/>
            <w:noWrap/>
            <w:hideMark/>
          </w:tcPr>
          <w:p w:rsidR="00A02FB5" w:rsidRPr="001347E9" w:rsidRDefault="00A02FB5" w:rsidP="0046267B">
            <w:pPr>
              <w:jc w:val="center"/>
              <w:rPr>
                <w:sz w:val="24"/>
              </w:rPr>
            </w:pPr>
          </w:p>
        </w:tc>
      </w:tr>
      <w:tr w:rsidR="00A02FB5" w:rsidRPr="001347E9" w:rsidTr="001347E9">
        <w:trPr>
          <w:trHeight w:val="300"/>
          <w:jc w:val="center"/>
        </w:trPr>
        <w:tc>
          <w:tcPr>
            <w:tcW w:w="918" w:type="dxa"/>
            <w:vMerge w:val="restart"/>
            <w:noWrap/>
            <w:hideMark/>
          </w:tcPr>
          <w:p w:rsidR="00A02FB5" w:rsidRPr="001347E9" w:rsidRDefault="00A02FB5" w:rsidP="00C57600">
            <w:pPr>
              <w:jc w:val="center"/>
              <w:rPr>
                <w:sz w:val="24"/>
              </w:rPr>
            </w:pPr>
            <w:r w:rsidRPr="001347E9">
              <w:rPr>
                <w:sz w:val="24"/>
              </w:rPr>
              <w:t>1.1.29</w:t>
            </w:r>
            <w:r>
              <w:rPr>
                <w:sz w:val="24"/>
              </w:rPr>
              <w:t>.</w:t>
            </w:r>
          </w:p>
        </w:tc>
        <w:tc>
          <w:tcPr>
            <w:tcW w:w="1793" w:type="dxa"/>
            <w:vMerge w:val="restart"/>
            <w:hideMark/>
          </w:tcPr>
          <w:p w:rsidR="00A02FB5" w:rsidRPr="001347E9" w:rsidRDefault="00A02FB5" w:rsidP="00A02FB5">
            <w:pPr>
              <w:jc w:val="both"/>
              <w:rPr>
                <w:sz w:val="24"/>
              </w:rPr>
            </w:pPr>
            <w:r w:rsidRPr="001347E9">
              <w:rPr>
                <w:sz w:val="24"/>
              </w:rPr>
              <w:t>Пгт.Новоаганск</w:t>
            </w:r>
            <w:r>
              <w:rPr>
                <w:sz w:val="24"/>
              </w:rPr>
              <w:t>:м</w:t>
            </w:r>
            <w:r w:rsidRPr="001347E9">
              <w:rPr>
                <w:sz w:val="24"/>
              </w:rPr>
              <w:t>одернизация существу</w:t>
            </w:r>
            <w:r w:rsidRPr="001347E9">
              <w:rPr>
                <w:sz w:val="24"/>
              </w:rPr>
              <w:t>ю</w:t>
            </w:r>
            <w:r w:rsidRPr="001347E9">
              <w:rPr>
                <w:sz w:val="24"/>
              </w:rPr>
              <w:t>щих водооч</w:t>
            </w:r>
            <w:r w:rsidRPr="001347E9">
              <w:rPr>
                <w:sz w:val="24"/>
              </w:rPr>
              <w:t>и</w:t>
            </w:r>
            <w:r w:rsidRPr="001347E9">
              <w:rPr>
                <w:sz w:val="24"/>
              </w:rPr>
              <w:t>стных ко</w:t>
            </w:r>
            <w:r w:rsidRPr="001347E9">
              <w:rPr>
                <w:sz w:val="24"/>
              </w:rPr>
              <w:t>м</w:t>
            </w:r>
            <w:r w:rsidRPr="001347E9">
              <w:rPr>
                <w:sz w:val="24"/>
              </w:rPr>
              <w:t>плексов (бур</w:t>
            </w:r>
            <w:r w:rsidRPr="001347E9">
              <w:rPr>
                <w:sz w:val="24"/>
              </w:rPr>
              <w:t>е</w:t>
            </w:r>
            <w:r w:rsidRPr="001347E9">
              <w:rPr>
                <w:sz w:val="24"/>
              </w:rPr>
              <w:t>ние 2 артез</w:t>
            </w:r>
            <w:r w:rsidRPr="001347E9">
              <w:rPr>
                <w:sz w:val="24"/>
              </w:rPr>
              <w:t>и</w:t>
            </w:r>
            <w:r w:rsidRPr="001347E9">
              <w:rPr>
                <w:sz w:val="24"/>
              </w:rPr>
              <w:t>анских скв</w:t>
            </w:r>
            <w:r w:rsidRPr="001347E9">
              <w:rPr>
                <w:sz w:val="24"/>
              </w:rPr>
              <w:t>а</w:t>
            </w:r>
            <w:r w:rsidRPr="001347E9">
              <w:rPr>
                <w:sz w:val="24"/>
              </w:rPr>
              <w:t xml:space="preserve">жин)  </w:t>
            </w:r>
          </w:p>
        </w:tc>
        <w:tc>
          <w:tcPr>
            <w:tcW w:w="1417" w:type="dxa"/>
            <w:vMerge w:val="restart"/>
            <w:hideMark/>
          </w:tcPr>
          <w:p w:rsidR="00A02FB5" w:rsidRDefault="00A02FB5" w:rsidP="00A02FB5">
            <w:pPr>
              <w:jc w:val="both"/>
            </w:pPr>
            <w:r w:rsidRPr="00D70F1C">
              <w:rPr>
                <w:sz w:val="24"/>
              </w:rPr>
              <w:t>муниц</w:t>
            </w:r>
            <w:r w:rsidRPr="00D70F1C">
              <w:rPr>
                <w:sz w:val="24"/>
              </w:rPr>
              <w:t>и</w:t>
            </w:r>
            <w:r w:rsidRPr="00D70F1C">
              <w:rPr>
                <w:sz w:val="24"/>
              </w:rPr>
              <w:t>пальное казенное учрежд</w:t>
            </w:r>
            <w:r w:rsidRPr="00D70F1C">
              <w:rPr>
                <w:sz w:val="24"/>
              </w:rPr>
              <w:t>е</w:t>
            </w:r>
            <w:r w:rsidRPr="00D70F1C">
              <w:rPr>
                <w:sz w:val="24"/>
              </w:rPr>
              <w:t>ние «Управл</w:t>
            </w:r>
            <w:r w:rsidRPr="00D70F1C">
              <w:rPr>
                <w:sz w:val="24"/>
              </w:rPr>
              <w:t>е</w:t>
            </w:r>
            <w:r w:rsidRPr="00D70F1C">
              <w:rPr>
                <w:sz w:val="24"/>
              </w:rPr>
              <w:t>ние кап</w:t>
            </w:r>
            <w:r w:rsidRPr="00D70F1C">
              <w:rPr>
                <w:sz w:val="24"/>
              </w:rPr>
              <w:t>и</w:t>
            </w:r>
            <w:r w:rsidRPr="00D70F1C">
              <w:rPr>
                <w:sz w:val="24"/>
              </w:rPr>
              <w:t>тал</w:t>
            </w:r>
            <w:r w:rsidRPr="00D70F1C">
              <w:rPr>
                <w:sz w:val="24"/>
              </w:rPr>
              <w:t>ь</w:t>
            </w:r>
            <w:r w:rsidRPr="00D70F1C">
              <w:rPr>
                <w:sz w:val="24"/>
              </w:rPr>
              <w:t>ного строител</w:t>
            </w:r>
            <w:r w:rsidRPr="00D70F1C">
              <w:rPr>
                <w:sz w:val="24"/>
              </w:rPr>
              <w:t>ь</w:t>
            </w:r>
            <w:r w:rsidRPr="00D70F1C">
              <w:rPr>
                <w:sz w:val="24"/>
              </w:rPr>
              <w:t>ства по з</w:t>
            </w:r>
            <w:r w:rsidRPr="00D70F1C">
              <w:rPr>
                <w:sz w:val="24"/>
              </w:rPr>
              <w:t>а</w:t>
            </w:r>
            <w:r w:rsidRPr="00D70F1C">
              <w:rPr>
                <w:sz w:val="24"/>
              </w:rPr>
              <w:t>стро</w:t>
            </w:r>
            <w:r w:rsidRPr="00D70F1C">
              <w:rPr>
                <w:sz w:val="24"/>
              </w:rPr>
              <w:t>й</w:t>
            </w:r>
            <w:r w:rsidRPr="00D70F1C">
              <w:rPr>
                <w:sz w:val="24"/>
              </w:rPr>
              <w:t>ке Нижнева</w:t>
            </w:r>
            <w:r w:rsidRPr="00D70F1C">
              <w:rPr>
                <w:sz w:val="24"/>
              </w:rPr>
              <w:t>р</w:t>
            </w:r>
            <w:r w:rsidRPr="00D70F1C">
              <w:rPr>
                <w:sz w:val="24"/>
              </w:rPr>
              <w:t>товского ра</w:t>
            </w:r>
            <w:r w:rsidRPr="00D70F1C">
              <w:rPr>
                <w:sz w:val="24"/>
              </w:rPr>
              <w:t>й</w:t>
            </w:r>
            <w:r w:rsidRPr="00D70F1C">
              <w:rPr>
                <w:sz w:val="24"/>
              </w:rPr>
              <w:t>она»</w:t>
            </w:r>
          </w:p>
        </w:tc>
        <w:tc>
          <w:tcPr>
            <w:tcW w:w="1134" w:type="dxa"/>
            <w:noWrap/>
            <w:hideMark/>
          </w:tcPr>
          <w:p w:rsidR="00A02FB5" w:rsidRPr="001347E9" w:rsidRDefault="00A02FB5" w:rsidP="00C57600">
            <w:pPr>
              <w:jc w:val="both"/>
              <w:rPr>
                <w:sz w:val="24"/>
              </w:rPr>
            </w:pPr>
            <w:r w:rsidRPr="001347E9">
              <w:rPr>
                <w:sz w:val="24"/>
              </w:rPr>
              <w:t>всего</w:t>
            </w:r>
          </w:p>
        </w:tc>
        <w:tc>
          <w:tcPr>
            <w:tcW w:w="1420" w:type="dxa"/>
            <w:noWrap/>
            <w:hideMark/>
          </w:tcPr>
          <w:p w:rsidR="00A02FB5" w:rsidRPr="001347E9" w:rsidRDefault="00A02FB5" w:rsidP="0046267B">
            <w:pPr>
              <w:jc w:val="center"/>
              <w:rPr>
                <w:sz w:val="24"/>
              </w:rPr>
            </w:pPr>
            <w:r w:rsidRPr="001347E9">
              <w:rPr>
                <w:sz w:val="24"/>
              </w:rPr>
              <w:t>5 600,00</w:t>
            </w:r>
          </w:p>
        </w:tc>
        <w:tc>
          <w:tcPr>
            <w:tcW w:w="1640" w:type="dxa"/>
            <w:noWrap/>
            <w:hideMark/>
          </w:tcPr>
          <w:p w:rsidR="00A02FB5" w:rsidRPr="001347E9" w:rsidRDefault="00A02FB5" w:rsidP="0046267B">
            <w:pPr>
              <w:jc w:val="center"/>
              <w:rPr>
                <w:sz w:val="24"/>
              </w:rPr>
            </w:pPr>
            <w:r w:rsidRPr="001347E9">
              <w:rPr>
                <w:sz w:val="24"/>
              </w:rPr>
              <w:t>5 600,00</w:t>
            </w:r>
          </w:p>
        </w:tc>
        <w:tc>
          <w:tcPr>
            <w:tcW w:w="1200" w:type="dxa"/>
            <w:noWrap/>
            <w:hideMark/>
          </w:tcPr>
          <w:p w:rsidR="00A02FB5" w:rsidRPr="001347E9" w:rsidRDefault="00A02FB5" w:rsidP="0046267B">
            <w:pPr>
              <w:jc w:val="center"/>
              <w:rPr>
                <w:sz w:val="24"/>
              </w:rPr>
            </w:pPr>
            <w:r w:rsidRPr="001347E9">
              <w:rPr>
                <w:sz w:val="24"/>
              </w:rPr>
              <w:t>-</w:t>
            </w:r>
          </w:p>
        </w:tc>
        <w:tc>
          <w:tcPr>
            <w:tcW w:w="1240" w:type="dxa"/>
            <w:noWrap/>
            <w:hideMark/>
          </w:tcPr>
          <w:p w:rsidR="00A02FB5" w:rsidRPr="001347E9" w:rsidRDefault="00A02FB5" w:rsidP="0046267B">
            <w:pPr>
              <w:jc w:val="center"/>
              <w:rPr>
                <w:sz w:val="24"/>
              </w:rPr>
            </w:pPr>
            <w:r w:rsidRPr="001347E9">
              <w:rPr>
                <w:sz w:val="24"/>
              </w:rPr>
              <w:t>-</w:t>
            </w:r>
          </w:p>
        </w:tc>
        <w:tc>
          <w:tcPr>
            <w:tcW w:w="1160" w:type="dxa"/>
            <w:noWrap/>
            <w:hideMark/>
          </w:tcPr>
          <w:p w:rsidR="00A02FB5" w:rsidRPr="001347E9" w:rsidRDefault="00A02FB5" w:rsidP="0046267B">
            <w:pPr>
              <w:jc w:val="center"/>
              <w:rPr>
                <w:sz w:val="24"/>
              </w:rPr>
            </w:pPr>
            <w:r w:rsidRPr="001347E9">
              <w:rPr>
                <w:sz w:val="24"/>
              </w:rPr>
              <w:t>-</w:t>
            </w:r>
          </w:p>
        </w:tc>
        <w:tc>
          <w:tcPr>
            <w:tcW w:w="1140" w:type="dxa"/>
            <w:noWrap/>
            <w:hideMark/>
          </w:tcPr>
          <w:p w:rsidR="00A02FB5" w:rsidRPr="001347E9" w:rsidRDefault="00A02FB5" w:rsidP="0046267B">
            <w:pPr>
              <w:jc w:val="center"/>
              <w:rPr>
                <w:sz w:val="24"/>
              </w:rPr>
            </w:pPr>
            <w:r w:rsidRPr="001347E9">
              <w:rPr>
                <w:sz w:val="24"/>
              </w:rPr>
              <w:t>-</w:t>
            </w:r>
          </w:p>
        </w:tc>
        <w:tc>
          <w:tcPr>
            <w:tcW w:w="1140" w:type="dxa"/>
            <w:noWrap/>
            <w:hideMark/>
          </w:tcPr>
          <w:p w:rsidR="00A02FB5" w:rsidRPr="001347E9" w:rsidRDefault="00A02FB5" w:rsidP="0046267B">
            <w:pPr>
              <w:jc w:val="center"/>
              <w:rPr>
                <w:sz w:val="24"/>
              </w:rPr>
            </w:pPr>
            <w:r w:rsidRPr="001347E9">
              <w:rPr>
                <w:sz w:val="24"/>
              </w:rPr>
              <w:t>-</w:t>
            </w:r>
          </w:p>
        </w:tc>
        <w:tc>
          <w:tcPr>
            <w:tcW w:w="785" w:type="dxa"/>
            <w:noWrap/>
            <w:hideMark/>
          </w:tcPr>
          <w:p w:rsidR="00A02FB5" w:rsidRPr="001347E9" w:rsidRDefault="00A02FB5"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C57600">
            <w:pPr>
              <w:jc w:val="both"/>
              <w:rPr>
                <w:sz w:val="24"/>
              </w:rPr>
            </w:pPr>
          </w:p>
        </w:tc>
        <w:tc>
          <w:tcPr>
            <w:tcW w:w="1417" w:type="dxa"/>
            <w:vMerge/>
            <w:hideMark/>
          </w:tcPr>
          <w:p w:rsidR="00145554" w:rsidRPr="001347E9" w:rsidRDefault="00145554" w:rsidP="00C57600">
            <w:pPr>
              <w:jc w:val="both"/>
              <w:rPr>
                <w:sz w:val="24"/>
              </w:rPr>
            </w:pPr>
          </w:p>
        </w:tc>
        <w:tc>
          <w:tcPr>
            <w:tcW w:w="1134" w:type="dxa"/>
            <w:hideMark/>
          </w:tcPr>
          <w:p w:rsidR="00145554" w:rsidRPr="001347E9" w:rsidRDefault="00145554" w:rsidP="00C57600">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C57600">
            <w:pPr>
              <w:jc w:val="both"/>
              <w:rPr>
                <w:sz w:val="24"/>
              </w:rPr>
            </w:pPr>
          </w:p>
        </w:tc>
        <w:tc>
          <w:tcPr>
            <w:tcW w:w="1417" w:type="dxa"/>
            <w:vMerge/>
            <w:hideMark/>
          </w:tcPr>
          <w:p w:rsidR="00145554" w:rsidRPr="001347E9" w:rsidRDefault="00145554" w:rsidP="00C57600">
            <w:pPr>
              <w:jc w:val="both"/>
              <w:rPr>
                <w:sz w:val="24"/>
              </w:rPr>
            </w:pPr>
          </w:p>
        </w:tc>
        <w:tc>
          <w:tcPr>
            <w:tcW w:w="1134" w:type="dxa"/>
            <w:hideMark/>
          </w:tcPr>
          <w:p w:rsidR="00145554" w:rsidRPr="001347E9" w:rsidRDefault="00145554" w:rsidP="00C57600">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5 600,00</w:t>
            </w:r>
          </w:p>
        </w:tc>
        <w:tc>
          <w:tcPr>
            <w:tcW w:w="1640" w:type="dxa"/>
            <w:noWrap/>
            <w:hideMark/>
          </w:tcPr>
          <w:p w:rsidR="00145554" w:rsidRPr="001347E9" w:rsidRDefault="00145554" w:rsidP="0046267B">
            <w:pPr>
              <w:jc w:val="center"/>
              <w:rPr>
                <w:sz w:val="24"/>
              </w:rPr>
            </w:pPr>
            <w:r w:rsidRPr="001347E9">
              <w:rPr>
                <w:sz w:val="24"/>
              </w:rPr>
              <w:t>5 600,00</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noWrap/>
            <w:hideMark/>
          </w:tcPr>
          <w:p w:rsidR="00145554" w:rsidRPr="001347E9" w:rsidRDefault="00145554" w:rsidP="00C57600">
            <w:pPr>
              <w:jc w:val="center"/>
              <w:rPr>
                <w:sz w:val="24"/>
              </w:rPr>
            </w:pPr>
            <w:r w:rsidRPr="001347E9">
              <w:rPr>
                <w:sz w:val="24"/>
              </w:rPr>
              <w:t>1.1.30</w:t>
            </w:r>
            <w:r w:rsidR="00A02FB5">
              <w:rPr>
                <w:sz w:val="24"/>
              </w:rPr>
              <w:t>.</w:t>
            </w:r>
          </w:p>
        </w:tc>
        <w:tc>
          <w:tcPr>
            <w:tcW w:w="1793" w:type="dxa"/>
            <w:vMerge w:val="restart"/>
            <w:hideMark/>
          </w:tcPr>
          <w:p w:rsidR="00145554" w:rsidRPr="001347E9" w:rsidRDefault="00145554" w:rsidP="0046267B">
            <w:pPr>
              <w:jc w:val="both"/>
              <w:rPr>
                <w:sz w:val="24"/>
              </w:rPr>
            </w:pPr>
            <w:r w:rsidRPr="001347E9">
              <w:rPr>
                <w:sz w:val="24"/>
              </w:rPr>
              <w:t>П. Ваховск</w:t>
            </w:r>
            <w:r w:rsidR="00A02FB5">
              <w:rPr>
                <w:sz w:val="24"/>
              </w:rPr>
              <w:t>: р</w:t>
            </w:r>
            <w:r w:rsidRPr="001347E9">
              <w:rPr>
                <w:sz w:val="24"/>
              </w:rPr>
              <w:t>еконструкция канализацио</w:t>
            </w:r>
            <w:r w:rsidRPr="001347E9">
              <w:rPr>
                <w:sz w:val="24"/>
              </w:rPr>
              <w:t>н</w:t>
            </w:r>
            <w:r w:rsidRPr="001347E9">
              <w:rPr>
                <w:sz w:val="24"/>
              </w:rPr>
              <w:lastRenderedPageBreak/>
              <w:t>ных очистных сооружений производ</w:t>
            </w:r>
            <w:r w:rsidRPr="001347E9">
              <w:rPr>
                <w:sz w:val="24"/>
              </w:rPr>
              <w:t>и</w:t>
            </w:r>
            <w:r w:rsidRPr="001347E9">
              <w:rPr>
                <w:sz w:val="24"/>
              </w:rPr>
              <w:t xml:space="preserve">тельностью 200 </w:t>
            </w:r>
            <w:r w:rsidR="00A02FB5">
              <w:rPr>
                <w:sz w:val="24"/>
              </w:rPr>
              <w:t>куб. м</w:t>
            </w:r>
            <w:r w:rsidRPr="001347E9">
              <w:rPr>
                <w:sz w:val="24"/>
              </w:rPr>
              <w:t xml:space="preserve">/сут. </w:t>
            </w:r>
          </w:p>
        </w:tc>
        <w:tc>
          <w:tcPr>
            <w:tcW w:w="1417" w:type="dxa"/>
            <w:vMerge w:val="restart"/>
            <w:hideMark/>
          </w:tcPr>
          <w:p w:rsidR="00145554" w:rsidRPr="001347E9" w:rsidRDefault="00A02FB5" w:rsidP="0046267B">
            <w:pPr>
              <w:jc w:val="both"/>
              <w:rPr>
                <w:sz w:val="24"/>
              </w:rPr>
            </w:pPr>
            <w:r>
              <w:rPr>
                <w:sz w:val="24"/>
              </w:rPr>
              <w:lastRenderedPageBreak/>
              <w:t>м</w:t>
            </w:r>
            <w:r w:rsidRPr="001347E9">
              <w:rPr>
                <w:sz w:val="24"/>
              </w:rPr>
              <w:t>униц</w:t>
            </w:r>
            <w:r w:rsidRPr="001347E9">
              <w:rPr>
                <w:sz w:val="24"/>
              </w:rPr>
              <w:t>и</w:t>
            </w:r>
            <w:r w:rsidRPr="001347E9">
              <w:rPr>
                <w:sz w:val="24"/>
              </w:rPr>
              <w:t xml:space="preserve">пальное казенное </w:t>
            </w:r>
            <w:r w:rsidRPr="001347E9">
              <w:rPr>
                <w:sz w:val="24"/>
              </w:rPr>
              <w:lastRenderedPageBreak/>
              <w:t>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lastRenderedPageBreak/>
              <w:t>всего</w:t>
            </w:r>
          </w:p>
        </w:tc>
        <w:tc>
          <w:tcPr>
            <w:tcW w:w="1420" w:type="dxa"/>
            <w:noWrap/>
            <w:hideMark/>
          </w:tcPr>
          <w:p w:rsidR="00145554" w:rsidRPr="001347E9" w:rsidRDefault="00145554" w:rsidP="0046267B">
            <w:pPr>
              <w:jc w:val="center"/>
              <w:rPr>
                <w:sz w:val="24"/>
              </w:rPr>
            </w:pPr>
            <w:r w:rsidRPr="001347E9">
              <w:rPr>
                <w:sz w:val="24"/>
              </w:rPr>
              <w:t>1 000,00</w:t>
            </w:r>
          </w:p>
        </w:tc>
        <w:tc>
          <w:tcPr>
            <w:tcW w:w="1640" w:type="dxa"/>
            <w:noWrap/>
            <w:hideMark/>
          </w:tcPr>
          <w:p w:rsidR="00145554" w:rsidRPr="001347E9" w:rsidRDefault="00145554" w:rsidP="0046267B">
            <w:pPr>
              <w:jc w:val="center"/>
              <w:rPr>
                <w:sz w:val="24"/>
              </w:rPr>
            </w:pPr>
            <w:r w:rsidRPr="001347E9">
              <w:rPr>
                <w:sz w:val="24"/>
              </w:rPr>
              <w:t>875,00</w:t>
            </w:r>
          </w:p>
        </w:tc>
        <w:tc>
          <w:tcPr>
            <w:tcW w:w="1200" w:type="dxa"/>
            <w:noWrap/>
            <w:hideMark/>
          </w:tcPr>
          <w:p w:rsidR="00145554" w:rsidRPr="001347E9" w:rsidRDefault="00145554" w:rsidP="0046267B">
            <w:pPr>
              <w:jc w:val="center"/>
              <w:rPr>
                <w:sz w:val="24"/>
              </w:rPr>
            </w:pPr>
            <w:r w:rsidRPr="001347E9">
              <w:rPr>
                <w:sz w:val="24"/>
              </w:rPr>
              <w:t>125,00</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785" w:type="dxa"/>
            <w:noWrap/>
            <w:hideMark/>
          </w:tcPr>
          <w:p w:rsidR="00145554" w:rsidRPr="001347E9" w:rsidRDefault="00145554"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lastRenderedPageBreak/>
              <w:t>номного 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1 000,00</w:t>
            </w:r>
          </w:p>
        </w:tc>
        <w:tc>
          <w:tcPr>
            <w:tcW w:w="1640" w:type="dxa"/>
            <w:noWrap/>
            <w:hideMark/>
          </w:tcPr>
          <w:p w:rsidR="00145554" w:rsidRPr="001347E9" w:rsidRDefault="00145554" w:rsidP="0046267B">
            <w:pPr>
              <w:jc w:val="center"/>
              <w:rPr>
                <w:sz w:val="24"/>
              </w:rPr>
            </w:pPr>
            <w:r w:rsidRPr="001347E9">
              <w:rPr>
                <w:sz w:val="24"/>
              </w:rPr>
              <w:t>875,00</w:t>
            </w:r>
          </w:p>
        </w:tc>
        <w:tc>
          <w:tcPr>
            <w:tcW w:w="1200" w:type="dxa"/>
            <w:noWrap/>
            <w:hideMark/>
          </w:tcPr>
          <w:p w:rsidR="00145554" w:rsidRPr="001347E9" w:rsidRDefault="00145554" w:rsidP="0046267B">
            <w:pPr>
              <w:jc w:val="center"/>
              <w:rPr>
                <w:sz w:val="24"/>
              </w:rPr>
            </w:pPr>
            <w:r w:rsidRPr="001347E9">
              <w:rPr>
                <w:sz w:val="24"/>
              </w:rPr>
              <w:t>125,00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A02FB5" w:rsidRPr="001347E9" w:rsidTr="001347E9">
        <w:trPr>
          <w:trHeight w:val="300"/>
          <w:jc w:val="center"/>
        </w:trPr>
        <w:tc>
          <w:tcPr>
            <w:tcW w:w="918" w:type="dxa"/>
            <w:vMerge w:val="restart"/>
            <w:noWrap/>
            <w:hideMark/>
          </w:tcPr>
          <w:p w:rsidR="00A02FB5" w:rsidRPr="001347E9" w:rsidRDefault="00A02FB5" w:rsidP="00C57600">
            <w:pPr>
              <w:jc w:val="center"/>
              <w:rPr>
                <w:sz w:val="24"/>
              </w:rPr>
            </w:pPr>
            <w:r w:rsidRPr="001347E9">
              <w:rPr>
                <w:sz w:val="24"/>
              </w:rPr>
              <w:t>1.1.31</w:t>
            </w:r>
            <w:r>
              <w:rPr>
                <w:sz w:val="24"/>
              </w:rPr>
              <w:t>.</w:t>
            </w:r>
          </w:p>
        </w:tc>
        <w:tc>
          <w:tcPr>
            <w:tcW w:w="1793" w:type="dxa"/>
            <w:vMerge w:val="restart"/>
            <w:hideMark/>
          </w:tcPr>
          <w:p w:rsidR="00A02FB5" w:rsidRPr="001347E9" w:rsidRDefault="00A02FB5" w:rsidP="0046267B">
            <w:pPr>
              <w:jc w:val="both"/>
              <w:rPr>
                <w:sz w:val="24"/>
              </w:rPr>
            </w:pPr>
            <w:r>
              <w:rPr>
                <w:sz w:val="24"/>
              </w:rPr>
              <w:t>С</w:t>
            </w:r>
            <w:r w:rsidRPr="001347E9">
              <w:rPr>
                <w:sz w:val="24"/>
              </w:rPr>
              <w:t>. Ларьяк</w:t>
            </w:r>
            <w:r>
              <w:rPr>
                <w:sz w:val="24"/>
              </w:rPr>
              <w:t>: м</w:t>
            </w:r>
            <w:r w:rsidRPr="001347E9">
              <w:rPr>
                <w:sz w:val="24"/>
              </w:rPr>
              <w:t>о</w:t>
            </w:r>
            <w:r w:rsidRPr="001347E9">
              <w:rPr>
                <w:sz w:val="24"/>
              </w:rPr>
              <w:t>дернизация в</w:t>
            </w:r>
            <w:r w:rsidRPr="001347E9">
              <w:rPr>
                <w:sz w:val="24"/>
              </w:rPr>
              <w:t>о</w:t>
            </w:r>
            <w:r w:rsidRPr="001347E9">
              <w:rPr>
                <w:sz w:val="24"/>
              </w:rPr>
              <w:t xml:space="preserve">доочистных комплексов </w:t>
            </w:r>
          </w:p>
        </w:tc>
        <w:tc>
          <w:tcPr>
            <w:tcW w:w="1417" w:type="dxa"/>
            <w:vMerge w:val="restart"/>
            <w:hideMark/>
          </w:tcPr>
          <w:p w:rsidR="00A02FB5" w:rsidRDefault="00A02FB5" w:rsidP="0046267B">
            <w:pPr>
              <w:jc w:val="both"/>
            </w:pPr>
            <w:r w:rsidRPr="006903E5">
              <w:rPr>
                <w:sz w:val="24"/>
              </w:rPr>
              <w:t>муниц</w:t>
            </w:r>
            <w:r w:rsidRPr="006903E5">
              <w:rPr>
                <w:sz w:val="24"/>
              </w:rPr>
              <w:t>и</w:t>
            </w:r>
            <w:r w:rsidRPr="006903E5">
              <w:rPr>
                <w:sz w:val="24"/>
              </w:rPr>
              <w:t>пальное казенное учрежд</w:t>
            </w:r>
            <w:r w:rsidRPr="006903E5">
              <w:rPr>
                <w:sz w:val="24"/>
              </w:rPr>
              <w:t>е</w:t>
            </w:r>
            <w:r w:rsidRPr="006903E5">
              <w:rPr>
                <w:sz w:val="24"/>
              </w:rPr>
              <w:t>ние «Управл</w:t>
            </w:r>
            <w:r w:rsidRPr="006903E5">
              <w:rPr>
                <w:sz w:val="24"/>
              </w:rPr>
              <w:t>е</w:t>
            </w:r>
            <w:r w:rsidRPr="006903E5">
              <w:rPr>
                <w:sz w:val="24"/>
              </w:rPr>
              <w:t>ние кап</w:t>
            </w:r>
            <w:r w:rsidRPr="006903E5">
              <w:rPr>
                <w:sz w:val="24"/>
              </w:rPr>
              <w:t>и</w:t>
            </w:r>
            <w:r w:rsidRPr="006903E5">
              <w:rPr>
                <w:sz w:val="24"/>
              </w:rPr>
              <w:t>тал</w:t>
            </w:r>
            <w:r w:rsidRPr="006903E5">
              <w:rPr>
                <w:sz w:val="24"/>
              </w:rPr>
              <w:t>ь</w:t>
            </w:r>
            <w:r w:rsidRPr="006903E5">
              <w:rPr>
                <w:sz w:val="24"/>
              </w:rPr>
              <w:t>ного строител</w:t>
            </w:r>
            <w:r w:rsidRPr="006903E5">
              <w:rPr>
                <w:sz w:val="24"/>
              </w:rPr>
              <w:t>ь</w:t>
            </w:r>
            <w:r w:rsidRPr="006903E5">
              <w:rPr>
                <w:sz w:val="24"/>
              </w:rPr>
              <w:t>ства по з</w:t>
            </w:r>
            <w:r w:rsidRPr="006903E5">
              <w:rPr>
                <w:sz w:val="24"/>
              </w:rPr>
              <w:t>а</w:t>
            </w:r>
            <w:r w:rsidRPr="006903E5">
              <w:rPr>
                <w:sz w:val="24"/>
              </w:rPr>
              <w:t>стро</w:t>
            </w:r>
            <w:r w:rsidRPr="006903E5">
              <w:rPr>
                <w:sz w:val="24"/>
              </w:rPr>
              <w:t>й</w:t>
            </w:r>
            <w:r w:rsidRPr="006903E5">
              <w:rPr>
                <w:sz w:val="24"/>
              </w:rPr>
              <w:t>ке Нижнева</w:t>
            </w:r>
            <w:r w:rsidRPr="006903E5">
              <w:rPr>
                <w:sz w:val="24"/>
              </w:rPr>
              <w:t>р</w:t>
            </w:r>
            <w:r w:rsidRPr="006903E5">
              <w:rPr>
                <w:sz w:val="24"/>
              </w:rPr>
              <w:t>товского ра</w:t>
            </w:r>
            <w:r w:rsidRPr="006903E5">
              <w:rPr>
                <w:sz w:val="24"/>
              </w:rPr>
              <w:t>й</w:t>
            </w:r>
            <w:r w:rsidRPr="006903E5">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hideMark/>
          </w:tcPr>
          <w:p w:rsidR="00A02FB5" w:rsidRPr="001347E9" w:rsidRDefault="00A02FB5" w:rsidP="0046267B">
            <w:pPr>
              <w:jc w:val="center"/>
              <w:rPr>
                <w:sz w:val="24"/>
              </w:rPr>
            </w:pPr>
            <w:r w:rsidRPr="001347E9">
              <w:rPr>
                <w:sz w:val="24"/>
              </w:rPr>
              <w:t>2 459,30</w:t>
            </w:r>
          </w:p>
        </w:tc>
        <w:tc>
          <w:tcPr>
            <w:tcW w:w="1640" w:type="dxa"/>
            <w:noWrap/>
            <w:hideMark/>
          </w:tcPr>
          <w:p w:rsidR="00A02FB5" w:rsidRPr="001347E9" w:rsidRDefault="00A02FB5" w:rsidP="0046267B">
            <w:pPr>
              <w:jc w:val="center"/>
              <w:rPr>
                <w:sz w:val="24"/>
              </w:rPr>
            </w:pPr>
            <w:r w:rsidRPr="001347E9">
              <w:rPr>
                <w:sz w:val="24"/>
              </w:rPr>
              <w:t>-</w:t>
            </w:r>
          </w:p>
        </w:tc>
        <w:tc>
          <w:tcPr>
            <w:tcW w:w="1200" w:type="dxa"/>
            <w:noWrap/>
            <w:hideMark/>
          </w:tcPr>
          <w:p w:rsidR="00A02FB5" w:rsidRPr="001347E9" w:rsidRDefault="00A02FB5" w:rsidP="0046267B">
            <w:pPr>
              <w:jc w:val="center"/>
              <w:rPr>
                <w:sz w:val="24"/>
              </w:rPr>
            </w:pPr>
            <w:r w:rsidRPr="001347E9">
              <w:rPr>
                <w:sz w:val="24"/>
              </w:rPr>
              <w:t>2 459,30</w:t>
            </w:r>
          </w:p>
        </w:tc>
        <w:tc>
          <w:tcPr>
            <w:tcW w:w="1240" w:type="dxa"/>
            <w:noWrap/>
            <w:hideMark/>
          </w:tcPr>
          <w:p w:rsidR="00A02FB5" w:rsidRPr="001347E9" w:rsidRDefault="00A02FB5" w:rsidP="0046267B">
            <w:pPr>
              <w:jc w:val="center"/>
              <w:rPr>
                <w:sz w:val="24"/>
              </w:rPr>
            </w:pPr>
            <w:r w:rsidRPr="001347E9">
              <w:rPr>
                <w:sz w:val="24"/>
              </w:rPr>
              <w:t>-</w:t>
            </w:r>
          </w:p>
        </w:tc>
        <w:tc>
          <w:tcPr>
            <w:tcW w:w="1160" w:type="dxa"/>
            <w:noWrap/>
            <w:hideMark/>
          </w:tcPr>
          <w:p w:rsidR="00A02FB5" w:rsidRPr="001347E9" w:rsidRDefault="00A02FB5" w:rsidP="0046267B">
            <w:pPr>
              <w:jc w:val="center"/>
              <w:rPr>
                <w:sz w:val="24"/>
              </w:rPr>
            </w:pPr>
            <w:r w:rsidRPr="001347E9">
              <w:rPr>
                <w:sz w:val="24"/>
              </w:rPr>
              <w:t>-</w:t>
            </w:r>
          </w:p>
        </w:tc>
        <w:tc>
          <w:tcPr>
            <w:tcW w:w="1140" w:type="dxa"/>
            <w:noWrap/>
            <w:hideMark/>
          </w:tcPr>
          <w:p w:rsidR="00A02FB5" w:rsidRPr="001347E9" w:rsidRDefault="00A02FB5" w:rsidP="0046267B">
            <w:pPr>
              <w:jc w:val="center"/>
              <w:rPr>
                <w:sz w:val="24"/>
              </w:rPr>
            </w:pPr>
            <w:r w:rsidRPr="001347E9">
              <w:rPr>
                <w:sz w:val="24"/>
              </w:rPr>
              <w:t>-</w:t>
            </w:r>
          </w:p>
        </w:tc>
        <w:tc>
          <w:tcPr>
            <w:tcW w:w="1140" w:type="dxa"/>
            <w:noWrap/>
            <w:hideMark/>
          </w:tcPr>
          <w:p w:rsidR="00A02FB5" w:rsidRPr="001347E9" w:rsidRDefault="00A02FB5" w:rsidP="0046267B">
            <w:pPr>
              <w:jc w:val="center"/>
              <w:rPr>
                <w:sz w:val="24"/>
              </w:rPr>
            </w:pPr>
            <w:r w:rsidRPr="001347E9">
              <w:rPr>
                <w:sz w:val="24"/>
              </w:rPr>
              <w:t>-</w:t>
            </w:r>
          </w:p>
        </w:tc>
        <w:tc>
          <w:tcPr>
            <w:tcW w:w="785" w:type="dxa"/>
            <w:noWrap/>
            <w:hideMark/>
          </w:tcPr>
          <w:p w:rsidR="00A02FB5" w:rsidRPr="001347E9" w:rsidRDefault="00A02FB5" w:rsidP="0046267B">
            <w:pPr>
              <w:jc w:val="center"/>
              <w:rPr>
                <w:sz w:val="24"/>
              </w:rPr>
            </w:pPr>
            <w:r w:rsidRPr="001347E9">
              <w:rPr>
                <w:sz w:val="24"/>
              </w:rPr>
              <w:t>-</w:t>
            </w:r>
          </w:p>
        </w:tc>
      </w:tr>
      <w:tr w:rsidR="00A02FB5" w:rsidRPr="001347E9" w:rsidTr="001347E9">
        <w:trPr>
          <w:trHeight w:val="720"/>
          <w:jc w:val="center"/>
        </w:trPr>
        <w:tc>
          <w:tcPr>
            <w:tcW w:w="918" w:type="dxa"/>
            <w:vMerge/>
            <w:hideMark/>
          </w:tcPr>
          <w:p w:rsidR="00A02FB5" w:rsidRPr="001347E9" w:rsidRDefault="00A02FB5" w:rsidP="00C57600">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A02FB5" w:rsidRPr="001347E9" w:rsidRDefault="00A02FB5" w:rsidP="0046267B">
            <w:pPr>
              <w:jc w:val="center"/>
              <w:rPr>
                <w:sz w:val="24"/>
              </w:rPr>
            </w:pPr>
          </w:p>
        </w:tc>
        <w:tc>
          <w:tcPr>
            <w:tcW w:w="1640" w:type="dxa"/>
            <w:noWrap/>
            <w:hideMark/>
          </w:tcPr>
          <w:p w:rsidR="00A02FB5" w:rsidRPr="001347E9" w:rsidRDefault="00A02FB5" w:rsidP="0046267B">
            <w:pPr>
              <w:jc w:val="center"/>
              <w:rPr>
                <w:sz w:val="24"/>
              </w:rPr>
            </w:pPr>
          </w:p>
        </w:tc>
        <w:tc>
          <w:tcPr>
            <w:tcW w:w="1200" w:type="dxa"/>
            <w:noWrap/>
            <w:hideMark/>
          </w:tcPr>
          <w:p w:rsidR="00A02FB5" w:rsidRPr="001347E9" w:rsidRDefault="00A02FB5" w:rsidP="0046267B">
            <w:pPr>
              <w:jc w:val="center"/>
              <w:rPr>
                <w:sz w:val="24"/>
              </w:rPr>
            </w:pPr>
          </w:p>
        </w:tc>
        <w:tc>
          <w:tcPr>
            <w:tcW w:w="1240" w:type="dxa"/>
            <w:noWrap/>
            <w:hideMark/>
          </w:tcPr>
          <w:p w:rsidR="00A02FB5" w:rsidRPr="001347E9" w:rsidRDefault="00A02FB5" w:rsidP="0046267B">
            <w:pPr>
              <w:jc w:val="center"/>
              <w:rPr>
                <w:sz w:val="24"/>
              </w:rPr>
            </w:pPr>
          </w:p>
        </w:tc>
        <w:tc>
          <w:tcPr>
            <w:tcW w:w="116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785" w:type="dxa"/>
            <w:noWrap/>
            <w:hideMark/>
          </w:tcPr>
          <w:p w:rsidR="00A02FB5" w:rsidRPr="001347E9" w:rsidRDefault="00A02FB5" w:rsidP="0046267B">
            <w:pPr>
              <w:jc w:val="center"/>
              <w:rPr>
                <w:sz w:val="24"/>
              </w:rPr>
            </w:pPr>
          </w:p>
        </w:tc>
      </w:tr>
      <w:tr w:rsidR="00A02FB5" w:rsidRPr="001347E9" w:rsidTr="001347E9">
        <w:trPr>
          <w:trHeight w:val="480"/>
          <w:jc w:val="center"/>
        </w:trPr>
        <w:tc>
          <w:tcPr>
            <w:tcW w:w="918" w:type="dxa"/>
            <w:vMerge/>
            <w:hideMark/>
          </w:tcPr>
          <w:p w:rsidR="00A02FB5" w:rsidRPr="001347E9" w:rsidRDefault="00A02FB5" w:rsidP="00C57600">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hideMark/>
          </w:tcPr>
          <w:p w:rsidR="00A02FB5" w:rsidRPr="001347E9" w:rsidRDefault="00A02FB5" w:rsidP="0046267B">
            <w:pPr>
              <w:jc w:val="center"/>
              <w:rPr>
                <w:sz w:val="24"/>
              </w:rPr>
            </w:pPr>
            <w:r w:rsidRPr="001347E9">
              <w:rPr>
                <w:sz w:val="24"/>
              </w:rPr>
              <w:t>2 459,30</w:t>
            </w:r>
          </w:p>
        </w:tc>
        <w:tc>
          <w:tcPr>
            <w:tcW w:w="1640" w:type="dxa"/>
            <w:noWrap/>
            <w:hideMark/>
          </w:tcPr>
          <w:p w:rsidR="00A02FB5" w:rsidRPr="001347E9" w:rsidRDefault="00A02FB5" w:rsidP="0046267B">
            <w:pPr>
              <w:jc w:val="center"/>
              <w:rPr>
                <w:sz w:val="24"/>
              </w:rPr>
            </w:pPr>
            <w:r w:rsidRPr="001347E9">
              <w:rPr>
                <w:sz w:val="24"/>
              </w:rPr>
              <w:t>-</w:t>
            </w:r>
          </w:p>
        </w:tc>
        <w:tc>
          <w:tcPr>
            <w:tcW w:w="1200" w:type="dxa"/>
            <w:noWrap/>
            <w:hideMark/>
          </w:tcPr>
          <w:p w:rsidR="00A02FB5" w:rsidRPr="001347E9" w:rsidRDefault="00A02FB5" w:rsidP="0046267B">
            <w:pPr>
              <w:jc w:val="center"/>
              <w:rPr>
                <w:sz w:val="24"/>
              </w:rPr>
            </w:pPr>
            <w:r w:rsidRPr="001347E9">
              <w:rPr>
                <w:sz w:val="24"/>
              </w:rPr>
              <w:t>2 459,30</w:t>
            </w:r>
          </w:p>
        </w:tc>
        <w:tc>
          <w:tcPr>
            <w:tcW w:w="1240" w:type="dxa"/>
            <w:noWrap/>
            <w:hideMark/>
          </w:tcPr>
          <w:p w:rsidR="00A02FB5" w:rsidRPr="001347E9" w:rsidRDefault="00A02FB5" w:rsidP="0046267B">
            <w:pPr>
              <w:jc w:val="center"/>
              <w:rPr>
                <w:sz w:val="24"/>
              </w:rPr>
            </w:pPr>
          </w:p>
        </w:tc>
        <w:tc>
          <w:tcPr>
            <w:tcW w:w="116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785" w:type="dxa"/>
            <w:noWrap/>
            <w:hideMark/>
          </w:tcPr>
          <w:p w:rsidR="00A02FB5" w:rsidRPr="001347E9" w:rsidRDefault="00A02FB5" w:rsidP="0046267B">
            <w:pPr>
              <w:jc w:val="center"/>
              <w:rPr>
                <w:sz w:val="24"/>
              </w:rPr>
            </w:pPr>
          </w:p>
        </w:tc>
      </w:tr>
      <w:tr w:rsidR="00A02FB5" w:rsidRPr="001347E9" w:rsidTr="001347E9">
        <w:trPr>
          <w:trHeight w:val="300"/>
          <w:jc w:val="center"/>
        </w:trPr>
        <w:tc>
          <w:tcPr>
            <w:tcW w:w="918" w:type="dxa"/>
            <w:vMerge w:val="restart"/>
            <w:noWrap/>
            <w:hideMark/>
          </w:tcPr>
          <w:p w:rsidR="00A02FB5" w:rsidRPr="001347E9" w:rsidRDefault="00A02FB5" w:rsidP="00C57600">
            <w:pPr>
              <w:jc w:val="center"/>
              <w:rPr>
                <w:sz w:val="24"/>
              </w:rPr>
            </w:pPr>
            <w:r w:rsidRPr="001347E9">
              <w:rPr>
                <w:sz w:val="24"/>
              </w:rPr>
              <w:t>1.1.32</w:t>
            </w:r>
            <w:r>
              <w:rPr>
                <w:sz w:val="24"/>
              </w:rPr>
              <w:t>.</w:t>
            </w:r>
          </w:p>
        </w:tc>
        <w:tc>
          <w:tcPr>
            <w:tcW w:w="1793" w:type="dxa"/>
            <w:vMerge w:val="restart"/>
            <w:hideMark/>
          </w:tcPr>
          <w:p w:rsidR="00EC6D52" w:rsidRDefault="00A02FB5" w:rsidP="0046267B">
            <w:pPr>
              <w:jc w:val="both"/>
              <w:rPr>
                <w:sz w:val="24"/>
              </w:rPr>
            </w:pPr>
            <w:r w:rsidRPr="001347E9">
              <w:rPr>
                <w:sz w:val="24"/>
              </w:rPr>
              <w:t>Модерн</w:t>
            </w:r>
            <w:r>
              <w:rPr>
                <w:sz w:val="24"/>
              </w:rPr>
              <w:t>изация водоочистного комплекса «</w:t>
            </w:r>
            <w:r w:rsidRPr="001347E9">
              <w:rPr>
                <w:sz w:val="24"/>
              </w:rPr>
              <w:t>Импульс</w:t>
            </w:r>
            <w:r>
              <w:rPr>
                <w:sz w:val="24"/>
              </w:rPr>
              <w:t>»</w:t>
            </w:r>
            <w:r w:rsidRPr="001347E9">
              <w:rPr>
                <w:sz w:val="24"/>
              </w:rPr>
              <w:t>в</w:t>
            </w:r>
          </w:p>
          <w:p w:rsidR="00A02FB5" w:rsidRPr="001347E9" w:rsidRDefault="00A02FB5" w:rsidP="0046267B">
            <w:pPr>
              <w:jc w:val="both"/>
              <w:rPr>
                <w:sz w:val="24"/>
              </w:rPr>
            </w:pPr>
            <w:r w:rsidRPr="001347E9">
              <w:rPr>
                <w:sz w:val="24"/>
              </w:rPr>
              <w:t>д. Ват</w:t>
            </w:r>
            <w:r>
              <w:rPr>
                <w:sz w:val="24"/>
              </w:rPr>
              <w:t>е</w:t>
            </w:r>
          </w:p>
        </w:tc>
        <w:tc>
          <w:tcPr>
            <w:tcW w:w="1417" w:type="dxa"/>
            <w:vMerge w:val="restart"/>
            <w:hideMark/>
          </w:tcPr>
          <w:p w:rsidR="00A02FB5" w:rsidRDefault="00A02FB5" w:rsidP="0046267B">
            <w:pPr>
              <w:jc w:val="both"/>
            </w:pPr>
            <w:r w:rsidRPr="006903E5">
              <w:rPr>
                <w:sz w:val="24"/>
              </w:rPr>
              <w:t>муниц</w:t>
            </w:r>
            <w:r w:rsidRPr="006903E5">
              <w:rPr>
                <w:sz w:val="24"/>
              </w:rPr>
              <w:t>и</w:t>
            </w:r>
            <w:r w:rsidRPr="006903E5">
              <w:rPr>
                <w:sz w:val="24"/>
              </w:rPr>
              <w:t>пальное казенное учрежд</w:t>
            </w:r>
            <w:r w:rsidRPr="006903E5">
              <w:rPr>
                <w:sz w:val="24"/>
              </w:rPr>
              <w:t>е</w:t>
            </w:r>
            <w:r w:rsidRPr="006903E5">
              <w:rPr>
                <w:sz w:val="24"/>
              </w:rPr>
              <w:t>ние «Управл</w:t>
            </w:r>
            <w:r w:rsidRPr="006903E5">
              <w:rPr>
                <w:sz w:val="24"/>
              </w:rPr>
              <w:t>е</w:t>
            </w:r>
            <w:r w:rsidRPr="006903E5">
              <w:rPr>
                <w:sz w:val="24"/>
              </w:rPr>
              <w:t>ние кап</w:t>
            </w:r>
            <w:r w:rsidRPr="006903E5">
              <w:rPr>
                <w:sz w:val="24"/>
              </w:rPr>
              <w:t>и</w:t>
            </w:r>
            <w:r w:rsidRPr="006903E5">
              <w:rPr>
                <w:sz w:val="24"/>
              </w:rPr>
              <w:t>тал</w:t>
            </w:r>
            <w:r w:rsidRPr="006903E5">
              <w:rPr>
                <w:sz w:val="24"/>
              </w:rPr>
              <w:t>ь</w:t>
            </w:r>
            <w:r w:rsidRPr="006903E5">
              <w:rPr>
                <w:sz w:val="24"/>
              </w:rPr>
              <w:t xml:space="preserve">ного </w:t>
            </w:r>
            <w:r w:rsidRPr="006903E5">
              <w:rPr>
                <w:sz w:val="24"/>
              </w:rPr>
              <w:lastRenderedPageBreak/>
              <w:t>строител</w:t>
            </w:r>
            <w:r w:rsidRPr="006903E5">
              <w:rPr>
                <w:sz w:val="24"/>
              </w:rPr>
              <w:t>ь</w:t>
            </w:r>
            <w:r w:rsidRPr="006903E5">
              <w:rPr>
                <w:sz w:val="24"/>
              </w:rPr>
              <w:t>ства по з</w:t>
            </w:r>
            <w:r w:rsidRPr="006903E5">
              <w:rPr>
                <w:sz w:val="24"/>
              </w:rPr>
              <w:t>а</w:t>
            </w:r>
            <w:r w:rsidRPr="006903E5">
              <w:rPr>
                <w:sz w:val="24"/>
              </w:rPr>
              <w:t>стро</w:t>
            </w:r>
            <w:r w:rsidRPr="006903E5">
              <w:rPr>
                <w:sz w:val="24"/>
              </w:rPr>
              <w:t>й</w:t>
            </w:r>
            <w:r w:rsidRPr="006903E5">
              <w:rPr>
                <w:sz w:val="24"/>
              </w:rPr>
              <w:t>ке Нижнева</w:t>
            </w:r>
            <w:r w:rsidRPr="006903E5">
              <w:rPr>
                <w:sz w:val="24"/>
              </w:rPr>
              <w:t>р</w:t>
            </w:r>
            <w:r w:rsidRPr="006903E5">
              <w:rPr>
                <w:sz w:val="24"/>
              </w:rPr>
              <w:t>товского ра</w:t>
            </w:r>
            <w:r w:rsidRPr="006903E5">
              <w:rPr>
                <w:sz w:val="24"/>
              </w:rPr>
              <w:t>й</w:t>
            </w:r>
            <w:r w:rsidRPr="006903E5">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hideMark/>
          </w:tcPr>
          <w:p w:rsidR="00A02FB5" w:rsidRPr="001347E9" w:rsidRDefault="00A02FB5" w:rsidP="0046267B">
            <w:pPr>
              <w:jc w:val="center"/>
              <w:rPr>
                <w:sz w:val="24"/>
              </w:rPr>
            </w:pPr>
            <w:r w:rsidRPr="001347E9">
              <w:rPr>
                <w:sz w:val="24"/>
              </w:rPr>
              <w:t>500,00</w:t>
            </w:r>
          </w:p>
        </w:tc>
        <w:tc>
          <w:tcPr>
            <w:tcW w:w="1640" w:type="dxa"/>
            <w:hideMark/>
          </w:tcPr>
          <w:p w:rsidR="00A02FB5" w:rsidRPr="001347E9" w:rsidRDefault="00A02FB5" w:rsidP="0046267B">
            <w:pPr>
              <w:jc w:val="center"/>
              <w:rPr>
                <w:sz w:val="24"/>
              </w:rPr>
            </w:pPr>
            <w:r w:rsidRPr="001347E9">
              <w:rPr>
                <w:sz w:val="24"/>
              </w:rPr>
              <w:t>-</w:t>
            </w:r>
          </w:p>
        </w:tc>
        <w:tc>
          <w:tcPr>
            <w:tcW w:w="1200" w:type="dxa"/>
            <w:hideMark/>
          </w:tcPr>
          <w:p w:rsidR="00A02FB5" w:rsidRPr="001347E9" w:rsidRDefault="00A02FB5" w:rsidP="0046267B">
            <w:pPr>
              <w:jc w:val="center"/>
              <w:rPr>
                <w:sz w:val="24"/>
              </w:rPr>
            </w:pPr>
            <w:r w:rsidRPr="001347E9">
              <w:rPr>
                <w:sz w:val="24"/>
              </w:rPr>
              <w:t>500,00</w:t>
            </w:r>
          </w:p>
        </w:tc>
        <w:tc>
          <w:tcPr>
            <w:tcW w:w="1240" w:type="dxa"/>
            <w:hideMark/>
          </w:tcPr>
          <w:p w:rsidR="00A02FB5" w:rsidRPr="001347E9" w:rsidRDefault="00A02FB5" w:rsidP="0046267B">
            <w:pPr>
              <w:jc w:val="center"/>
              <w:rPr>
                <w:sz w:val="24"/>
              </w:rPr>
            </w:pPr>
            <w:r w:rsidRPr="001347E9">
              <w:rPr>
                <w:sz w:val="24"/>
              </w:rPr>
              <w:t>-</w:t>
            </w:r>
          </w:p>
        </w:tc>
        <w:tc>
          <w:tcPr>
            <w:tcW w:w="1160" w:type="dxa"/>
            <w:hideMark/>
          </w:tcPr>
          <w:p w:rsidR="00A02FB5" w:rsidRPr="001347E9" w:rsidRDefault="00A02FB5" w:rsidP="0046267B">
            <w:pPr>
              <w:jc w:val="center"/>
              <w:rPr>
                <w:sz w:val="24"/>
              </w:rPr>
            </w:pPr>
            <w:r w:rsidRPr="001347E9">
              <w:rPr>
                <w:sz w:val="24"/>
              </w:rPr>
              <w:t>-</w:t>
            </w:r>
          </w:p>
        </w:tc>
        <w:tc>
          <w:tcPr>
            <w:tcW w:w="1140" w:type="dxa"/>
            <w:hideMark/>
          </w:tcPr>
          <w:p w:rsidR="00A02FB5" w:rsidRPr="001347E9" w:rsidRDefault="00A02FB5" w:rsidP="0046267B">
            <w:pPr>
              <w:jc w:val="center"/>
              <w:rPr>
                <w:sz w:val="24"/>
              </w:rPr>
            </w:pPr>
            <w:r w:rsidRPr="001347E9">
              <w:rPr>
                <w:sz w:val="24"/>
              </w:rPr>
              <w:t>-</w:t>
            </w:r>
          </w:p>
        </w:tc>
        <w:tc>
          <w:tcPr>
            <w:tcW w:w="1140" w:type="dxa"/>
            <w:hideMark/>
          </w:tcPr>
          <w:p w:rsidR="00A02FB5" w:rsidRPr="001347E9" w:rsidRDefault="00A02FB5" w:rsidP="0046267B">
            <w:pPr>
              <w:jc w:val="center"/>
              <w:rPr>
                <w:sz w:val="24"/>
              </w:rPr>
            </w:pPr>
            <w:r w:rsidRPr="001347E9">
              <w:rPr>
                <w:sz w:val="24"/>
              </w:rPr>
              <w:t>-</w:t>
            </w:r>
          </w:p>
        </w:tc>
        <w:tc>
          <w:tcPr>
            <w:tcW w:w="785" w:type="dxa"/>
            <w:hideMark/>
          </w:tcPr>
          <w:p w:rsidR="00A02FB5" w:rsidRPr="001347E9" w:rsidRDefault="00A02FB5"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hideMark/>
          </w:tcPr>
          <w:p w:rsidR="00145554" w:rsidRPr="001347E9" w:rsidRDefault="00145554" w:rsidP="0046267B">
            <w:pPr>
              <w:jc w:val="center"/>
              <w:rPr>
                <w:sz w:val="24"/>
              </w:rPr>
            </w:pPr>
          </w:p>
        </w:tc>
        <w:tc>
          <w:tcPr>
            <w:tcW w:w="1640" w:type="dxa"/>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57600">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hideMark/>
          </w:tcPr>
          <w:p w:rsidR="00145554" w:rsidRPr="001347E9" w:rsidRDefault="00145554" w:rsidP="0046267B">
            <w:pPr>
              <w:jc w:val="center"/>
              <w:rPr>
                <w:sz w:val="24"/>
              </w:rPr>
            </w:pPr>
            <w:r w:rsidRPr="001347E9">
              <w:rPr>
                <w:sz w:val="24"/>
              </w:rPr>
              <w:t>500,00</w:t>
            </w:r>
          </w:p>
        </w:tc>
        <w:tc>
          <w:tcPr>
            <w:tcW w:w="1640" w:type="dxa"/>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500,00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A02FB5" w:rsidRPr="001347E9" w:rsidTr="001347E9">
        <w:trPr>
          <w:trHeight w:val="300"/>
          <w:jc w:val="center"/>
        </w:trPr>
        <w:tc>
          <w:tcPr>
            <w:tcW w:w="918" w:type="dxa"/>
            <w:vMerge w:val="restart"/>
            <w:noWrap/>
            <w:hideMark/>
          </w:tcPr>
          <w:p w:rsidR="00A02FB5" w:rsidRPr="001347E9" w:rsidRDefault="00A02FB5" w:rsidP="00C57600">
            <w:pPr>
              <w:jc w:val="center"/>
              <w:rPr>
                <w:sz w:val="24"/>
              </w:rPr>
            </w:pPr>
            <w:r w:rsidRPr="001347E9">
              <w:rPr>
                <w:sz w:val="24"/>
              </w:rPr>
              <w:lastRenderedPageBreak/>
              <w:t>1.1.33</w:t>
            </w:r>
            <w:r>
              <w:rPr>
                <w:sz w:val="24"/>
              </w:rPr>
              <w:t>.</w:t>
            </w:r>
          </w:p>
        </w:tc>
        <w:tc>
          <w:tcPr>
            <w:tcW w:w="1793" w:type="dxa"/>
            <w:vMerge w:val="restart"/>
            <w:hideMark/>
          </w:tcPr>
          <w:p w:rsidR="00EC6D52" w:rsidRDefault="00A02FB5" w:rsidP="0046267B">
            <w:pPr>
              <w:jc w:val="both"/>
              <w:rPr>
                <w:sz w:val="24"/>
              </w:rPr>
            </w:pPr>
            <w:r w:rsidRPr="001347E9">
              <w:rPr>
                <w:sz w:val="24"/>
              </w:rPr>
              <w:t xml:space="preserve">Модернизация водоочистного комплекса </w:t>
            </w:r>
            <w:r>
              <w:rPr>
                <w:sz w:val="24"/>
              </w:rPr>
              <w:t>«</w:t>
            </w:r>
            <w:r w:rsidRPr="001347E9">
              <w:rPr>
                <w:sz w:val="24"/>
              </w:rPr>
              <w:t>Импульс</w:t>
            </w:r>
            <w:r>
              <w:rPr>
                <w:sz w:val="24"/>
              </w:rPr>
              <w:t>»</w:t>
            </w:r>
          </w:p>
          <w:p w:rsidR="00A02FB5" w:rsidRPr="001347E9" w:rsidRDefault="00A02FB5" w:rsidP="0046267B">
            <w:pPr>
              <w:jc w:val="both"/>
              <w:rPr>
                <w:sz w:val="24"/>
              </w:rPr>
            </w:pPr>
            <w:r w:rsidRPr="001347E9">
              <w:rPr>
                <w:sz w:val="24"/>
              </w:rPr>
              <w:t>в с. Покур</w:t>
            </w:r>
          </w:p>
        </w:tc>
        <w:tc>
          <w:tcPr>
            <w:tcW w:w="1417" w:type="dxa"/>
            <w:vMerge w:val="restart"/>
            <w:hideMark/>
          </w:tcPr>
          <w:p w:rsidR="00A02FB5" w:rsidRDefault="00A02FB5" w:rsidP="0046267B">
            <w:pPr>
              <w:jc w:val="both"/>
            </w:pPr>
            <w:r w:rsidRPr="005A25EF">
              <w:rPr>
                <w:sz w:val="24"/>
              </w:rPr>
              <w:t>муниц</w:t>
            </w:r>
            <w:r w:rsidRPr="005A25EF">
              <w:rPr>
                <w:sz w:val="24"/>
              </w:rPr>
              <w:t>и</w:t>
            </w:r>
            <w:r w:rsidRPr="005A25EF">
              <w:rPr>
                <w:sz w:val="24"/>
              </w:rPr>
              <w:t>пальное казенное учрежд</w:t>
            </w:r>
            <w:r w:rsidRPr="005A25EF">
              <w:rPr>
                <w:sz w:val="24"/>
              </w:rPr>
              <w:t>е</w:t>
            </w:r>
            <w:r w:rsidRPr="005A25EF">
              <w:rPr>
                <w:sz w:val="24"/>
              </w:rPr>
              <w:t>ние «Управл</w:t>
            </w:r>
            <w:r w:rsidRPr="005A25EF">
              <w:rPr>
                <w:sz w:val="24"/>
              </w:rPr>
              <w:t>е</w:t>
            </w:r>
            <w:r w:rsidRPr="005A25EF">
              <w:rPr>
                <w:sz w:val="24"/>
              </w:rPr>
              <w:t>ние кап</w:t>
            </w:r>
            <w:r w:rsidRPr="005A25EF">
              <w:rPr>
                <w:sz w:val="24"/>
              </w:rPr>
              <w:t>и</w:t>
            </w:r>
            <w:r w:rsidRPr="005A25EF">
              <w:rPr>
                <w:sz w:val="24"/>
              </w:rPr>
              <w:t>тал</w:t>
            </w:r>
            <w:r w:rsidRPr="005A25EF">
              <w:rPr>
                <w:sz w:val="24"/>
              </w:rPr>
              <w:t>ь</w:t>
            </w:r>
            <w:r w:rsidRPr="005A25EF">
              <w:rPr>
                <w:sz w:val="24"/>
              </w:rPr>
              <w:t>ного строител</w:t>
            </w:r>
            <w:r w:rsidRPr="005A25EF">
              <w:rPr>
                <w:sz w:val="24"/>
              </w:rPr>
              <w:t>ь</w:t>
            </w:r>
            <w:r w:rsidRPr="005A25EF">
              <w:rPr>
                <w:sz w:val="24"/>
              </w:rPr>
              <w:t>ства по з</w:t>
            </w:r>
            <w:r w:rsidRPr="005A25EF">
              <w:rPr>
                <w:sz w:val="24"/>
              </w:rPr>
              <w:t>а</w:t>
            </w:r>
            <w:r w:rsidRPr="005A25EF">
              <w:rPr>
                <w:sz w:val="24"/>
              </w:rPr>
              <w:t>стро</w:t>
            </w:r>
            <w:r w:rsidRPr="005A25EF">
              <w:rPr>
                <w:sz w:val="24"/>
              </w:rPr>
              <w:t>й</w:t>
            </w:r>
            <w:r w:rsidRPr="005A25EF">
              <w:rPr>
                <w:sz w:val="24"/>
              </w:rPr>
              <w:t>ке Нижнева</w:t>
            </w:r>
            <w:r w:rsidRPr="005A25EF">
              <w:rPr>
                <w:sz w:val="24"/>
              </w:rPr>
              <w:t>р</w:t>
            </w:r>
            <w:r w:rsidRPr="005A25EF">
              <w:rPr>
                <w:sz w:val="24"/>
              </w:rPr>
              <w:t>товского ра</w:t>
            </w:r>
            <w:r w:rsidRPr="005A25EF">
              <w:rPr>
                <w:sz w:val="24"/>
              </w:rPr>
              <w:t>й</w:t>
            </w:r>
            <w:r w:rsidRPr="005A25EF">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hideMark/>
          </w:tcPr>
          <w:p w:rsidR="00A02FB5" w:rsidRPr="001347E9" w:rsidRDefault="00A02FB5" w:rsidP="0046267B">
            <w:pPr>
              <w:jc w:val="center"/>
              <w:rPr>
                <w:sz w:val="24"/>
              </w:rPr>
            </w:pPr>
            <w:r w:rsidRPr="001347E9">
              <w:rPr>
                <w:sz w:val="24"/>
              </w:rPr>
              <w:t>500,00</w:t>
            </w:r>
          </w:p>
        </w:tc>
        <w:tc>
          <w:tcPr>
            <w:tcW w:w="1640" w:type="dxa"/>
            <w:hideMark/>
          </w:tcPr>
          <w:p w:rsidR="00A02FB5" w:rsidRPr="001347E9" w:rsidRDefault="00A02FB5" w:rsidP="0046267B">
            <w:pPr>
              <w:jc w:val="center"/>
              <w:rPr>
                <w:sz w:val="24"/>
              </w:rPr>
            </w:pPr>
            <w:r w:rsidRPr="001347E9">
              <w:rPr>
                <w:sz w:val="24"/>
              </w:rPr>
              <w:t>-</w:t>
            </w:r>
          </w:p>
        </w:tc>
        <w:tc>
          <w:tcPr>
            <w:tcW w:w="1200" w:type="dxa"/>
            <w:hideMark/>
          </w:tcPr>
          <w:p w:rsidR="00A02FB5" w:rsidRPr="001347E9" w:rsidRDefault="00A02FB5" w:rsidP="0046267B">
            <w:pPr>
              <w:jc w:val="center"/>
              <w:rPr>
                <w:sz w:val="24"/>
              </w:rPr>
            </w:pPr>
            <w:r w:rsidRPr="001347E9">
              <w:rPr>
                <w:sz w:val="24"/>
              </w:rPr>
              <w:t>500,00</w:t>
            </w:r>
          </w:p>
        </w:tc>
        <w:tc>
          <w:tcPr>
            <w:tcW w:w="1240" w:type="dxa"/>
            <w:hideMark/>
          </w:tcPr>
          <w:p w:rsidR="00A02FB5" w:rsidRPr="001347E9" w:rsidRDefault="00A02FB5" w:rsidP="0046267B">
            <w:pPr>
              <w:jc w:val="center"/>
              <w:rPr>
                <w:sz w:val="24"/>
              </w:rPr>
            </w:pPr>
            <w:r w:rsidRPr="001347E9">
              <w:rPr>
                <w:sz w:val="24"/>
              </w:rPr>
              <w:t>-</w:t>
            </w:r>
          </w:p>
        </w:tc>
        <w:tc>
          <w:tcPr>
            <w:tcW w:w="1160" w:type="dxa"/>
            <w:hideMark/>
          </w:tcPr>
          <w:p w:rsidR="00A02FB5" w:rsidRPr="001347E9" w:rsidRDefault="00A02FB5" w:rsidP="0046267B">
            <w:pPr>
              <w:jc w:val="center"/>
              <w:rPr>
                <w:sz w:val="24"/>
              </w:rPr>
            </w:pPr>
            <w:r w:rsidRPr="001347E9">
              <w:rPr>
                <w:sz w:val="24"/>
              </w:rPr>
              <w:t>-</w:t>
            </w:r>
          </w:p>
        </w:tc>
        <w:tc>
          <w:tcPr>
            <w:tcW w:w="1140" w:type="dxa"/>
            <w:hideMark/>
          </w:tcPr>
          <w:p w:rsidR="00A02FB5" w:rsidRPr="001347E9" w:rsidRDefault="00A02FB5" w:rsidP="0046267B">
            <w:pPr>
              <w:jc w:val="center"/>
              <w:rPr>
                <w:sz w:val="24"/>
              </w:rPr>
            </w:pPr>
            <w:r w:rsidRPr="001347E9">
              <w:rPr>
                <w:sz w:val="24"/>
              </w:rPr>
              <w:t>-</w:t>
            </w:r>
          </w:p>
        </w:tc>
        <w:tc>
          <w:tcPr>
            <w:tcW w:w="1140" w:type="dxa"/>
            <w:hideMark/>
          </w:tcPr>
          <w:p w:rsidR="00A02FB5" w:rsidRPr="001347E9" w:rsidRDefault="00A02FB5" w:rsidP="0046267B">
            <w:pPr>
              <w:jc w:val="center"/>
              <w:rPr>
                <w:sz w:val="24"/>
              </w:rPr>
            </w:pPr>
            <w:r w:rsidRPr="001347E9">
              <w:rPr>
                <w:sz w:val="24"/>
              </w:rPr>
              <w:t>-</w:t>
            </w:r>
          </w:p>
        </w:tc>
        <w:tc>
          <w:tcPr>
            <w:tcW w:w="785" w:type="dxa"/>
            <w:hideMark/>
          </w:tcPr>
          <w:p w:rsidR="00A02FB5" w:rsidRPr="001347E9" w:rsidRDefault="00A02FB5" w:rsidP="0046267B">
            <w:pPr>
              <w:jc w:val="center"/>
              <w:rPr>
                <w:sz w:val="24"/>
              </w:rPr>
            </w:pPr>
            <w:r w:rsidRPr="001347E9">
              <w:rPr>
                <w:sz w:val="24"/>
              </w:rPr>
              <w:t>-</w:t>
            </w:r>
          </w:p>
        </w:tc>
      </w:tr>
      <w:tr w:rsidR="00A02FB5" w:rsidRPr="001347E9" w:rsidTr="001347E9">
        <w:trPr>
          <w:trHeight w:val="720"/>
          <w:jc w:val="center"/>
        </w:trPr>
        <w:tc>
          <w:tcPr>
            <w:tcW w:w="918" w:type="dxa"/>
            <w:vMerge/>
            <w:hideMark/>
          </w:tcPr>
          <w:p w:rsidR="00A02FB5" w:rsidRPr="001347E9" w:rsidRDefault="00A02FB5" w:rsidP="00C57600">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hideMark/>
          </w:tcPr>
          <w:p w:rsidR="00A02FB5" w:rsidRPr="001347E9" w:rsidRDefault="00A02FB5" w:rsidP="0046267B">
            <w:pPr>
              <w:jc w:val="center"/>
              <w:rPr>
                <w:sz w:val="24"/>
              </w:rPr>
            </w:pPr>
            <w:r w:rsidRPr="001347E9">
              <w:rPr>
                <w:sz w:val="24"/>
              </w:rPr>
              <w:t>-</w:t>
            </w:r>
          </w:p>
        </w:tc>
        <w:tc>
          <w:tcPr>
            <w:tcW w:w="1640" w:type="dxa"/>
            <w:hideMark/>
          </w:tcPr>
          <w:p w:rsidR="00A02FB5" w:rsidRPr="001347E9" w:rsidRDefault="00A02FB5" w:rsidP="0046267B">
            <w:pPr>
              <w:jc w:val="center"/>
              <w:rPr>
                <w:sz w:val="24"/>
              </w:rPr>
            </w:pPr>
          </w:p>
        </w:tc>
        <w:tc>
          <w:tcPr>
            <w:tcW w:w="1200" w:type="dxa"/>
            <w:noWrap/>
            <w:hideMark/>
          </w:tcPr>
          <w:p w:rsidR="00A02FB5" w:rsidRPr="001347E9" w:rsidRDefault="00A02FB5" w:rsidP="0046267B">
            <w:pPr>
              <w:jc w:val="center"/>
              <w:rPr>
                <w:sz w:val="24"/>
              </w:rPr>
            </w:pPr>
          </w:p>
        </w:tc>
        <w:tc>
          <w:tcPr>
            <w:tcW w:w="1240" w:type="dxa"/>
            <w:noWrap/>
            <w:hideMark/>
          </w:tcPr>
          <w:p w:rsidR="00A02FB5" w:rsidRPr="001347E9" w:rsidRDefault="00A02FB5" w:rsidP="0046267B">
            <w:pPr>
              <w:jc w:val="center"/>
              <w:rPr>
                <w:sz w:val="24"/>
              </w:rPr>
            </w:pPr>
          </w:p>
        </w:tc>
        <w:tc>
          <w:tcPr>
            <w:tcW w:w="116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785" w:type="dxa"/>
            <w:noWrap/>
            <w:hideMark/>
          </w:tcPr>
          <w:p w:rsidR="00A02FB5" w:rsidRPr="001347E9" w:rsidRDefault="00A02FB5" w:rsidP="0046267B">
            <w:pPr>
              <w:jc w:val="center"/>
              <w:rPr>
                <w:sz w:val="24"/>
              </w:rPr>
            </w:pPr>
          </w:p>
        </w:tc>
      </w:tr>
      <w:tr w:rsidR="00A02FB5" w:rsidRPr="001347E9" w:rsidTr="001347E9">
        <w:trPr>
          <w:trHeight w:val="480"/>
          <w:jc w:val="center"/>
        </w:trPr>
        <w:tc>
          <w:tcPr>
            <w:tcW w:w="918" w:type="dxa"/>
            <w:vMerge/>
            <w:hideMark/>
          </w:tcPr>
          <w:p w:rsidR="00A02FB5" w:rsidRPr="001347E9" w:rsidRDefault="00A02FB5" w:rsidP="00C57600">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hideMark/>
          </w:tcPr>
          <w:p w:rsidR="00A02FB5" w:rsidRPr="001347E9" w:rsidRDefault="00A02FB5" w:rsidP="0046267B">
            <w:pPr>
              <w:jc w:val="center"/>
              <w:rPr>
                <w:sz w:val="24"/>
              </w:rPr>
            </w:pPr>
            <w:r w:rsidRPr="001347E9">
              <w:rPr>
                <w:sz w:val="24"/>
              </w:rPr>
              <w:t>500,00</w:t>
            </w:r>
          </w:p>
        </w:tc>
        <w:tc>
          <w:tcPr>
            <w:tcW w:w="1640" w:type="dxa"/>
            <w:hideMark/>
          </w:tcPr>
          <w:p w:rsidR="00A02FB5" w:rsidRPr="001347E9" w:rsidRDefault="00A02FB5" w:rsidP="0046267B">
            <w:pPr>
              <w:jc w:val="center"/>
              <w:rPr>
                <w:sz w:val="24"/>
              </w:rPr>
            </w:pPr>
            <w:r w:rsidRPr="001347E9">
              <w:rPr>
                <w:sz w:val="24"/>
              </w:rPr>
              <w:t>-</w:t>
            </w:r>
          </w:p>
        </w:tc>
        <w:tc>
          <w:tcPr>
            <w:tcW w:w="1200" w:type="dxa"/>
            <w:noWrap/>
            <w:hideMark/>
          </w:tcPr>
          <w:p w:rsidR="00A02FB5" w:rsidRPr="001347E9" w:rsidRDefault="00A02FB5" w:rsidP="0046267B">
            <w:pPr>
              <w:jc w:val="center"/>
              <w:rPr>
                <w:sz w:val="24"/>
              </w:rPr>
            </w:pPr>
            <w:r w:rsidRPr="001347E9">
              <w:rPr>
                <w:sz w:val="24"/>
              </w:rPr>
              <w:t>500,00</w:t>
            </w:r>
          </w:p>
        </w:tc>
        <w:tc>
          <w:tcPr>
            <w:tcW w:w="1240" w:type="dxa"/>
            <w:noWrap/>
            <w:hideMark/>
          </w:tcPr>
          <w:p w:rsidR="00A02FB5" w:rsidRPr="001347E9" w:rsidRDefault="00A02FB5" w:rsidP="0046267B">
            <w:pPr>
              <w:jc w:val="center"/>
              <w:rPr>
                <w:sz w:val="24"/>
              </w:rPr>
            </w:pPr>
          </w:p>
        </w:tc>
        <w:tc>
          <w:tcPr>
            <w:tcW w:w="116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1140" w:type="dxa"/>
            <w:noWrap/>
            <w:hideMark/>
          </w:tcPr>
          <w:p w:rsidR="00A02FB5" w:rsidRPr="001347E9" w:rsidRDefault="00A02FB5" w:rsidP="0046267B">
            <w:pPr>
              <w:jc w:val="center"/>
              <w:rPr>
                <w:sz w:val="24"/>
              </w:rPr>
            </w:pPr>
          </w:p>
        </w:tc>
        <w:tc>
          <w:tcPr>
            <w:tcW w:w="785" w:type="dxa"/>
            <w:noWrap/>
            <w:hideMark/>
          </w:tcPr>
          <w:p w:rsidR="00A02FB5" w:rsidRPr="001347E9" w:rsidRDefault="00A02FB5" w:rsidP="0046267B">
            <w:pPr>
              <w:jc w:val="center"/>
              <w:rPr>
                <w:sz w:val="24"/>
              </w:rPr>
            </w:pPr>
          </w:p>
        </w:tc>
      </w:tr>
      <w:tr w:rsidR="00A02FB5" w:rsidRPr="001347E9" w:rsidTr="001347E9">
        <w:trPr>
          <w:trHeight w:val="300"/>
          <w:jc w:val="center"/>
        </w:trPr>
        <w:tc>
          <w:tcPr>
            <w:tcW w:w="918" w:type="dxa"/>
            <w:vMerge w:val="restart"/>
            <w:noWrap/>
            <w:hideMark/>
          </w:tcPr>
          <w:p w:rsidR="00A02FB5" w:rsidRPr="001347E9" w:rsidRDefault="00A02FB5" w:rsidP="00C57600">
            <w:pPr>
              <w:jc w:val="center"/>
              <w:rPr>
                <w:sz w:val="24"/>
              </w:rPr>
            </w:pPr>
            <w:r w:rsidRPr="001347E9">
              <w:rPr>
                <w:sz w:val="24"/>
              </w:rPr>
              <w:t>1.1.34</w:t>
            </w:r>
            <w:r>
              <w:rPr>
                <w:sz w:val="24"/>
              </w:rPr>
              <w:t>.</w:t>
            </w:r>
          </w:p>
        </w:tc>
        <w:tc>
          <w:tcPr>
            <w:tcW w:w="1793" w:type="dxa"/>
            <w:vMerge w:val="restart"/>
            <w:hideMark/>
          </w:tcPr>
          <w:p w:rsidR="00A02FB5" w:rsidRPr="001347E9" w:rsidRDefault="00A02FB5" w:rsidP="0046267B">
            <w:pPr>
              <w:jc w:val="both"/>
              <w:rPr>
                <w:sz w:val="24"/>
              </w:rPr>
            </w:pPr>
            <w:r w:rsidRPr="001347E9">
              <w:rPr>
                <w:sz w:val="24"/>
              </w:rPr>
              <w:t>Сети теплов</w:t>
            </w:r>
            <w:r w:rsidRPr="001347E9">
              <w:rPr>
                <w:sz w:val="24"/>
              </w:rPr>
              <w:t>о</w:t>
            </w:r>
            <w:r w:rsidRPr="001347E9">
              <w:rPr>
                <w:sz w:val="24"/>
              </w:rPr>
              <w:t>доснабжения и канализации по ул. Сове</w:t>
            </w:r>
            <w:r w:rsidRPr="001347E9">
              <w:rPr>
                <w:sz w:val="24"/>
              </w:rPr>
              <w:t>т</w:t>
            </w:r>
            <w:r w:rsidRPr="001347E9">
              <w:rPr>
                <w:sz w:val="24"/>
              </w:rPr>
              <w:t xml:space="preserve">ской в </w:t>
            </w:r>
            <w:r>
              <w:rPr>
                <w:sz w:val="24"/>
              </w:rPr>
              <w:t>п</w:t>
            </w:r>
            <w:r w:rsidRPr="001347E9">
              <w:rPr>
                <w:sz w:val="24"/>
              </w:rPr>
              <w:t>. Аган</w:t>
            </w:r>
            <w:r>
              <w:rPr>
                <w:sz w:val="24"/>
              </w:rPr>
              <w:t>е</w:t>
            </w:r>
          </w:p>
        </w:tc>
        <w:tc>
          <w:tcPr>
            <w:tcW w:w="1417" w:type="dxa"/>
            <w:vMerge w:val="restart"/>
            <w:hideMark/>
          </w:tcPr>
          <w:p w:rsidR="00A02FB5" w:rsidRDefault="00A02FB5" w:rsidP="0046267B">
            <w:pPr>
              <w:jc w:val="both"/>
            </w:pPr>
            <w:r w:rsidRPr="005A25EF">
              <w:rPr>
                <w:sz w:val="24"/>
              </w:rPr>
              <w:t>муниц</w:t>
            </w:r>
            <w:r w:rsidRPr="005A25EF">
              <w:rPr>
                <w:sz w:val="24"/>
              </w:rPr>
              <w:t>и</w:t>
            </w:r>
            <w:r w:rsidRPr="005A25EF">
              <w:rPr>
                <w:sz w:val="24"/>
              </w:rPr>
              <w:t>пальное казенное учрежд</w:t>
            </w:r>
            <w:r w:rsidRPr="005A25EF">
              <w:rPr>
                <w:sz w:val="24"/>
              </w:rPr>
              <w:t>е</w:t>
            </w:r>
            <w:r w:rsidRPr="005A25EF">
              <w:rPr>
                <w:sz w:val="24"/>
              </w:rPr>
              <w:t>ние «Управл</w:t>
            </w:r>
            <w:r w:rsidRPr="005A25EF">
              <w:rPr>
                <w:sz w:val="24"/>
              </w:rPr>
              <w:t>е</w:t>
            </w:r>
            <w:r w:rsidRPr="005A25EF">
              <w:rPr>
                <w:sz w:val="24"/>
              </w:rPr>
              <w:t>ние кап</w:t>
            </w:r>
            <w:r w:rsidRPr="005A25EF">
              <w:rPr>
                <w:sz w:val="24"/>
              </w:rPr>
              <w:t>и</w:t>
            </w:r>
            <w:r w:rsidRPr="005A25EF">
              <w:rPr>
                <w:sz w:val="24"/>
              </w:rPr>
              <w:t>тал</w:t>
            </w:r>
            <w:r w:rsidRPr="005A25EF">
              <w:rPr>
                <w:sz w:val="24"/>
              </w:rPr>
              <w:t>ь</w:t>
            </w:r>
            <w:r w:rsidRPr="005A25EF">
              <w:rPr>
                <w:sz w:val="24"/>
              </w:rPr>
              <w:t>ного строител</w:t>
            </w:r>
            <w:r w:rsidRPr="005A25EF">
              <w:rPr>
                <w:sz w:val="24"/>
              </w:rPr>
              <w:t>ь</w:t>
            </w:r>
            <w:r w:rsidRPr="005A25EF">
              <w:rPr>
                <w:sz w:val="24"/>
              </w:rPr>
              <w:t>ства по з</w:t>
            </w:r>
            <w:r w:rsidRPr="005A25EF">
              <w:rPr>
                <w:sz w:val="24"/>
              </w:rPr>
              <w:t>а</w:t>
            </w:r>
            <w:r w:rsidRPr="005A25EF">
              <w:rPr>
                <w:sz w:val="24"/>
              </w:rPr>
              <w:t>стро</w:t>
            </w:r>
            <w:r w:rsidRPr="005A25EF">
              <w:rPr>
                <w:sz w:val="24"/>
              </w:rPr>
              <w:t>й</w:t>
            </w:r>
            <w:r w:rsidRPr="005A25EF">
              <w:rPr>
                <w:sz w:val="24"/>
              </w:rPr>
              <w:t>ке Нижнева</w:t>
            </w:r>
            <w:r w:rsidRPr="005A25EF">
              <w:rPr>
                <w:sz w:val="24"/>
              </w:rPr>
              <w:t>р</w:t>
            </w:r>
            <w:r w:rsidRPr="005A25EF">
              <w:rPr>
                <w:sz w:val="24"/>
              </w:rPr>
              <w:t xml:space="preserve">товского </w:t>
            </w:r>
            <w:r w:rsidRPr="005A25EF">
              <w:rPr>
                <w:sz w:val="24"/>
              </w:rPr>
              <w:lastRenderedPageBreak/>
              <w:t>ра</w:t>
            </w:r>
            <w:r w:rsidRPr="005A25EF">
              <w:rPr>
                <w:sz w:val="24"/>
              </w:rPr>
              <w:t>й</w:t>
            </w:r>
            <w:r w:rsidRPr="005A25EF">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hideMark/>
          </w:tcPr>
          <w:p w:rsidR="00A02FB5" w:rsidRPr="001347E9" w:rsidRDefault="00A02FB5" w:rsidP="0046267B">
            <w:pPr>
              <w:jc w:val="center"/>
              <w:rPr>
                <w:sz w:val="24"/>
              </w:rPr>
            </w:pPr>
            <w:r w:rsidRPr="001347E9">
              <w:rPr>
                <w:sz w:val="24"/>
              </w:rPr>
              <w:t>500,00</w:t>
            </w:r>
          </w:p>
        </w:tc>
        <w:tc>
          <w:tcPr>
            <w:tcW w:w="1640" w:type="dxa"/>
            <w:hideMark/>
          </w:tcPr>
          <w:p w:rsidR="00A02FB5" w:rsidRPr="001347E9" w:rsidRDefault="00A02FB5" w:rsidP="0046267B">
            <w:pPr>
              <w:jc w:val="center"/>
              <w:rPr>
                <w:sz w:val="24"/>
              </w:rPr>
            </w:pPr>
            <w:r w:rsidRPr="001347E9">
              <w:rPr>
                <w:sz w:val="24"/>
              </w:rPr>
              <w:t>-</w:t>
            </w:r>
          </w:p>
        </w:tc>
        <w:tc>
          <w:tcPr>
            <w:tcW w:w="1200" w:type="dxa"/>
            <w:hideMark/>
          </w:tcPr>
          <w:p w:rsidR="00A02FB5" w:rsidRPr="001347E9" w:rsidRDefault="00A02FB5" w:rsidP="0046267B">
            <w:pPr>
              <w:jc w:val="center"/>
              <w:rPr>
                <w:sz w:val="24"/>
              </w:rPr>
            </w:pPr>
            <w:r w:rsidRPr="001347E9">
              <w:rPr>
                <w:sz w:val="24"/>
              </w:rPr>
              <w:t>500,00</w:t>
            </w:r>
          </w:p>
        </w:tc>
        <w:tc>
          <w:tcPr>
            <w:tcW w:w="1240" w:type="dxa"/>
            <w:hideMark/>
          </w:tcPr>
          <w:p w:rsidR="00A02FB5" w:rsidRPr="001347E9" w:rsidRDefault="00A02FB5" w:rsidP="0046267B">
            <w:pPr>
              <w:jc w:val="center"/>
              <w:rPr>
                <w:sz w:val="24"/>
              </w:rPr>
            </w:pPr>
            <w:r w:rsidRPr="001347E9">
              <w:rPr>
                <w:sz w:val="24"/>
              </w:rPr>
              <w:t>-</w:t>
            </w:r>
          </w:p>
        </w:tc>
        <w:tc>
          <w:tcPr>
            <w:tcW w:w="1160" w:type="dxa"/>
            <w:hideMark/>
          </w:tcPr>
          <w:p w:rsidR="00A02FB5" w:rsidRPr="001347E9" w:rsidRDefault="00A02FB5" w:rsidP="0046267B">
            <w:pPr>
              <w:jc w:val="center"/>
              <w:rPr>
                <w:sz w:val="24"/>
              </w:rPr>
            </w:pPr>
            <w:r w:rsidRPr="001347E9">
              <w:rPr>
                <w:sz w:val="24"/>
              </w:rPr>
              <w:t>-</w:t>
            </w:r>
          </w:p>
        </w:tc>
        <w:tc>
          <w:tcPr>
            <w:tcW w:w="1140" w:type="dxa"/>
            <w:hideMark/>
          </w:tcPr>
          <w:p w:rsidR="00A02FB5" w:rsidRPr="001347E9" w:rsidRDefault="00A02FB5" w:rsidP="0046267B">
            <w:pPr>
              <w:jc w:val="center"/>
              <w:rPr>
                <w:sz w:val="24"/>
              </w:rPr>
            </w:pPr>
            <w:r w:rsidRPr="001347E9">
              <w:rPr>
                <w:sz w:val="24"/>
              </w:rPr>
              <w:t>-</w:t>
            </w:r>
          </w:p>
        </w:tc>
        <w:tc>
          <w:tcPr>
            <w:tcW w:w="1140" w:type="dxa"/>
            <w:hideMark/>
          </w:tcPr>
          <w:p w:rsidR="00A02FB5" w:rsidRPr="001347E9" w:rsidRDefault="00A02FB5" w:rsidP="0046267B">
            <w:pPr>
              <w:jc w:val="center"/>
              <w:rPr>
                <w:sz w:val="24"/>
              </w:rPr>
            </w:pPr>
            <w:r w:rsidRPr="001347E9">
              <w:rPr>
                <w:sz w:val="24"/>
              </w:rPr>
              <w:t>-</w:t>
            </w:r>
          </w:p>
        </w:tc>
        <w:tc>
          <w:tcPr>
            <w:tcW w:w="785" w:type="dxa"/>
            <w:hideMark/>
          </w:tcPr>
          <w:p w:rsidR="00A02FB5" w:rsidRPr="001347E9" w:rsidRDefault="00A02FB5"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hideMark/>
          </w:tcPr>
          <w:p w:rsidR="00145554" w:rsidRPr="001347E9" w:rsidRDefault="00145554" w:rsidP="0046267B">
            <w:pPr>
              <w:jc w:val="center"/>
              <w:rPr>
                <w:sz w:val="24"/>
              </w:rPr>
            </w:pPr>
            <w:r w:rsidRPr="001347E9">
              <w:rPr>
                <w:sz w:val="24"/>
              </w:rPr>
              <w:t>-</w:t>
            </w:r>
          </w:p>
        </w:tc>
        <w:tc>
          <w:tcPr>
            <w:tcW w:w="1640" w:type="dxa"/>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hideMark/>
          </w:tcPr>
          <w:p w:rsidR="00145554" w:rsidRPr="001347E9" w:rsidRDefault="00145554" w:rsidP="0046267B">
            <w:pPr>
              <w:jc w:val="center"/>
              <w:rPr>
                <w:sz w:val="24"/>
              </w:rPr>
            </w:pPr>
            <w:r w:rsidRPr="001347E9">
              <w:rPr>
                <w:sz w:val="24"/>
              </w:rPr>
              <w:t>500,00</w:t>
            </w:r>
          </w:p>
        </w:tc>
        <w:tc>
          <w:tcPr>
            <w:tcW w:w="1640" w:type="dxa"/>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500,00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4128" w:type="dxa"/>
            <w:gridSpan w:val="3"/>
            <w:vMerge w:val="restart"/>
            <w:noWrap/>
            <w:hideMark/>
          </w:tcPr>
          <w:p w:rsidR="00145554" w:rsidRPr="001347E9" w:rsidRDefault="00145554" w:rsidP="0046267B">
            <w:pPr>
              <w:jc w:val="both"/>
              <w:rPr>
                <w:sz w:val="24"/>
              </w:rPr>
            </w:pPr>
            <w:r w:rsidRPr="001347E9">
              <w:rPr>
                <w:sz w:val="24"/>
              </w:rPr>
              <w:lastRenderedPageBreak/>
              <w:t>Всего по задаче 1</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190 271,85</w:t>
            </w:r>
          </w:p>
        </w:tc>
        <w:tc>
          <w:tcPr>
            <w:tcW w:w="1640" w:type="dxa"/>
            <w:noWrap/>
            <w:hideMark/>
          </w:tcPr>
          <w:p w:rsidR="00145554" w:rsidRPr="001347E9" w:rsidRDefault="00145554" w:rsidP="0046267B">
            <w:pPr>
              <w:jc w:val="center"/>
              <w:rPr>
                <w:sz w:val="24"/>
              </w:rPr>
            </w:pPr>
            <w:r w:rsidRPr="001347E9">
              <w:rPr>
                <w:sz w:val="24"/>
              </w:rPr>
              <w:t>117 785,47</w:t>
            </w:r>
          </w:p>
        </w:tc>
        <w:tc>
          <w:tcPr>
            <w:tcW w:w="1200" w:type="dxa"/>
            <w:noWrap/>
            <w:hideMark/>
          </w:tcPr>
          <w:p w:rsidR="00145554" w:rsidRPr="001347E9" w:rsidRDefault="00145554" w:rsidP="0046267B">
            <w:pPr>
              <w:jc w:val="center"/>
              <w:rPr>
                <w:sz w:val="24"/>
              </w:rPr>
            </w:pPr>
            <w:r w:rsidRPr="001347E9">
              <w:rPr>
                <w:sz w:val="24"/>
              </w:rPr>
              <w:t>72 486,38</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785" w:type="dxa"/>
            <w:noWrap/>
            <w:hideMark/>
          </w:tcPr>
          <w:p w:rsidR="00145554" w:rsidRPr="001347E9" w:rsidRDefault="00145554" w:rsidP="0046267B">
            <w:pPr>
              <w:jc w:val="center"/>
              <w:rPr>
                <w:sz w:val="24"/>
              </w:rPr>
            </w:pPr>
            <w:r w:rsidRPr="001347E9">
              <w:rPr>
                <w:sz w:val="24"/>
              </w:rPr>
              <w:t>-</w:t>
            </w:r>
          </w:p>
        </w:tc>
      </w:tr>
      <w:tr w:rsidR="00145554" w:rsidRPr="001347E9" w:rsidTr="001347E9">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29 418,00</w:t>
            </w:r>
          </w:p>
        </w:tc>
        <w:tc>
          <w:tcPr>
            <w:tcW w:w="1640" w:type="dxa"/>
            <w:noWrap/>
            <w:hideMark/>
          </w:tcPr>
          <w:p w:rsidR="00145554" w:rsidRPr="001347E9" w:rsidRDefault="00145554" w:rsidP="0046267B">
            <w:pPr>
              <w:jc w:val="center"/>
              <w:rPr>
                <w:sz w:val="24"/>
              </w:rPr>
            </w:pPr>
            <w:r w:rsidRPr="001347E9">
              <w:rPr>
                <w:sz w:val="24"/>
              </w:rPr>
              <w:t>29 418,00</w:t>
            </w:r>
          </w:p>
        </w:tc>
        <w:tc>
          <w:tcPr>
            <w:tcW w:w="1200" w:type="dxa"/>
            <w:noWrap/>
            <w:hideMark/>
          </w:tcPr>
          <w:p w:rsidR="00145554" w:rsidRPr="001347E9" w:rsidRDefault="00145554" w:rsidP="0046267B">
            <w:pPr>
              <w:jc w:val="center"/>
              <w:rPr>
                <w:sz w:val="24"/>
              </w:rPr>
            </w:pPr>
            <w:r w:rsidRPr="001347E9">
              <w:rPr>
                <w:sz w:val="24"/>
              </w:rPr>
              <w:t>-</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785" w:type="dxa"/>
            <w:noWrap/>
            <w:hideMark/>
          </w:tcPr>
          <w:p w:rsidR="00145554" w:rsidRPr="001347E9" w:rsidRDefault="00145554" w:rsidP="0046267B">
            <w:pPr>
              <w:jc w:val="center"/>
              <w:rPr>
                <w:sz w:val="24"/>
              </w:rPr>
            </w:pPr>
            <w:r w:rsidRPr="001347E9">
              <w:rPr>
                <w:sz w:val="24"/>
              </w:rPr>
              <w:t>-</w:t>
            </w:r>
          </w:p>
        </w:tc>
      </w:tr>
      <w:tr w:rsidR="00145554" w:rsidRPr="001347E9" w:rsidTr="001347E9">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160 853,85</w:t>
            </w:r>
          </w:p>
        </w:tc>
        <w:tc>
          <w:tcPr>
            <w:tcW w:w="1640" w:type="dxa"/>
            <w:noWrap/>
            <w:hideMark/>
          </w:tcPr>
          <w:p w:rsidR="00145554" w:rsidRPr="001347E9" w:rsidRDefault="00145554" w:rsidP="0046267B">
            <w:pPr>
              <w:jc w:val="center"/>
              <w:rPr>
                <w:sz w:val="24"/>
              </w:rPr>
            </w:pPr>
            <w:r w:rsidRPr="001347E9">
              <w:rPr>
                <w:sz w:val="24"/>
              </w:rPr>
              <w:t>88 367,47</w:t>
            </w:r>
          </w:p>
        </w:tc>
        <w:tc>
          <w:tcPr>
            <w:tcW w:w="1200" w:type="dxa"/>
            <w:noWrap/>
            <w:hideMark/>
          </w:tcPr>
          <w:p w:rsidR="00145554" w:rsidRPr="001347E9" w:rsidRDefault="00145554" w:rsidP="0046267B">
            <w:pPr>
              <w:jc w:val="center"/>
              <w:rPr>
                <w:sz w:val="24"/>
              </w:rPr>
            </w:pPr>
            <w:r w:rsidRPr="001347E9">
              <w:rPr>
                <w:sz w:val="24"/>
              </w:rPr>
              <w:t>72 486,38</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785" w:type="dxa"/>
            <w:noWrap/>
            <w:hideMark/>
          </w:tcPr>
          <w:p w:rsidR="00145554" w:rsidRPr="001347E9" w:rsidRDefault="00145554" w:rsidP="0046267B">
            <w:pPr>
              <w:jc w:val="center"/>
              <w:rPr>
                <w:sz w:val="24"/>
              </w:rPr>
            </w:pPr>
            <w:r w:rsidRPr="001347E9">
              <w:rPr>
                <w:sz w:val="24"/>
              </w:rPr>
              <w:t>-</w:t>
            </w:r>
          </w:p>
        </w:tc>
      </w:tr>
      <w:tr w:rsidR="00145554" w:rsidRPr="001347E9" w:rsidTr="001347E9">
        <w:trPr>
          <w:trHeight w:val="19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в т</w:t>
            </w:r>
            <w:r w:rsidR="00A02FB5">
              <w:rPr>
                <w:sz w:val="24"/>
              </w:rPr>
              <w:t xml:space="preserve">ом числе </w:t>
            </w:r>
            <w:r w:rsidRPr="001347E9">
              <w:rPr>
                <w:sz w:val="24"/>
              </w:rPr>
              <w:t>безво</w:t>
            </w:r>
            <w:r w:rsidRPr="001347E9">
              <w:rPr>
                <w:sz w:val="24"/>
              </w:rPr>
              <w:t>з</w:t>
            </w:r>
            <w:r w:rsidRPr="001347E9">
              <w:rPr>
                <w:sz w:val="24"/>
              </w:rPr>
              <w:t>мездные посту</w:t>
            </w:r>
            <w:r w:rsidRPr="001347E9">
              <w:rPr>
                <w:sz w:val="24"/>
              </w:rPr>
              <w:t>п</w:t>
            </w:r>
            <w:r w:rsidRPr="001347E9">
              <w:rPr>
                <w:sz w:val="24"/>
              </w:rPr>
              <w:t>ления физич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hideMark/>
          </w:tcPr>
          <w:p w:rsidR="00145554" w:rsidRPr="001347E9" w:rsidRDefault="00145554" w:rsidP="0046267B">
            <w:pPr>
              <w:jc w:val="center"/>
              <w:rPr>
                <w:sz w:val="24"/>
              </w:rPr>
            </w:pPr>
            <w:r w:rsidRPr="001347E9">
              <w:rPr>
                <w:sz w:val="24"/>
              </w:rPr>
              <w:t>53 369,75</w:t>
            </w:r>
          </w:p>
        </w:tc>
        <w:tc>
          <w:tcPr>
            <w:tcW w:w="1640" w:type="dxa"/>
            <w:noWrap/>
            <w:hideMark/>
          </w:tcPr>
          <w:p w:rsidR="00145554" w:rsidRPr="001347E9" w:rsidRDefault="00145554" w:rsidP="0046267B">
            <w:pPr>
              <w:jc w:val="center"/>
              <w:rPr>
                <w:sz w:val="24"/>
              </w:rPr>
            </w:pPr>
            <w:r w:rsidRPr="001347E9">
              <w:rPr>
                <w:sz w:val="24"/>
              </w:rPr>
              <w:t>248,23</w:t>
            </w:r>
          </w:p>
        </w:tc>
        <w:tc>
          <w:tcPr>
            <w:tcW w:w="1200" w:type="dxa"/>
            <w:noWrap/>
            <w:hideMark/>
          </w:tcPr>
          <w:p w:rsidR="00145554" w:rsidRPr="001347E9" w:rsidRDefault="00145554" w:rsidP="0046267B">
            <w:pPr>
              <w:jc w:val="center"/>
              <w:rPr>
                <w:sz w:val="24"/>
              </w:rPr>
            </w:pPr>
            <w:r w:rsidRPr="001347E9">
              <w:rPr>
                <w:sz w:val="24"/>
              </w:rPr>
              <w:t>53 121,52</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A02FB5" w:rsidRPr="001347E9" w:rsidTr="00A02FB5">
        <w:trPr>
          <w:trHeight w:val="300"/>
          <w:jc w:val="center"/>
        </w:trPr>
        <w:tc>
          <w:tcPr>
            <w:tcW w:w="14987" w:type="dxa"/>
            <w:gridSpan w:val="12"/>
            <w:noWrap/>
            <w:hideMark/>
          </w:tcPr>
          <w:p w:rsidR="00A02FB5" w:rsidRDefault="00A02FB5" w:rsidP="00A02FB5">
            <w:pPr>
              <w:jc w:val="center"/>
              <w:rPr>
                <w:b/>
                <w:sz w:val="24"/>
              </w:rPr>
            </w:pPr>
            <w:r w:rsidRPr="00A02FB5">
              <w:rPr>
                <w:b/>
                <w:sz w:val="24"/>
              </w:rPr>
              <w:t>Задача2.</w:t>
            </w:r>
            <w:r w:rsidR="0046267B">
              <w:rPr>
                <w:b/>
                <w:sz w:val="24"/>
              </w:rPr>
              <w:t xml:space="preserve">Капитальный ремонт (с заменой) </w:t>
            </w:r>
            <w:r w:rsidRPr="00A02FB5">
              <w:rPr>
                <w:b/>
                <w:sz w:val="24"/>
              </w:rPr>
              <w:t xml:space="preserve">систем теплоснабжения, водоснабжения и водоотведения для подготовки </w:t>
            </w:r>
          </w:p>
          <w:p w:rsidR="00A02FB5" w:rsidRPr="001347E9" w:rsidRDefault="00A02FB5" w:rsidP="00A02FB5">
            <w:pPr>
              <w:jc w:val="center"/>
              <w:rPr>
                <w:sz w:val="24"/>
              </w:rPr>
            </w:pPr>
            <w:r w:rsidRPr="00A02FB5">
              <w:rPr>
                <w:b/>
                <w:sz w:val="24"/>
              </w:rPr>
              <w:t>к осенне-зимнему периоду</w:t>
            </w: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1.2.1.</w:t>
            </w:r>
          </w:p>
        </w:tc>
        <w:tc>
          <w:tcPr>
            <w:tcW w:w="1793" w:type="dxa"/>
            <w:vMerge w:val="restart"/>
            <w:hideMark/>
          </w:tcPr>
          <w:p w:rsidR="00A02FB5" w:rsidRPr="001347E9" w:rsidRDefault="00A02FB5" w:rsidP="0046267B">
            <w:pPr>
              <w:jc w:val="both"/>
              <w:rPr>
                <w:sz w:val="24"/>
              </w:rPr>
            </w:pPr>
            <w:r w:rsidRPr="001347E9">
              <w:rPr>
                <w:sz w:val="24"/>
              </w:rPr>
              <w:t>Замена ветхих сетей теплов</w:t>
            </w:r>
            <w:r w:rsidRPr="001347E9">
              <w:rPr>
                <w:sz w:val="24"/>
              </w:rPr>
              <w:t>о</w:t>
            </w:r>
            <w:r w:rsidRPr="001347E9">
              <w:rPr>
                <w:sz w:val="24"/>
              </w:rPr>
              <w:t>доснабжения</w:t>
            </w:r>
          </w:p>
        </w:tc>
        <w:tc>
          <w:tcPr>
            <w:tcW w:w="1417" w:type="dxa"/>
            <w:vMerge w:val="restart"/>
            <w:hideMark/>
          </w:tcPr>
          <w:p w:rsidR="00A02FB5" w:rsidRDefault="00A02FB5" w:rsidP="0046267B">
            <w:pPr>
              <w:jc w:val="both"/>
            </w:pPr>
            <w:r w:rsidRPr="001F3B21">
              <w:rPr>
                <w:sz w:val="24"/>
              </w:rPr>
              <w:t>муниц</w:t>
            </w:r>
            <w:r w:rsidRPr="001F3B21">
              <w:rPr>
                <w:sz w:val="24"/>
              </w:rPr>
              <w:t>и</w:t>
            </w:r>
            <w:r w:rsidRPr="001F3B21">
              <w:rPr>
                <w:sz w:val="24"/>
              </w:rPr>
              <w:t>пальное казенное учрежд</w:t>
            </w:r>
            <w:r w:rsidRPr="001F3B21">
              <w:rPr>
                <w:sz w:val="24"/>
              </w:rPr>
              <w:t>е</w:t>
            </w:r>
            <w:r w:rsidRPr="001F3B21">
              <w:rPr>
                <w:sz w:val="24"/>
              </w:rPr>
              <w:t>ние «Управл</w:t>
            </w:r>
            <w:r w:rsidRPr="001F3B21">
              <w:rPr>
                <w:sz w:val="24"/>
              </w:rPr>
              <w:t>е</w:t>
            </w:r>
            <w:r w:rsidRPr="001F3B21">
              <w:rPr>
                <w:sz w:val="24"/>
              </w:rPr>
              <w:t>ние кап</w:t>
            </w:r>
            <w:r w:rsidRPr="001F3B21">
              <w:rPr>
                <w:sz w:val="24"/>
              </w:rPr>
              <w:t>и</w:t>
            </w:r>
            <w:r w:rsidRPr="001F3B21">
              <w:rPr>
                <w:sz w:val="24"/>
              </w:rPr>
              <w:t>тал</w:t>
            </w:r>
            <w:r w:rsidRPr="001F3B21">
              <w:rPr>
                <w:sz w:val="24"/>
              </w:rPr>
              <w:t>ь</w:t>
            </w:r>
            <w:r w:rsidRPr="001F3B21">
              <w:rPr>
                <w:sz w:val="24"/>
              </w:rPr>
              <w:t>ного строител</w:t>
            </w:r>
            <w:r w:rsidRPr="001F3B21">
              <w:rPr>
                <w:sz w:val="24"/>
              </w:rPr>
              <w:t>ь</w:t>
            </w:r>
            <w:r w:rsidRPr="001F3B21">
              <w:rPr>
                <w:sz w:val="24"/>
              </w:rPr>
              <w:t>ства по з</w:t>
            </w:r>
            <w:r w:rsidRPr="001F3B21">
              <w:rPr>
                <w:sz w:val="24"/>
              </w:rPr>
              <w:t>а</w:t>
            </w:r>
            <w:r w:rsidRPr="001F3B21">
              <w:rPr>
                <w:sz w:val="24"/>
              </w:rPr>
              <w:t>стро</w:t>
            </w:r>
            <w:r w:rsidRPr="001F3B21">
              <w:rPr>
                <w:sz w:val="24"/>
              </w:rPr>
              <w:t>й</w:t>
            </w:r>
            <w:r w:rsidRPr="001F3B21">
              <w:rPr>
                <w:sz w:val="24"/>
              </w:rPr>
              <w:t>ке Нижнева</w:t>
            </w:r>
            <w:r w:rsidRPr="001F3B21">
              <w:rPr>
                <w:sz w:val="24"/>
              </w:rPr>
              <w:t>р</w:t>
            </w:r>
            <w:r w:rsidRPr="001F3B21">
              <w:rPr>
                <w:sz w:val="24"/>
              </w:rPr>
              <w:lastRenderedPageBreak/>
              <w:t>товского ра</w:t>
            </w:r>
            <w:r w:rsidRPr="001F3B21">
              <w:rPr>
                <w:sz w:val="24"/>
              </w:rPr>
              <w:t>й</w:t>
            </w:r>
            <w:r w:rsidRPr="001F3B21">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141 451,47</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42325,79</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39125,68</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20000,00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20000,00</w:t>
            </w:r>
          </w:p>
        </w:tc>
        <w:tc>
          <w:tcPr>
            <w:tcW w:w="785" w:type="dxa"/>
            <w:noWrap/>
            <w:tcMar>
              <w:left w:w="0" w:type="dxa"/>
              <w:right w:w="0" w:type="dxa"/>
            </w:tcMar>
            <w:hideMark/>
          </w:tcPr>
          <w:p w:rsidR="00A02FB5" w:rsidRPr="001347E9" w:rsidRDefault="00A02FB5" w:rsidP="0046267B">
            <w:pPr>
              <w:jc w:val="center"/>
              <w:rPr>
                <w:sz w:val="24"/>
              </w:rPr>
            </w:pPr>
            <w:r w:rsidRPr="001347E9">
              <w:rPr>
                <w:sz w:val="24"/>
              </w:rPr>
              <w:t>20000,00</w:t>
            </w:r>
          </w:p>
        </w:tc>
      </w:tr>
      <w:tr w:rsidR="00A02FB5" w:rsidRPr="001347E9" w:rsidTr="0046267B">
        <w:trPr>
          <w:trHeight w:val="720"/>
          <w:jc w:val="center"/>
        </w:trPr>
        <w:tc>
          <w:tcPr>
            <w:tcW w:w="918" w:type="dxa"/>
            <w:vMerge/>
            <w:hideMark/>
          </w:tcPr>
          <w:p w:rsidR="00A02FB5" w:rsidRPr="001347E9" w:rsidRDefault="00A02FB5" w:rsidP="001347E9">
            <w:pP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39 378,90</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21209,50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18169,40</w:t>
            </w: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1347E9">
            <w:pP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102 072,57</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21116,29</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20956,28</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20000,00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20000,00</w:t>
            </w:r>
          </w:p>
        </w:tc>
        <w:tc>
          <w:tcPr>
            <w:tcW w:w="785" w:type="dxa"/>
            <w:noWrap/>
            <w:tcMar>
              <w:left w:w="0" w:type="dxa"/>
              <w:right w:w="0" w:type="dxa"/>
            </w:tcMar>
            <w:hideMark/>
          </w:tcPr>
          <w:p w:rsidR="00A02FB5" w:rsidRPr="001347E9" w:rsidRDefault="00A02FB5" w:rsidP="0046267B">
            <w:pPr>
              <w:jc w:val="center"/>
              <w:rPr>
                <w:sz w:val="24"/>
              </w:rPr>
            </w:pPr>
            <w:r w:rsidRPr="001347E9">
              <w:rPr>
                <w:sz w:val="24"/>
              </w:rPr>
              <w:t>20000,00</w:t>
            </w:r>
          </w:p>
        </w:tc>
      </w:tr>
      <w:tr w:rsidR="00A02FB5" w:rsidRPr="001347E9" w:rsidTr="0046267B">
        <w:trPr>
          <w:trHeight w:val="300"/>
          <w:jc w:val="center"/>
        </w:trPr>
        <w:tc>
          <w:tcPr>
            <w:tcW w:w="918" w:type="dxa"/>
            <w:vMerge w:val="restart"/>
            <w:hideMark/>
          </w:tcPr>
          <w:p w:rsidR="00A02FB5" w:rsidRPr="001347E9" w:rsidRDefault="00A02FB5" w:rsidP="001347E9">
            <w:pPr>
              <w:rPr>
                <w:sz w:val="24"/>
              </w:rPr>
            </w:pPr>
            <w:r w:rsidRPr="001347E9">
              <w:rPr>
                <w:sz w:val="24"/>
              </w:rPr>
              <w:lastRenderedPageBreak/>
              <w:t>1.2.2</w:t>
            </w:r>
            <w:r>
              <w:rPr>
                <w:sz w:val="24"/>
              </w:rPr>
              <w:t>.</w:t>
            </w:r>
          </w:p>
        </w:tc>
        <w:tc>
          <w:tcPr>
            <w:tcW w:w="1793" w:type="dxa"/>
            <w:vMerge w:val="restart"/>
            <w:hideMark/>
          </w:tcPr>
          <w:p w:rsidR="00A02FB5" w:rsidRDefault="00A02FB5" w:rsidP="0046267B">
            <w:pPr>
              <w:jc w:val="both"/>
              <w:rPr>
                <w:sz w:val="24"/>
              </w:rPr>
            </w:pPr>
            <w:r w:rsidRPr="001347E9">
              <w:rPr>
                <w:sz w:val="24"/>
              </w:rPr>
              <w:t>С. Ларьяк</w:t>
            </w:r>
            <w:r>
              <w:rPr>
                <w:sz w:val="24"/>
              </w:rPr>
              <w:t xml:space="preserve">: </w:t>
            </w:r>
          </w:p>
          <w:p w:rsidR="00A02FB5" w:rsidRPr="001347E9" w:rsidRDefault="00A02FB5" w:rsidP="0046267B">
            <w:pPr>
              <w:jc w:val="both"/>
              <w:rPr>
                <w:sz w:val="24"/>
              </w:rPr>
            </w:pPr>
            <w:r>
              <w:rPr>
                <w:sz w:val="24"/>
              </w:rPr>
              <w:t>з</w:t>
            </w:r>
            <w:r w:rsidRPr="001347E9">
              <w:rPr>
                <w:sz w:val="24"/>
              </w:rPr>
              <w:t>амена обор</w:t>
            </w:r>
            <w:r w:rsidRPr="001347E9">
              <w:rPr>
                <w:sz w:val="24"/>
              </w:rPr>
              <w:t>у</w:t>
            </w:r>
            <w:r w:rsidRPr="001347E9">
              <w:rPr>
                <w:sz w:val="24"/>
              </w:rPr>
              <w:t>дования на к</w:t>
            </w:r>
            <w:r w:rsidRPr="001347E9">
              <w:rPr>
                <w:sz w:val="24"/>
              </w:rPr>
              <w:t>о</w:t>
            </w:r>
            <w:r w:rsidRPr="001347E9">
              <w:rPr>
                <w:sz w:val="24"/>
              </w:rPr>
              <w:t>тельной</w:t>
            </w:r>
          </w:p>
        </w:tc>
        <w:tc>
          <w:tcPr>
            <w:tcW w:w="1417" w:type="dxa"/>
            <w:vMerge w:val="restart"/>
            <w:hideMark/>
          </w:tcPr>
          <w:p w:rsidR="00A02FB5" w:rsidRDefault="00A02FB5" w:rsidP="0046267B">
            <w:pPr>
              <w:jc w:val="both"/>
            </w:pPr>
            <w:r w:rsidRPr="001F3B21">
              <w:rPr>
                <w:sz w:val="24"/>
              </w:rPr>
              <w:t>муниц</w:t>
            </w:r>
            <w:r w:rsidRPr="001F3B21">
              <w:rPr>
                <w:sz w:val="24"/>
              </w:rPr>
              <w:t>и</w:t>
            </w:r>
            <w:r w:rsidRPr="001F3B21">
              <w:rPr>
                <w:sz w:val="24"/>
              </w:rPr>
              <w:t>пальное казенное учрежд</w:t>
            </w:r>
            <w:r w:rsidRPr="001F3B21">
              <w:rPr>
                <w:sz w:val="24"/>
              </w:rPr>
              <w:t>е</w:t>
            </w:r>
            <w:r w:rsidRPr="001F3B21">
              <w:rPr>
                <w:sz w:val="24"/>
              </w:rPr>
              <w:t>ние «Управл</w:t>
            </w:r>
            <w:r w:rsidRPr="001F3B21">
              <w:rPr>
                <w:sz w:val="24"/>
              </w:rPr>
              <w:t>е</w:t>
            </w:r>
            <w:r w:rsidRPr="001F3B21">
              <w:rPr>
                <w:sz w:val="24"/>
              </w:rPr>
              <w:t>ние кап</w:t>
            </w:r>
            <w:r w:rsidRPr="001F3B21">
              <w:rPr>
                <w:sz w:val="24"/>
              </w:rPr>
              <w:t>и</w:t>
            </w:r>
            <w:r w:rsidRPr="001F3B21">
              <w:rPr>
                <w:sz w:val="24"/>
              </w:rPr>
              <w:t>тал</w:t>
            </w:r>
            <w:r w:rsidRPr="001F3B21">
              <w:rPr>
                <w:sz w:val="24"/>
              </w:rPr>
              <w:t>ь</w:t>
            </w:r>
            <w:r w:rsidRPr="001F3B21">
              <w:rPr>
                <w:sz w:val="24"/>
              </w:rPr>
              <w:t>ного строител</w:t>
            </w:r>
            <w:r w:rsidRPr="001F3B21">
              <w:rPr>
                <w:sz w:val="24"/>
              </w:rPr>
              <w:t>ь</w:t>
            </w:r>
            <w:r w:rsidRPr="001F3B21">
              <w:rPr>
                <w:sz w:val="24"/>
              </w:rPr>
              <w:t>ства по з</w:t>
            </w:r>
            <w:r w:rsidRPr="001F3B21">
              <w:rPr>
                <w:sz w:val="24"/>
              </w:rPr>
              <w:t>а</w:t>
            </w:r>
            <w:r w:rsidRPr="001F3B21">
              <w:rPr>
                <w:sz w:val="24"/>
              </w:rPr>
              <w:t>стро</w:t>
            </w:r>
            <w:r w:rsidRPr="001F3B21">
              <w:rPr>
                <w:sz w:val="24"/>
              </w:rPr>
              <w:t>й</w:t>
            </w:r>
            <w:r w:rsidRPr="001F3B21">
              <w:rPr>
                <w:sz w:val="24"/>
              </w:rPr>
              <w:t>ке Нижнева</w:t>
            </w:r>
            <w:r w:rsidRPr="001F3B21">
              <w:rPr>
                <w:sz w:val="24"/>
              </w:rPr>
              <w:t>р</w:t>
            </w:r>
            <w:r w:rsidRPr="001F3B21">
              <w:rPr>
                <w:sz w:val="24"/>
              </w:rPr>
              <w:t>товского ра</w:t>
            </w:r>
            <w:r w:rsidRPr="001F3B21">
              <w:rPr>
                <w:sz w:val="24"/>
              </w:rPr>
              <w:t>й</w:t>
            </w:r>
            <w:r w:rsidRPr="001F3B21">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1 572,55</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1 572,55</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r w:rsidRPr="001347E9">
              <w:rPr>
                <w:sz w:val="24"/>
              </w:rPr>
              <w:t>0,00</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1 572,55</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1 572,55</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300"/>
          <w:jc w:val="center"/>
        </w:trPr>
        <w:tc>
          <w:tcPr>
            <w:tcW w:w="918" w:type="dxa"/>
            <w:vMerge w:val="restart"/>
            <w:hideMark/>
          </w:tcPr>
          <w:p w:rsidR="00145554" w:rsidRPr="001347E9" w:rsidRDefault="00145554" w:rsidP="00A02FB5">
            <w:pPr>
              <w:jc w:val="center"/>
              <w:rPr>
                <w:sz w:val="24"/>
              </w:rPr>
            </w:pPr>
            <w:r w:rsidRPr="001347E9">
              <w:rPr>
                <w:sz w:val="24"/>
              </w:rPr>
              <w:t>1.2.3</w:t>
            </w:r>
            <w:r w:rsidR="00A02FB5">
              <w:rPr>
                <w:sz w:val="24"/>
              </w:rPr>
              <w:t>.</w:t>
            </w:r>
          </w:p>
        </w:tc>
        <w:tc>
          <w:tcPr>
            <w:tcW w:w="1793" w:type="dxa"/>
            <w:vMerge w:val="restart"/>
            <w:hideMark/>
          </w:tcPr>
          <w:p w:rsidR="00145554" w:rsidRPr="001347E9" w:rsidRDefault="00145554" w:rsidP="0046267B">
            <w:pPr>
              <w:jc w:val="both"/>
              <w:rPr>
                <w:sz w:val="24"/>
              </w:rPr>
            </w:pPr>
            <w:r w:rsidRPr="001347E9">
              <w:rPr>
                <w:sz w:val="24"/>
              </w:rPr>
              <w:t>С. Покур</w:t>
            </w:r>
            <w:r w:rsidR="00A02FB5">
              <w:rPr>
                <w:sz w:val="24"/>
              </w:rPr>
              <w:t>: з</w:t>
            </w:r>
            <w:r w:rsidRPr="001347E9">
              <w:rPr>
                <w:sz w:val="24"/>
              </w:rPr>
              <w:t>а</w:t>
            </w:r>
            <w:r w:rsidRPr="001347E9">
              <w:rPr>
                <w:sz w:val="24"/>
              </w:rPr>
              <w:t>мена оборуд</w:t>
            </w:r>
            <w:r w:rsidRPr="001347E9">
              <w:rPr>
                <w:sz w:val="24"/>
              </w:rPr>
              <w:t>о</w:t>
            </w:r>
            <w:r w:rsidRPr="001347E9">
              <w:rPr>
                <w:sz w:val="24"/>
              </w:rPr>
              <w:t>вания на к</w:t>
            </w:r>
            <w:r w:rsidRPr="001347E9">
              <w:rPr>
                <w:sz w:val="24"/>
              </w:rPr>
              <w:t>о</w:t>
            </w:r>
            <w:r w:rsidRPr="001347E9">
              <w:rPr>
                <w:sz w:val="24"/>
              </w:rPr>
              <w:t>тельной</w:t>
            </w:r>
          </w:p>
        </w:tc>
        <w:tc>
          <w:tcPr>
            <w:tcW w:w="1417" w:type="dxa"/>
            <w:vMerge w:val="restart"/>
            <w:hideMark/>
          </w:tcPr>
          <w:p w:rsidR="00145554" w:rsidRPr="001347E9" w:rsidRDefault="00A02FB5"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1 403,27</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1 403,27</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1 403,27</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1 403,27</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1.2.4</w:t>
            </w:r>
          </w:p>
        </w:tc>
        <w:tc>
          <w:tcPr>
            <w:tcW w:w="1793" w:type="dxa"/>
            <w:vMerge w:val="restart"/>
            <w:hideMark/>
          </w:tcPr>
          <w:p w:rsidR="00A02FB5" w:rsidRDefault="00A02FB5" w:rsidP="0046267B">
            <w:pPr>
              <w:jc w:val="both"/>
              <w:rPr>
                <w:sz w:val="24"/>
              </w:rPr>
            </w:pPr>
            <w:r w:rsidRPr="001347E9">
              <w:rPr>
                <w:sz w:val="24"/>
              </w:rPr>
              <w:t>П. Ваховск</w:t>
            </w:r>
            <w:r>
              <w:rPr>
                <w:sz w:val="24"/>
              </w:rPr>
              <w:t xml:space="preserve">: </w:t>
            </w:r>
          </w:p>
          <w:p w:rsidR="00A02FB5" w:rsidRPr="001347E9" w:rsidRDefault="00A02FB5" w:rsidP="0046267B">
            <w:pPr>
              <w:jc w:val="both"/>
              <w:rPr>
                <w:sz w:val="24"/>
              </w:rPr>
            </w:pPr>
            <w:r>
              <w:rPr>
                <w:sz w:val="24"/>
              </w:rPr>
              <w:t>к</w:t>
            </w:r>
            <w:r w:rsidRPr="001347E9">
              <w:rPr>
                <w:sz w:val="24"/>
              </w:rPr>
              <w:t>апитальный ремонт сист</w:t>
            </w:r>
            <w:r w:rsidRPr="001347E9">
              <w:rPr>
                <w:sz w:val="24"/>
              </w:rPr>
              <w:t>е</w:t>
            </w:r>
            <w:r w:rsidRPr="001347E9">
              <w:rPr>
                <w:sz w:val="24"/>
              </w:rPr>
              <w:lastRenderedPageBreak/>
              <w:t>мы водоотв</w:t>
            </w:r>
            <w:r w:rsidRPr="001347E9">
              <w:rPr>
                <w:sz w:val="24"/>
              </w:rPr>
              <w:t>е</w:t>
            </w:r>
            <w:r w:rsidRPr="001347E9">
              <w:rPr>
                <w:sz w:val="24"/>
              </w:rPr>
              <w:t>дения</w:t>
            </w:r>
          </w:p>
        </w:tc>
        <w:tc>
          <w:tcPr>
            <w:tcW w:w="1417" w:type="dxa"/>
            <w:vMerge w:val="restart"/>
            <w:hideMark/>
          </w:tcPr>
          <w:p w:rsidR="00A02FB5" w:rsidRDefault="00A02FB5" w:rsidP="0046267B">
            <w:pPr>
              <w:jc w:val="both"/>
            </w:pPr>
            <w:r w:rsidRPr="00EF35CA">
              <w:rPr>
                <w:sz w:val="24"/>
              </w:rPr>
              <w:lastRenderedPageBreak/>
              <w:t>муниц</w:t>
            </w:r>
            <w:r w:rsidRPr="00EF35CA">
              <w:rPr>
                <w:sz w:val="24"/>
              </w:rPr>
              <w:t>и</w:t>
            </w:r>
            <w:r w:rsidRPr="00EF35CA">
              <w:rPr>
                <w:sz w:val="24"/>
              </w:rPr>
              <w:t xml:space="preserve">пальное казенное </w:t>
            </w:r>
            <w:r w:rsidRPr="00EF35CA">
              <w:rPr>
                <w:sz w:val="24"/>
              </w:rPr>
              <w:lastRenderedPageBreak/>
              <w:t>учрежд</w:t>
            </w:r>
            <w:r w:rsidRPr="00EF35CA">
              <w:rPr>
                <w:sz w:val="24"/>
              </w:rPr>
              <w:t>е</w:t>
            </w:r>
            <w:r w:rsidRPr="00EF35CA">
              <w:rPr>
                <w:sz w:val="24"/>
              </w:rPr>
              <w:t>ние «Управл</w:t>
            </w:r>
            <w:r w:rsidRPr="00EF35CA">
              <w:rPr>
                <w:sz w:val="24"/>
              </w:rPr>
              <w:t>е</w:t>
            </w:r>
            <w:r w:rsidRPr="00EF35CA">
              <w:rPr>
                <w:sz w:val="24"/>
              </w:rPr>
              <w:t>ние кап</w:t>
            </w:r>
            <w:r w:rsidRPr="00EF35CA">
              <w:rPr>
                <w:sz w:val="24"/>
              </w:rPr>
              <w:t>и</w:t>
            </w:r>
            <w:r w:rsidRPr="00EF35CA">
              <w:rPr>
                <w:sz w:val="24"/>
              </w:rPr>
              <w:t>тал</w:t>
            </w:r>
            <w:r w:rsidRPr="00EF35CA">
              <w:rPr>
                <w:sz w:val="24"/>
              </w:rPr>
              <w:t>ь</w:t>
            </w:r>
            <w:r w:rsidRPr="00EF35CA">
              <w:rPr>
                <w:sz w:val="24"/>
              </w:rPr>
              <w:t>ного строител</w:t>
            </w:r>
            <w:r w:rsidRPr="00EF35CA">
              <w:rPr>
                <w:sz w:val="24"/>
              </w:rPr>
              <w:t>ь</w:t>
            </w:r>
            <w:r w:rsidRPr="00EF35CA">
              <w:rPr>
                <w:sz w:val="24"/>
              </w:rPr>
              <w:t>ства по з</w:t>
            </w:r>
            <w:r w:rsidRPr="00EF35CA">
              <w:rPr>
                <w:sz w:val="24"/>
              </w:rPr>
              <w:t>а</w:t>
            </w:r>
            <w:r w:rsidRPr="00EF35CA">
              <w:rPr>
                <w:sz w:val="24"/>
              </w:rPr>
              <w:t>стро</w:t>
            </w:r>
            <w:r w:rsidRPr="00EF35CA">
              <w:rPr>
                <w:sz w:val="24"/>
              </w:rPr>
              <w:t>й</w:t>
            </w:r>
            <w:r w:rsidRPr="00EF35CA">
              <w:rPr>
                <w:sz w:val="24"/>
              </w:rPr>
              <w:t>ке Нижнева</w:t>
            </w:r>
            <w:r w:rsidRPr="00EF35CA">
              <w:rPr>
                <w:sz w:val="24"/>
              </w:rPr>
              <w:t>р</w:t>
            </w:r>
            <w:r w:rsidRPr="00EF35CA">
              <w:rPr>
                <w:sz w:val="24"/>
              </w:rPr>
              <w:t>товского ра</w:t>
            </w:r>
            <w:r w:rsidRPr="00EF35CA">
              <w:rPr>
                <w:sz w:val="24"/>
              </w:rPr>
              <w:t>й</w:t>
            </w:r>
            <w:r w:rsidRPr="00EF35CA">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415,46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415,46</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72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lastRenderedPageBreak/>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lastRenderedPageBreak/>
              <w:t>-</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415,46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415,46</w:t>
            </w: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1.2.5</w:t>
            </w:r>
            <w:r>
              <w:rPr>
                <w:sz w:val="24"/>
              </w:rPr>
              <w:t>.</w:t>
            </w:r>
          </w:p>
        </w:tc>
        <w:tc>
          <w:tcPr>
            <w:tcW w:w="1793" w:type="dxa"/>
            <w:vMerge w:val="restart"/>
            <w:hideMark/>
          </w:tcPr>
          <w:p w:rsidR="00A02FB5" w:rsidRPr="001347E9" w:rsidRDefault="00A02FB5" w:rsidP="0046267B">
            <w:pPr>
              <w:jc w:val="both"/>
              <w:rPr>
                <w:sz w:val="24"/>
              </w:rPr>
            </w:pPr>
            <w:r w:rsidRPr="001347E9">
              <w:rPr>
                <w:sz w:val="24"/>
              </w:rPr>
              <w:t>Пгт.Излучинск</w:t>
            </w:r>
            <w:r>
              <w:rPr>
                <w:sz w:val="24"/>
              </w:rPr>
              <w:t>: з</w:t>
            </w:r>
            <w:r w:rsidRPr="001347E9">
              <w:rPr>
                <w:sz w:val="24"/>
              </w:rPr>
              <w:t>амена учас</w:t>
            </w:r>
            <w:r w:rsidRPr="001347E9">
              <w:rPr>
                <w:sz w:val="24"/>
              </w:rPr>
              <w:t>т</w:t>
            </w:r>
            <w:r w:rsidRPr="001347E9">
              <w:rPr>
                <w:sz w:val="24"/>
              </w:rPr>
              <w:t>ка магистрал</w:t>
            </w:r>
            <w:r w:rsidRPr="001347E9">
              <w:rPr>
                <w:sz w:val="24"/>
              </w:rPr>
              <w:t>ь</w:t>
            </w:r>
            <w:r w:rsidRPr="001347E9">
              <w:rPr>
                <w:sz w:val="24"/>
              </w:rPr>
              <w:t>ной водопр</w:t>
            </w:r>
            <w:r w:rsidRPr="001347E9">
              <w:rPr>
                <w:sz w:val="24"/>
              </w:rPr>
              <w:t>о</w:t>
            </w:r>
            <w:r w:rsidRPr="001347E9">
              <w:rPr>
                <w:sz w:val="24"/>
              </w:rPr>
              <w:t xml:space="preserve">водной сети на трубы ПВХ </w:t>
            </w:r>
          </w:p>
        </w:tc>
        <w:tc>
          <w:tcPr>
            <w:tcW w:w="1417" w:type="dxa"/>
            <w:vMerge w:val="restart"/>
            <w:hideMark/>
          </w:tcPr>
          <w:p w:rsidR="00A02FB5" w:rsidRDefault="00A02FB5" w:rsidP="0046267B">
            <w:pPr>
              <w:jc w:val="both"/>
            </w:pPr>
            <w:r w:rsidRPr="00EF35CA">
              <w:rPr>
                <w:sz w:val="24"/>
              </w:rPr>
              <w:t>муниц</w:t>
            </w:r>
            <w:r w:rsidRPr="00EF35CA">
              <w:rPr>
                <w:sz w:val="24"/>
              </w:rPr>
              <w:t>и</w:t>
            </w:r>
            <w:r w:rsidRPr="00EF35CA">
              <w:rPr>
                <w:sz w:val="24"/>
              </w:rPr>
              <w:t>пальное казенное учрежд</w:t>
            </w:r>
            <w:r w:rsidRPr="00EF35CA">
              <w:rPr>
                <w:sz w:val="24"/>
              </w:rPr>
              <w:t>е</w:t>
            </w:r>
            <w:r w:rsidRPr="00EF35CA">
              <w:rPr>
                <w:sz w:val="24"/>
              </w:rPr>
              <w:t>ние «Управл</w:t>
            </w:r>
            <w:r w:rsidRPr="00EF35CA">
              <w:rPr>
                <w:sz w:val="24"/>
              </w:rPr>
              <w:t>е</w:t>
            </w:r>
            <w:r w:rsidRPr="00EF35CA">
              <w:rPr>
                <w:sz w:val="24"/>
              </w:rPr>
              <w:t>ние кап</w:t>
            </w:r>
            <w:r w:rsidRPr="00EF35CA">
              <w:rPr>
                <w:sz w:val="24"/>
              </w:rPr>
              <w:t>и</w:t>
            </w:r>
            <w:r w:rsidRPr="00EF35CA">
              <w:rPr>
                <w:sz w:val="24"/>
              </w:rPr>
              <w:t>тал</w:t>
            </w:r>
            <w:r w:rsidRPr="00EF35CA">
              <w:rPr>
                <w:sz w:val="24"/>
              </w:rPr>
              <w:t>ь</w:t>
            </w:r>
            <w:r w:rsidRPr="00EF35CA">
              <w:rPr>
                <w:sz w:val="24"/>
              </w:rPr>
              <w:t>ного строител</w:t>
            </w:r>
            <w:r w:rsidRPr="00EF35CA">
              <w:rPr>
                <w:sz w:val="24"/>
              </w:rPr>
              <w:t>ь</w:t>
            </w:r>
            <w:r w:rsidRPr="00EF35CA">
              <w:rPr>
                <w:sz w:val="24"/>
              </w:rPr>
              <w:t>ства по з</w:t>
            </w:r>
            <w:r w:rsidRPr="00EF35CA">
              <w:rPr>
                <w:sz w:val="24"/>
              </w:rPr>
              <w:t>а</w:t>
            </w:r>
            <w:r w:rsidRPr="00EF35CA">
              <w:rPr>
                <w:sz w:val="24"/>
              </w:rPr>
              <w:t>стро</w:t>
            </w:r>
            <w:r w:rsidRPr="00EF35CA">
              <w:rPr>
                <w:sz w:val="24"/>
              </w:rPr>
              <w:t>й</w:t>
            </w:r>
            <w:r w:rsidRPr="00EF35CA">
              <w:rPr>
                <w:sz w:val="24"/>
              </w:rPr>
              <w:t>ке Нижнева</w:t>
            </w:r>
            <w:r w:rsidRPr="00EF35CA">
              <w:rPr>
                <w:sz w:val="24"/>
              </w:rPr>
              <w:t>р</w:t>
            </w:r>
            <w:r w:rsidRPr="00EF35CA">
              <w:rPr>
                <w:sz w:val="24"/>
              </w:rPr>
              <w:t>товского ра</w:t>
            </w:r>
            <w:r w:rsidRPr="00EF35CA">
              <w:rPr>
                <w:sz w:val="24"/>
              </w:rPr>
              <w:t>й</w:t>
            </w:r>
            <w:r w:rsidRPr="00EF35CA">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10 800,89</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10 800,89</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10 800,89</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10 800,89</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1.2.6</w:t>
            </w:r>
            <w:r>
              <w:rPr>
                <w:sz w:val="24"/>
              </w:rPr>
              <w:t>.</w:t>
            </w:r>
          </w:p>
        </w:tc>
        <w:tc>
          <w:tcPr>
            <w:tcW w:w="1793" w:type="dxa"/>
            <w:vMerge w:val="restart"/>
            <w:hideMark/>
          </w:tcPr>
          <w:p w:rsidR="00A02FB5" w:rsidRPr="001347E9" w:rsidRDefault="00A02FB5" w:rsidP="0046267B">
            <w:pPr>
              <w:jc w:val="both"/>
              <w:rPr>
                <w:sz w:val="24"/>
              </w:rPr>
            </w:pPr>
            <w:r w:rsidRPr="001347E9">
              <w:rPr>
                <w:sz w:val="24"/>
              </w:rPr>
              <w:t>Замена участка тепловой сети d426 в ППУ изо</w:t>
            </w:r>
            <w:r>
              <w:rPr>
                <w:sz w:val="24"/>
              </w:rPr>
              <w:t>ляции от УТ9-1а</w:t>
            </w:r>
            <w:r w:rsidRPr="001347E9">
              <w:rPr>
                <w:sz w:val="24"/>
              </w:rPr>
              <w:t>-УТ9-2 в пгт. Изл</w:t>
            </w:r>
            <w:r w:rsidRPr="001347E9">
              <w:rPr>
                <w:sz w:val="24"/>
              </w:rPr>
              <w:t>у</w:t>
            </w:r>
            <w:r w:rsidRPr="001347E9">
              <w:rPr>
                <w:sz w:val="24"/>
              </w:rPr>
              <w:t>чинск</w:t>
            </w:r>
            <w:r>
              <w:rPr>
                <w:sz w:val="24"/>
              </w:rPr>
              <w:t>е</w:t>
            </w:r>
          </w:p>
        </w:tc>
        <w:tc>
          <w:tcPr>
            <w:tcW w:w="1417" w:type="dxa"/>
            <w:vMerge w:val="restart"/>
            <w:hideMark/>
          </w:tcPr>
          <w:p w:rsidR="00A02FB5" w:rsidRDefault="00A02FB5" w:rsidP="0046267B">
            <w:pPr>
              <w:jc w:val="both"/>
            </w:pPr>
            <w:r w:rsidRPr="007E54CB">
              <w:rPr>
                <w:sz w:val="24"/>
              </w:rPr>
              <w:t>муниц</w:t>
            </w:r>
            <w:r w:rsidRPr="007E54CB">
              <w:rPr>
                <w:sz w:val="24"/>
              </w:rPr>
              <w:t>и</w:t>
            </w:r>
            <w:r w:rsidRPr="007E54CB">
              <w:rPr>
                <w:sz w:val="24"/>
              </w:rPr>
              <w:t>пальное казенное учрежд</w:t>
            </w:r>
            <w:r w:rsidRPr="007E54CB">
              <w:rPr>
                <w:sz w:val="24"/>
              </w:rPr>
              <w:t>е</w:t>
            </w:r>
            <w:r w:rsidRPr="007E54CB">
              <w:rPr>
                <w:sz w:val="24"/>
              </w:rPr>
              <w:t>ние «Управл</w:t>
            </w:r>
            <w:r w:rsidRPr="007E54CB">
              <w:rPr>
                <w:sz w:val="24"/>
              </w:rPr>
              <w:t>е</w:t>
            </w:r>
            <w:r w:rsidRPr="007E54CB">
              <w:rPr>
                <w:sz w:val="24"/>
              </w:rPr>
              <w:t>ние кап</w:t>
            </w:r>
            <w:r w:rsidRPr="007E54CB">
              <w:rPr>
                <w:sz w:val="24"/>
              </w:rPr>
              <w:t>и</w:t>
            </w:r>
            <w:r w:rsidRPr="007E54CB">
              <w:rPr>
                <w:sz w:val="24"/>
              </w:rPr>
              <w:t>тал</w:t>
            </w:r>
            <w:r w:rsidRPr="007E54CB">
              <w:rPr>
                <w:sz w:val="24"/>
              </w:rPr>
              <w:t>ь</w:t>
            </w:r>
            <w:r w:rsidRPr="007E54CB">
              <w:rPr>
                <w:sz w:val="24"/>
              </w:rPr>
              <w:t xml:space="preserve">ного </w:t>
            </w:r>
            <w:r w:rsidRPr="007E54CB">
              <w:rPr>
                <w:sz w:val="24"/>
              </w:rPr>
              <w:lastRenderedPageBreak/>
              <w:t>строител</w:t>
            </w:r>
            <w:r w:rsidRPr="007E54CB">
              <w:rPr>
                <w:sz w:val="24"/>
              </w:rPr>
              <w:t>ь</w:t>
            </w:r>
            <w:r w:rsidRPr="007E54CB">
              <w:rPr>
                <w:sz w:val="24"/>
              </w:rPr>
              <w:t>ства по з</w:t>
            </w:r>
            <w:r w:rsidRPr="007E54CB">
              <w:rPr>
                <w:sz w:val="24"/>
              </w:rPr>
              <w:t>а</w:t>
            </w:r>
            <w:r w:rsidRPr="007E54CB">
              <w:rPr>
                <w:sz w:val="24"/>
              </w:rPr>
              <w:t>стро</w:t>
            </w:r>
            <w:r w:rsidRPr="007E54CB">
              <w:rPr>
                <w:sz w:val="24"/>
              </w:rPr>
              <w:t>й</w:t>
            </w:r>
            <w:r w:rsidRPr="007E54CB">
              <w:rPr>
                <w:sz w:val="24"/>
              </w:rPr>
              <w:t>ке Нижнева</w:t>
            </w:r>
            <w:r w:rsidRPr="007E54CB">
              <w:rPr>
                <w:sz w:val="24"/>
              </w:rPr>
              <w:t>р</w:t>
            </w:r>
            <w:r w:rsidRPr="007E54CB">
              <w:rPr>
                <w:sz w:val="24"/>
              </w:rPr>
              <w:t>товского ра</w:t>
            </w:r>
            <w:r w:rsidRPr="007E54CB">
              <w:rPr>
                <w:sz w:val="24"/>
              </w:rPr>
              <w:t>й</w:t>
            </w:r>
            <w:r w:rsidRPr="007E54CB">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1 590,16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1 590,16</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72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1 590,16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1 590,16</w:t>
            </w: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lastRenderedPageBreak/>
              <w:t>1.2.7</w:t>
            </w:r>
            <w:r>
              <w:rPr>
                <w:sz w:val="24"/>
              </w:rPr>
              <w:t>.</w:t>
            </w:r>
          </w:p>
        </w:tc>
        <w:tc>
          <w:tcPr>
            <w:tcW w:w="1793" w:type="dxa"/>
            <w:vMerge w:val="restart"/>
            <w:hideMark/>
          </w:tcPr>
          <w:p w:rsidR="00A02FB5" w:rsidRPr="001347E9" w:rsidRDefault="00A02FB5" w:rsidP="0046267B">
            <w:pPr>
              <w:jc w:val="both"/>
              <w:rPr>
                <w:sz w:val="24"/>
              </w:rPr>
            </w:pPr>
            <w:r w:rsidRPr="001347E9">
              <w:rPr>
                <w:sz w:val="24"/>
              </w:rPr>
              <w:t>Замена участка тепловой сети d426 в ППУ изоляции от УТ9-3-УТ9-4 в пгт. Излучи</w:t>
            </w:r>
            <w:r w:rsidRPr="001347E9">
              <w:rPr>
                <w:sz w:val="24"/>
              </w:rPr>
              <w:t>н</w:t>
            </w:r>
            <w:r w:rsidRPr="001347E9">
              <w:rPr>
                <w:sz w:val="24"/>
              </w:rPr>
              <w:t>ск</w:t>
            </w:r>
            <w:r>
              <w:rPr>
                <w:sz w:val="24"/>
              </w:rPr>
              <w:t>е</w:t>
            </w:r>
          </w:p>
        </w:tc>
        <w:tc>
          <w:tcPr>
            <w:tcW w:w="1417" w:type="dxa"/>
            <w:vMerge w:val="restart"/>
            <w:hideMark/>
          </w:tcPr>
          <w:p w:rsidR="00A02FB5" w:rsidRDefault="00A02FB5" w:rsidP="0046267B">
            <w:pPr>
              <w:jc w:val="both"/>
            </w:pPr>
            <w:r w:rsidRPr="007E54CB">
              <w:rPr>
                <w:sz w:val="24"/>
              </w:rPr>
              <w:t>муниц</w:t>
            </w:r>
            <w:r w:rsidRPr="007E54CB">
              <w:rPr>
                <w:sz w:val="24"/>
              </w:rPr>
              <w:t>и</w:t>
            </w:r>
            <w:r w:rsidRPr="007E54CB">
              <w:rPr>
                <w:sz w:val="24"/>
              </w:rPr>
              <w:t>пальное казенное учрежд</w:t>
            </w:r>
            <w:r w:rsidRPr="007E54CB">
              <w:rPr>
                <w:sz w:val="24"/>
              </w:rPr>
              <w:t>е</w:t>
            </w:r>
            <w:r w:rsidRPr="007E54CB">
              <w:rPr>
                <w:sz w:val="24"/>
              </w:rPr>
              <w:t>ние «Управл</w:t>
            </w:r>
            <w:r w:rsidRPr="007E54CB">
              <w:rPr>
                <w:sz w:val="24"/>
              </w:rPr>
              <w:t>е</w:t>
            </w:r>
            <w:r w:rsidRPr="007E54CB">
              <w:rPr>
                <w:sz w:val="24"/>
              </w:rPr>
              <w:t>ние кап</w:t>
            </w:r>
            <w:r w:rsidRPr="007E54CB">
              <w:rPr>
                <w:sz w:val="24"/>
              </w:rPr>
              <w:t>и</w:t>
            </w:r>
            <w:r w:rsidRPr="007E54CB">
              <w:rPr>
                <w:sz w:val="24"/>
              </w:rPr>
              <w:t>тал</w:t>
            </w:r>
            <w:r w:rsidRPr="007E54CB">
              <w:rPr>
                <w:sz w:val="24"/>
              </w:rPr>
              <w:t>ь</w:t>
            </w:r>
            <w:r w:rsidRPr="007E54CB">
              <w:rPr>
                <w:sz w:val="24"/>
              </w:rPr>
              <w:t>ного строител</w:t>
            </w:r>
            <w:r w:rsidRPr="007E54CB">
              <w:rPr>
                <w:sz w:val="24"/>
              </w:rPr>
              <w:t>ь</w:t>
            </w:r>
            <w:r w:rsidRPr="007E54CB">
              <w:rPr>
                <w:sz w:val="24"/>
              </w:rPr>
              <w:t>ства по з</w:t>
            </w:r>
            <w:r w:rsidRPr="007E54CB">
              <w:rPr>
                <w:sz w:val="24"/>
              </w:rPr>
              <w:t>а</w:t>
            </w:r>
            <w:r w:rsidRPr="007E54CB">
              <w:rPr>
                <w:sz w:val="24"/>
              </w:rPr>
              <w:t>стро</w:t>
            </w:r>
            <w:r w:rsidRPr="007E54CB">
              <w:rPr>
                <w:sz w:val="24"/>
              </w:rPr>
              <w:t>й</w:t>
            </w:r>
            <w:r w:rsidRPr="007E54CB">
              <w:rPr>
                <w:sz w:val="24"/>
              </w:rPr>
              <w:t>ке Нижнева</w:t>
            </w:r>
            <w:r w:rsidRPr="007E54CB">
              <w:rPr>
                <w:sz w:val="24"/>
              </w:rPr>
              <w:t>р</w:t>
            </w:r>
            <w:r w:rsidRPr="007E54CB">
              <w:rPr>
                <w:sz w:val="24"/>
              </w:rPr>
              <w:t>товского ра</w:t>
            </w:r>
            <w:r w:rsidRPr="007E54CB">
              <w:rPr>
                <w:sz w:val="24"/>
              </w:rPr>
              <w:t>й</w:t>
            </w:r>
            <w:r w:rsidRPr="007E54CB">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3 881,74</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3 881,74</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72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3 881,74</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3 881,74</w:t>
            </w: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1.2.8</w:t>
            </w:r>
            <w:r>
              <w:rPr>
                <w:sz w:val="24"/>
              </w:rPr>
              <w:t>.</w:t>
            </w:r>
          </w:p>
        </w:tc>
        <w:tc>
          <w:tcPr>
            <w:tcW w:w="1793" w:type="dxa"/>
            <w:vMerge w:val="restart"/>
            <w:hideMark/>
          </w:tcPr>
          <w:p w:rsidR="00A02FB5" w:rsidRPr="001347E9" w:rsidRDefault="00A02FB5" w:rsidP="0046267B">
            <w:pPr>
              <w:jc w:val="both"/>
              <w:rPr>
                <w:sz w:val="24"/>
              </w:rPr>
            </w:pPr>
            <w:r w:rsidRPr="001347E9">
              <w:rPr>
                <w:sz w:val="24"/>
              </w:rPr>
              <w:t>Замена тепл</w:t>
            </w:r>
            <w:r w:rsidRPr="001347E9">
              <w:rPr>
                <w:sz w:val="24"/>
              </w:rPr>
              <w:t>о</w:t>
            </w:r>
            <w:r w:rsidRPr="001347E9">
              <w:rPr>
                <w:sz w:val="24"/>
              </w:rPr>
              <w:t>вой изоляции тепловых с</w:t>
            </w:r>
            <w:r w:rsidRPr="001347E9">
              <w:rPr>
                <w:sz w:val="24"/>
              </w:rPr>
              <w:t>е</w:t>
            </w:r>
            <w:r w:rsidRPr="001347E9">
              <w:rPr>
                <w:sz w:val="24"/>
              </w:rPr>
              <w:t>тей и монтаж кожуха из ст</w:t>
            </w:r>
            <w:r w:rsidRPr="001347E9">
              <w:rPr>
                <w:sz w:val="24"/>
              </w:rPr>
              <w:t>а</w:t>
            </w:r>
            <w:r w:rsidRPr="001347E9">
              <w:rPr>
                <w:sz w:val="24"/>
              </w:rPr>
              <w:t>ли по утепл</w:t>
            </w:r>
            <w:r w:rsidRPr="001347E9">
              <w:rPr>
                <w:sz w:val="24"/>
              </w:rPr>
              <w:t>и</w:t>
            </w:r>
            <w:r w:rsidRPr="001347E9">
              <w:rPr>
                <w:sz w:val="24"/>
              </w:rPr>
              <w:t>телю ППУ d426 мм, d325мм, d219 мм в пгт. И</w:t>
            </w:r>
            <w:r w:rsidRPr="001347E9">
              <w:rPr>
                <w:sz w:val="24"/>
              </w:rPr>
              <w:t>з</w:t>
            </w:r>
            <w:r w:rsidRPr="001347E9">
              <w:rPr>
                <w:sz w:val="24"/>
              </w:rPr>
              <w:t>лучинск</w:t>
            </w:r>
            <w:r>
              <w:rPr>
                <w:sz w:val="24"/>
              </w:rPr>
              <w:t>е</w:t>
            </w:r>
          </w:p>
        </w:tc>
        <w:tc>
          <w:tcPr>
            <w:tcW w:w="1417" w:type="dxa"/>
            <w:vMerge w:val="restart"/>
            <w:hideMark/>
          </w:tcPr>
          <w:p w:rsidR="00A02FB5" w:rsidRDefault="00A02FB5" w:rsidP="0046267B">
            <w:pPr>
              <w:jc w:val="both"/>
            </w:pPr>
            <w:r w:rsidRPr="007E54CB">
              <w:rPr>
                <w:sz w:val="24"/>
              </w:rPr>
              <w:t>муниц</w:t>
            </w:r>
            <w:r w:rsidRPr="007E54CB">
              <w:rPr>
                <w:sz w:val="24"/>
              </w:rPr>
              <w:t>и</w:t>
            </w:r>
            <w:r w:rsidRPr="007E54CB">
              <w:rPr>
                <w:sz w:val="24"/>
              </w:rPr>
              <w:t>пальное казенное учрежд</w:t>
            </w:r>
            <w:r w:rsidRPr="007E54CB">
              <w:rPr>
                <w:sz w:val="24"/>
              </w:rPr>
              <w:t>е</w:t>
            </w:r>
            <w:r w:rsidRPr="007E54CB">
              <w:rPr>
                <w:sz w:val="24"/>
              </w:rPr>
              <w:t>ние «Управл</w:t>
            </w:r>
            <w:r w:rsidRPr="007E54CB">
              <w:rPr>
                <w:sz w:val="24"/>
              </w:rPr>
              <w:t>е</w:t>
            </w:r>
            <w:r w:rsidRPr="007E54CB">
              <w:rPr>
                <w:sz w:val="24"/>
              </w:rPr>
              <w:t>ние кап</w:t>
            </w:r>
            <w:r w:rsidRPr="007E54CB">
              <w:rPr>
                <w:sz w:val="24"/>
              </w:rPr>
              <w:t>и</w:t>
            </w:r>
            <w:r w:rsidRPr="007E54CB">
              <w:rPr>
                <w:sz w:val="24"/>
              </w:rPr>
              <w:t>тал</w:t>
            </w:r>
            <w:r w:rsidRPr="007E54CB">
              <w:rPr>
                <w:sz w:val="24"/>
              </w:rPr>
              <w:t>ь</w:t>
            </w:r>
            <w:r w:rsidRPr="007E54CB">
              <w:rPr>
                <w:sz w:val="24"/>
              </w:rPr>
              <w:t>ного строител</w:t>
            </w:r>
            <w:r w:rsidRPr="007E54CB">
              <w:rPr>
                <w:sz w:val="24"/>
              </w:rPr>
              <w:t>ь</w:t>
            </w:r>
            <w:r w:rsidRPr="007E54CB">
              <w:rPr>
                <w:sz w:val="24"/>
              </w:rPr>
              <w:t>ства по з</w:t>
            </w:r>
            <w:r w:rsidRPr="007E54CB">
              <w:rPr>
                <w:sz w:val="24"/>
              </w:rPr>
              <w:t>а</w:t>
            </w:r>
            <w:r w:rsidRPr="007E54CB">
              <w:rPr>
                <w:sz w:val="24"/>
              </w:rPr>
              <w:t>стро</w:t>
            </w:r>
            <w:r w:rsidRPr="007E54CB">
              <w:rPr>
                <w:sz w:val="24"/>
              </w:rPr>
              <w:t>й</w:t>
            </w:r>
            <w:r w:rsidRPr="007E54CB">
              <w:rPr>
                <w:sz w:val="24"/>
              </w:rPr>
              <w:t>ке Нижнева</w:t>
            </w:r>
            <w:r w:rsidRPr="007E54CB">
              <w:rPr>
                <w:sz w:val="24"/>
              </w:rPr>
              <w:t>р</w:t>
            </w:r>
            <w:r w:rsidRPr="007E54CB">
              <w:rPr>
                <w:sz w:val="24"/>
              </w:rPr>
              <w:t xml:space="preserve">товского </w:t>
            </w:r>
            <w:r w:rsidRPr="007E54CB">
              <w:rPr>
                <w:sz w:val="24"/>
              </w:rPr>
              <w:lastRenderedPageBreak/>
              <w:t>ра</w:t>
            </w:r>
            <w:r w:rsidRPr="007E54CB">
              <w:rPr>
                <w:sz w:val="24"/>
              </w:rPr>
              <w:t>й</w:t>
            </w:r>
            <w:r w:rsidRPr="007E54CB">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1 454,91</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1 454,91</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1 454,91</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1 454,91</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lastRenderedPageBreak/>
              <w:t>1.2.9</w:t>
            </w:r>
            <w:r>
              <w:rPr>
                <w:sz w:val="24"/>
              </w:rPr>
              <w:t>.</w:t>
            </w:r>
          </w:p>
        </w:tc>
        <w:tc>
          <w:tcPr>
            <w:tcW w:w="1793" w:type="dxa"/>
            <w:vMerge w:val="restart"/>
            <w:hideMark/>
          </w:tcPr>
          <w:p w:rsidR="00A02FB5" w:rsidRPr="001347E9" w:rsidRDefault="00A02FB5" w:rsidP="0046267B">
            <w:pPr>
              <w:jc w:val="both"/>
              <w:rPr>
                <w:sz w:val="24"/>
              </w:rPr>
            </w:pPr>
            <w:r w:rsidRPr="001347E9">
              <w:rPr>
                <w:sz w:val="24"/>
              </w:rPr>
              <w:t>Замена тепл</w:t>
            </w:r>
            <w:r w:rsidRPr="001347E9">
              <w:rPr>
                <w:sz w:val="24"/>
              </w:rPr>
              <w:t>о</w:t>
            </w:r>
            <w:r w:rsidRPr="001347E9">
              <w:rPr>
                <w:sz w:val="24"/>
              </w:rPr>
              <w:t>изоляции те</w:t>
            </w:r>
            <w:r w:rsidRPr="001347E9">
              <w:rPr>
                <w:sz w:val="24"/>
              </w:rPr>
              <w:t>п</w:t>
            </w:r>
            <w:r w:rsidRPr="001347E9">
              <w:rPr>
                <w:sz w:val="24"/>
              </w:rPr>
              <w:t>лотрассы КОС надземного и</w:t>
            </w:r>
            <w:r w:rsidRPr="001347E9">
              <w:rPr>
                <w:sz w:val="24"/>
              </w:rPr>
              <w:t>с</w:t>
            </w:r>
            <w:r w:rsidRPr="001347E9">
              <w:rPr>
                <w:sz w:val="24"/>
              </w:rPr>
              <w:t>полнения d80</w:t>
            </w:r>
            <w:r>
              <w:rPr>
                <w:sz w:val="24"/>
              </w:rPr>
              <w:t>-</w:t>
            </w:r>
            <w:r w:rsidRPr="001347E9">
              <w:rPr>
                <w:sz w:val="24"/>
              </w:rPr>
              <w:t>100 мм (225*5) в пгт. Излучинск</w:t>
            </w:r>
            <w:r>
              <w:rPr>
                <w:sz w:val="24"/>
              </w:rPr>
              <w:t>е</w:t>
            </w:r>
          </w:p>
        </w:tc>
        <w:tc>
          <w:tcPr>
            <w:tcW w:w="1417" w:type="dxa"/>
            <w:vMerge w:val="restart"/>
            <w:hideMark/>
          </w:tcPr>
          <w:p w:rsidR="00A02FB5" w:rsidRDefault="00A02FB5" w:rsidP="0046267B">
            <w:pPr>
              <w:jc w:val="both"/>
            </w:pPr>
            <w:r w:rsidRPr="0024295B">
              <w:rPr>
                <w:sz w:val="24"/>
              </w:rPr>
              <w:t>муниц</w:t>
            </w:r>
            <w:r w:rsidRPr="0024295B">
              <w:rPr>
                <w:sz w:val="24"/>
              </w:rPr>
              <w:t>и</w:t>
            </w:r>
            <w:r w:rsidRPr="0024295B">
              <w:rPr>
                <w:sz w:val="24"/>
              </w:rPr>
              <w:t>пальное казенное учрежд</w:t>
            </w:r>
            <w:r w:rsidRPr="0024295B">
              <w:rPr>
                <w:sz w:val="24"/>
              </w:rPr>
              <w:t>е</w:t>
            </w:r>
            <w:r w:rsidRPr="0024295B">
              <w:rPr>
                <w:sz w:val="24"/>
              </w:rPr>
              <w:t>ние «Управл</w:t>
            </w:r>
            <w:r w:rsidRPr="0024295B">
              <w:rPr>
                <w:sz w:val="24"/>
              </w:rPr>
              <w:t>е</w:t>
            </w:r>
            <w:r w:rsidRPr="0024295B">
              <w:rPr>
                <w:sz w:val="24"/>
              </w:rPr>
              <w:t>ние кап</w:t>
            </w:r>
            <w:r w:rsidRPr="0024295B">
              <w:rPr>
                <w:sz w:val="24"/>
              </w:rPr>
              <w:t>и</w:t>
            </w:r>
            <w:r w:rsidRPr="0024295B">
              <w:rPr>
                <w:sz w:val="24"/>
              </w:rPr>
              <w:t>тал</w:t>
            </w:r>
            <w:r w:rsidRPr="0024295B">
              <w:rPr>
                <w:sz w:val="24"/>
              </w:rPr>
              <w:t>ь</w:t>
            </w:r>
            <w:r w:rsidRPr="0024295B">
              <w:rPr>
                <w:sz w:val="24"/>
              </w:rPr>
              <w:t>ного строител</w:t>
            </w:r>
            <w:r w:rsidRPr="0024295B">
              <w:rPr>
                <w:sz w:val="24"/>
              </w:rPr>
              <w:t>ь</w:t>
            </w:r>
            <w:r w:rsidRPr="0024295B">
              <w:rPr>
                <w:sz w:val="24"/>
              </w:rPr>
              <w:t>ства по з</w:t>
            </w:r>
            <w:r w:rsidRPr="0024295B">
              <w:rPr>
                <w:sz w:val="24"/>
              </w:rPr>
              <w:t>а</w:t>
            </w:r>
            <w:r w:rsidRPr="0024295B">
              <w:rPr>
                <w:sz w:val="24"/>
              </w:rPr>
              <w:t>стро</w:t>
            </w:r>
            <w:r w:rsidRPr="0024295B">
              <w:rPr>
                <w:sz w:val="24"/>
              </w:rPr>
              <w:t>й</w:t>
            </w:r>
            <w:r w:rsidRPr="0024295B">
              <w:rPr>
                <w:sz w:val="24"/>
              </w:rPr>
              <w:t>ке Нижнева</w:t>
            </w:r>
            <w:r w:rsidRPr="0024295B">
              <w:rPr>
                <w:sz w:val="24"/>
              </w:rPr>
              <w:t>р</w:t>
            </w:r>
            <w:r w:rsidRPr="0024295B">
              <w:rPr>
                <w:sz w:val="24"/>
              </w:rPr>
              <w:t>товского ра</w:t>
            </w:r>
            <w:r w:rsidRPr="0024295B">
              <w:rPr>
                <w:sz w:val="24"/>
              </w:rPr>
              <w:t>й</w:t>
            </w:r>
            <w:r w:rsidRPr="0024295B">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458,37</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458,37</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72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458,37</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458,37</w:t>
            </w: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1.2.10</w:t>
            </w:r>
            <w:r>
              <w:rPr>
                <w:sz w:val="24"/>
              </w:rPr>
              <w:t>.</w:t>
            </w:r>
          </w:p>
        </w:tc>
        <w:tc>
          <w:tcPr>
            <w:tcW w:w="1793" w:type="dxa"/>
            <w:vMerge w:val="restart"/>
            <w:hideMark/>
          </w:tcPr>
          <w:p w:rsidR="00A02FB5" w:rsidRPr="001347E9" w:rsidRDefault="00A02FB5" w:rsidP="0046267B">
            <w:pPr>
              <w:jc w:val="both"/>
              <w:rPr>
                <w:sz w:val="24"/>
              </w:rPr>
            </w:pPr>
            <w:r w:rsidRPr="001347E9">
              <w:rPr>
                <w:sz w:val="24"/>
              </w:rPr>
              <w:t>Ремонт сетей теплоснабж</w:t>
            </w:r>
            <w:r w:rsidRPr="001347E9">
              <w:rPr>
                <w:sz w:val="24"/>
              </w:rPr>
              <w:t>е</w:t>
            </w:r>
            <w:r w:rsidRPr="001347E9">
              <w:rPr>
                <w:sz w:val="24"/>
              </w:rPr>
              <w:t>ния на участке  от ул. Мир</w:t>
            </w:r>
            <w:r w:rsidRPr="001347E9">
              <w:rPr>
                <w:sz w:val="24"/>
              </w:rPr>
              <w:t>ю</w:t>
            </w:r>
            <w:r w:rsidRPr="001347E9">
              <w:rPr>
                <w:sz w:val="24"/>
              </w:rPr>
              <w:t>гина до ул. Чкалова</w:t>
            </w:r>
            <w:r>
              <w:rPr>
                <w:sz w:val="24"/>
              </w:rPr>
              <w:t>,</w:t>
            </w:r>
            <w:r w:rsidRPr="001347E9">
              <w:rPr>
                <w:sz w:val="24"/>
              </w:rPr>
              <w:t xml:space="preserve"> с. Ларьяк</w:t>
            </w:r>
          </w:p>
        </w:tc>
        <w:tc>
          <w:tcPr>
            <w:tcW w:w="1417" w:type="dxa"/>
            <w:vMerge w:val="restart"/>
            <w:hideMark/>
          </w:tcPr>
          <w:p w:rsidR="00A02FB5" w:rsidRDefault="00A02FB5" w:rsidP="0046267B">
            <w:pPr>
              <w:jc w:val="both"/>
              <w:rPr>
                <w:sz w:val="24"/>
              </w:rPr>
            </w:pPr>
            <w:r w:rsidRPr="0024295B">
              <w:rPr>
                <w:sz w:val="24"/>
              </w:rPr>
              <w:t>муниц</w:t>
            </w:r>
            <w:r w:rsidRPr="0024295B">
              <w:rPr>
                <w:sz w:val="24"/>
              </w:rPr>
              <w:t>и</w:t>
            </w:r>
            <w:r w:rsidRPr="0024295B">
              <w:rPr>
                <w:sz w:val="24"/>
              </w:rPr>
              <w:t>пальное казенное учрежд</w:t>
            </w:r>
            <w:r w:rsidRPr="0024295B">
              <w:rPr>
                <w:sz w:val="24"/>
              </w:rPr>
              <w:t>е</w:t>
            </w:r>
            <w:r w:rsidRPr="0024295B">
              <w:rPr>
                <w:sz w:val="24"/>
              </w:rPr>
              <w:t>ние «Управл</w:t>
            </w:r>
            <w:r w:rsidRPr="0024295B">
              <w:rPr>
                <w:sz w:val="24"/>
              </w:rPr>
              <w:t>е</w:t>
            </w:r>
            <w:r w:rsidRPr="0024295B">
              <w:rPr>
                <w:sz w:val="24"/>
              </w:rPr>
              <w:t>ние кап</w:t>
            </w:r>
            <w:r w:rsidRPr="0024295B">
              <w:rPr>
                <w:sz w:val="24"/>
              </w:rPr>
              <w:t>и</w:t>
            </w:r>
            <w:r w:rsidRPr="0024295B">
              <w:rPr>
                <w:sz w:val="24"/>
              </w:rPr>
              <w:t>тал</w:t>
            </w:r>
            <w:r w:rsidRPr="0024295B">
              <w:rPr>
                <w:sz w:val="24"/>
              </w:rPr>
              <w:t>ь</w:t>
            </w:r>
            <w:r w:rsidRPr="0024295B">
              <w:rPr>
                <w:sz w:val="24"/>
              </w:rPr>
              <w:t>ного строител</w:t>
            </w:r>
            <w:r w:rsidRPr="0024295B">
              <w:rPr>
                <w:sz w:val="24"/>
              </w:rPr>
              <w:t>ь</w:t>
            </w:r>
            <w:r w:rsidRPr="0024295B">
              <w:rPr>
                <w:sz w:val="24"/>
              </w:rPr>
              <w:t>ства по з</w:t>
            </w:r>
            <w:r w:rsidRPr="0024295B">
              <w:rPr>
                <w:sz w:val="24"/>
              </w:rPr>
              <w:t>а</w:t>
            </w:r>
            <w:r w:rsidRPr="0024295B">
              <w:rPr>
                <w:sz w:val="24"/>
              </w:rPr>
              <w:t>стро</w:t>
            </w:r>
            <w:r w:rsidRPr="0024295B">
              <w:rPr>
                <w:sz w:val="24"/>
              </w:rPr>
              <w:t>й</w:t>
            </w:r>
            <w:r w:rsidRPr="0024295B">
              <w:rPr>
                <w:sz w:val="24"/>
              </w:rPr>
              <w:t>ке Нижнева</w:t>
            </w:r>
            <w:r w:rsidRPr="0024295B">
              <w:rPr>
                <w:sz w:val="24"/>
              </w:rPr>
              <w:t>р</w:t>
            </w:r>
            <w:r w:rsidRPr="0024295B">
              <w:rPr>
                <w:sz w:val="24"/>
              </w:rPr>
              <w:t>товского ра</w:t>
            </w:r>
            <w:r w:rsidRPr="0024295B">
              <w:rPr>
                <w:sz w:val="24"/>
              </w:rPr>
              <w:t>й</w:t>
            </w:r>
            <w:r w:rsidRPr="0024295B">
              <w:rPr>
                <w:sz w:val="24"/>
              </w:rPr>
              <w:t>она»</w:t>
            </w:r>
          </w:p>
          <w:p w:rsidR="00A02FB5" w:rsidRDefault="00A02FB5" w:rsidP="0046267B">
            <w:pPr>
              <w:jc w:val="both"/>
            </w:pPr>
          </w:p>
          <w:p w:rsidR="00EC6D52" w:rsidRDefault="00EC6D52" w:rsidP="0046267B">
            <w:pPr>
              <w:jc w:val="both"/>
            </w:pPr>
          </w:p>
          <w:p w:rsidR="00EC6D52" w:rsidRDefault="00EC6D52" w:rsidP="0046267B">
            <w:pPr>
              <w:jc w:val="both"/>
            </w:pP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1 033,32</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1 033,32</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1 033,32</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1 033,32</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lastRenderedPageBreak/>
              <w:t>1.2.11</w:t>
            </w:r>
            <w:r>
              <w:rPr>
                <w:sz w:val="24"/>
              </w:rPr>
              <w:t>.</w:t>
            </w:r>
          </w:p>
        </w:tc>
        <w:tc>
          <w:tcPr>
            <w:tcW w:w="1793" w:type="dxa"/>
            <w:vMerge w:val="restart"/>
            <w:hideMark/>
          </w:tcPr>
          <w:p w:rsidR="00A02FB5" w:rsidRPr="001347E9" w:rsidRDefault="00A02FB5" w:rsidP="0046267B">
            <w:pPr>
              <w:jc w:val="both"/>
              <w:rPr>
                <w:sz w:val="24"/>
              </w:rPr>
            </w:pPr>
            <w:r w:rsidRPr="001347E9">
              <w:rPr>
                <w:sz w:val="24"/>
              </w:rPr>
              <w:t>Ремонт сетей теплоснабж</w:t>
            </w:r>
            <w:r w:rsidRPr="001347E9">
              <w:rPr>
                <w:sz w:val="24"/>
              </w:rPr>
              <w:t>е</w:t>
            </w:r>
            <w:r w:rsidRPr="001347E9">
              <w:rPr>
                <w:sz w:val="24"/>
              </w:rPr>
              <w:t>ния по ул. К</w:t>
            </w:r>
            <w:r w:rsidRPr="001347E9">
              <w:rPr>
                <w:sz w:val="24"/>
              </w:rPr>
              <w:t>у</w:t>
            </w:r>
            <w:r w:rsidRPr="001347E9">
              <w:rPr>
                <w:sz w:val="24"/>
              </w:rPr>
              <w:t>ликова</w:t>
            </w:r>
            <w:r>
              <w:rPr>
                <w:sz w:val="24"/>
              </w:rPr>
              <w:t>,</w:t>
            </w:r>
            <w:r w:rsidRPr="001347E9">
              <w:rPr>
                <w:sz w:val="24"/>
              </w:rPr>
              <w:t xml:space="preserve"> с. Ларьяк</w:t>
            </w:r>
          </w:p>
        </w:tc>
        <w:tc>
          <w:tcPr>
            <w:tcW w:w="1417" w:type="dxa"/>
            <w:vMerge w:val="restart"/>
            <w:hideMark/>
          </w:tcPr>
          <w:p w:rsidR="00A02FB5" w:rsidRDefault="00A02FB5" w:rsidP="0046267B">
            <w:pPr>
              <w:jc w:val="both"/>
            </w:pPr>
            <w:r w:rsidRPr="00477953">
              <w:rPr>
                <w:sz w:val="24"/>
              </w:rPr>
              <w:t>муниц</w:t>
            </w:r>
            <w:r w:rsidRPr="00477953">
              <w:rPr>
                <w:sz w:val="24"/>
              </w:rPr>
              <w:t>и</w:t>
            </w:r>
            <w:r w:rsidRPr="00477953">
              <w:rPr>
                <w:sz w:val="24"/>
              </w:rPr>
              <w:t>пальное казенное учрежд</w:t>
            </w:r>
            <w:r w:rsidRPr="00477953">
              <w:rPr>
                <w:sz w:val="24"/>
              </w:rPr>
              <w:t>е</w:t>
            </w:r>
            <w:r w:rsidRPr="00477953">
              <w:rPr>
                <w:sz w:val="24"/>
              </w:rPr>
              <w:t>ние «Управл</w:t>
            </w:r>
            <w:r w:rsidRPr="00477953">
              <w:rPr>
                <w:sz w:val="24"/>
              </w:rPr>
              <w:t>е</w:t>
            </w:r>
            <w:r w:rsidRPr="00477953">
              <w:rPr>
                <w:sz w:val="24"/>
              </w:rPr>
              <w:t>ние кап</w:t>
            </w:r>
            <w:r w:rsidRPr="00477953">
              <w:rPr>
                <w:sz w:val="24"/>
              </w:rPr>
              <w:t>и</w:t>
            </w:r>
            <w:r w:rsidRPr="00477953">
              <w:rPr>
                <w:sz w:val="24"/>
              </w:rPr>
              <w:t>тал</w:t>
            </w:r>
            <w:r w:rsidRPr="00477953">
              <w:rPr>
                <w:sz w:val="24"/>
              </w:rPr>
              <w:t>ь</w:t>
            </w:r>
            <w:r w:rsidRPr="00477953">
              <w:rPr>
                <w:sz w:val="24"/>
              </w:rPr>
              <w:t>ного строител</w:t>
            </w:r>
            <w:r w:rsidRPr="00477953">
              <w:rPr>
                <w:sz w:val="24"/>
              </w:rPr>
              <w:t>ь</w:t>
            </w:r>
            <w:r w:rsidRPr="00477953">
              <w:rPr>
                <w:sz w:val="24"/>
              </w:rPr>
              <w:t>ства по з</w:t>
            </w:r>
            <w:r w:rsidRPr="00477953">
              <w:rPr>
                <w:sz w:val="24"/>
              </w:rPr>
              <w:t>а</w:t>
            </w:r>
            <w:r w:rsidRPr="00477953">
              <w:rPr>
                <w:sz w:val="24"/>
              </w:rPr>
              <w:t>стро</w:t>
            </w:r>
            <w:r w:rsidRPr="00477953">
              <w:rPr>
                <w:sz w:val="24"/>
              </w:rPr>
              <w:t>й</w:t>
            </w:r>
            <w:r w:rsidRPr="00477953">
              <w:rPr>
                <w:sz w:val="24"/>
              </w:rPr>
              <w:t>ке Нижнева</w:t>
            </w:r>
            <w:r w:rsidRPr="00477953">
              <w:rPr>
                <w:sz w:val="24"/>
              </w:rPr>
              <w:t>р</w:t>
            </w:r>
            <w:r w:rsidRPr="00477953">
              <w:rPr>
                <w:sz w:val="24"/>
              </w:rPr>
              <w:t>товского ра</w:t>
            </w:r>
            <w:r w:rsidRPr="00477953">
              <w:rPr>
                <w:sz w:val="24"/>
              </w:rPr>
              <w:t>й</w:t>
            </w:r>
            <w:r w:rsidRPr="00477953">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2 243,76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2 243,76</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72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2 243,76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2 243,76</w:t>
            </w: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1.2.12</w:t>
            </w:r>
            <w:r>
              <w:rPr>
                <w:sz w:val="24"/>
              </w:rPr>
              <w:t>.</w:t>
            </w:r>
          </w:p>
        </w:tc>
        <w:tc>
          <w:tcPr>
            <w:tcW w:w="1793" w:type="dxa"/>
            <w:vMerge w:val="restart"/>
            <w:hideMark/>
          </w:tcPr>
          <w:p w:rsidR="00A02FB5" w:rsidRPr="001347E9" w:rsidRDefault="00A02FB5" w:rsidP="0046267B">
            <w:pPr>
              <w:jc w:val="both"/>
              <w:rPr>
                <w:sz w:val="24"/>
              </w:rPr>
            </w:pPr>
            <w:r w:rsidRPr="001347E9">
              <w:rPr>
                <w:sz w:val="24"/>
              </w:rPr>
              <w:t>Ремонт сетей теплоснабж</w:t>
            </w:r>
            <w:r w:rsidRPr="001347E9">
              <w:rPr>
                <w:sz w:val="24"/>
              </w:rPr>
              <w:t>е</w:t>
            </w:r>
            <w:r w:rsidRPr="001347E9">
              <w:rPr>
                <w:sz w:val="24"/>
              </w:rPr>
              <w:t>ния на учас</w:t>
            </w:r>
            <w:r w:rsidRPr="001347E9">
              <w:rPr>
                <w:sz w:val="24"/>
              </w:rPr>
              <w:t>т</w:t>
            </w:r>
            <w:r w:rsidRPr="001347E9">
              <w:rPr>
                <w:sz w:val="24"/>
              </w:rPr>
              <w:t>ках от  котел</w:t>
            </w:r>
            <w:r w:rsidRPr="001347E9">
              <w:rPr>
                <w:sz w:val="24"/>
              </w:rPr>
              <w:t>ь</w:t>
            </w:r>
            <w:r w:rsidRPr="001347E9">
              <w:rPr>
                <w:sz w:val="24"/>
              </w:rPr>
              <w:t xml:space="preserve">ной до школы, от котельной до ВОК </w:t>
            </w:r>
            <w:r>
              <w:rPr>
                <w:sz w:val="24"/>
              </w:rPr>
              <w:t>«</w:t>
            </w:r>
            <w:r w:rsidRPr="001347E9">
              <w:rPr>
                <w:sz w:val="24"/>
              </w:rPr>
              <w:t>И</w:t>
            </w:r>
            <w:r w:rsidRPr="001347E9">
              <w:rPr>
                <w:sz w:val="24"/>
              </w:rPr>
              <w:t>м</w:t>
            </w:r>
            <w:r w:rsidRPr="001347E9">
              <w:rPr>
                <w:sz w:val="24"/>
              </w:rPr>
              <w:t>пульс</w:t>
            </w:r>
            <w:r>
              <w:rPr>
                <w:sz w:val="24"/>
              </w:rPr>
              <w:t>»</w:t>
            </w:r>
            <w:r w:rsidRPr="001347E9">
              <w:rPr>
                <w:sz w:val="24"/>
              </w:rPr>
              <w:t>, от к</w:t>
            </w:r>
            <w:r w:rsidRPr="001347E9">
              <w:rPr>
                <w:sz w:val="24"/>
              </w:rPr>
              <w:t>о</w:t>
            </w:r>
            <w:r w:rsidRPr="001347E9">
              <w:rPr>
                <w:sz w:val="24"/>
              </w:rPr>
              <w:t>тельной до ул. Лесн</w:t>
            </w:r>
            <w:r>
              <w:rPr>
                <w:sz w:val="24"/>
              </w:rPr>
              <w:t>ой,</w:t>
            </w:r>
            <w:r w:rsidRPr="001347E9">
              <w:rPr>
                <w:sz w:val="24"/>
              </w:rPr>
              <w:t xml:space="preserve"> с. Большетарх</w:t>
            </w:r>
            <w:r w:rsidRPr="001347E9">
              <w:rPr>
                <w:sz w:val="24"/>
              </w:rPr>
              <w:t>о</w:t>
            </w:r>
            <w:r w:rsidRPr="001347E9">
              <w:rPr>
                <w:sz w:val="24"/>
              </w:rPr>
              <w:t>во</w:t>
            </w:r>
          </w:p>
        </w:tc>
        <w:tc>
          <w:tcPr>
            <w:tcW w:w="1417" w:type="dxa"/>
            <w:vMerge w:val="restart"/>
            <w:hideMark/>
          </w:tcPr>
          <w:p w:rsidR="00A02FB5" w:rsidRDefault="00A02FB5" w:rsidP="0046267B">
            <w:pPr>
              <w:jc w:val="both"/>
            </w:pPr>
            <w:r w:rsidRPr="00477953">
              <w:rPr>
                <w:sz w:val="24"/>
              </w:rPr>
              <w:t>муниц</w:t>
            </w:r>
            <w:r w:rsidRPr="00477953">
              <w:rPr>
                <w:sz w:val="24"/>
              </w:rPr>
              <w:t>и</w:t>
            </w:r>
            <w:r w:rsidRPr="00477953">
              <w:rPr>
                <w:sz w:val="24"/>
              </w:rPr>
              <w:t>пальное казенное учрежд</w:t>
            </w:r>
            <w:r w:rsidRPr="00477953">
              <w:rPr>
                <w:sz w:val="24"/>
              </w:rPr>
              <w:t>е</w:t>
            </w:r>
            <w:r w:rsidRPr="00477953">
              <w:rPr>
                <w:sz w:val="24"/>
              </w:rPr>
              <w:t>ние «Управл</w:t>
            </w:r>
            <w:r w:rsidRPr="00477953">
              <w:rPr>
                <w:sz w:val="24"/>
              </w:rPr>
              <w:t>е</w:t>
            </w:r>
            <w:r w:rsidRPr="00477953">
              <w:rPr>
                <w:sz w:val="24"/>
              </w:rPr>
              <w:t>ние кап</w:t>
            </w:r>
            <w:r w:rsidRPr="00477953">
              <w:rPr>
                <w:sz w:val="24"/>
              </w:rPr>
              <w:t>и</w:t>
            </w:r>
            <w:r w:rsidRPr="00477953">
              <w:rPr>
                <w:sz w:val="24"/>
              </w:rPr>
              <w:t>тал</w:t>
            </w:r>
            <w:r w:rsidRPr="00477953">
              <w:rPr>
                <w:sz w:val="24"/>
              </w:rPr>
              <w:t>ь</w:t>
            </w:r>
            <w:r w:rsidRPr="00477953">
              <w:rPr>
                <w:sz w:val="24"/>
              </w:rPr>
              <w:t>ного строител</w:t>
            </w:r>
            <w:r w:rsidRPr="00477953">
              <w:rPr>
                <w:sz w:val="24"/>
              </w:rPr>
              <w:t>ь</w:t>
            </w:r>
            <w:r w:rsidRPr="00477953">
              <w:rPr>
                <w:sz w:val="24"/>
              </w:rPr>
              <w:t>ства по з</w:t>
            </w:r>
            <w:r w:rsidRPr="00477953">
              <w:rPr>
                <w:sz w:val="24"/>
              </w:rPr>
              <w:t>а</w:t>
            </w:r>
            <w:r w:rsidRPr="00477953">
              <w:rPr>
                <w:sz w:val="24"/>
              </w:rPr>
              <w:t>стро</w:t>
            </w:r>
            <w:r w:rsidRPr="00477953">
              <w:rPr>
                <w:sz w:val="24"/>
              </w:rPr>
              <w:t>й</w:t>
            </w:r>
            <w:r w:rsidRPr="00477953">
              <w:rPr>
                <w:sz w:val="24"/>
              </w:rPr>
              <w:t>ке Нижнева</w:t>
            </w:r>
            <w:r w:rsidRPr="00477953">
              <w:rPr>
                <w:sz w:val="24"/>
              </w:rPr>
              <w:t>р</w:t>
            </w:r>
            <w:r w:rsidRPr="00477953">
              <w:rPr>
                <w:sz w:val="24"/>
              </w:rPr>
              <w:t>товского ра</w:t>
            </w:r>
            <w:r w:rsidRPr="00477953">
              <w:rPr>
                <w:sz w:val="24"/>
              </w:rPr>
              <w:t>й</w:t>
            </w:r>
            <w:r w:rsidRPr="00477953">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5 410,06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5 410,06</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72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5 410,06</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5 410,06</w:t>
            </w: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1.2.13</w:t>
            </w:r>
            <w:r>
              <w:rPr>
                <w:sz w:val="24"/>
              </w:rPr>
              <w:t>.</w:t>
            </w:r>
          </w:p>
        </w:tc>
        <w:tc>
          <w:tcPr>
            <w:tcW w:w="1793" w:type="dxa"/>
            <w:vMerge w:val="restart"/>
            <w:hideMark/>
          </w:tcPr>
          <w:p w:rsidR="00A02FB5" w:rsidRPr="001347E9" w:rsidRDefault="00A02FB5" w:rsidP="0046267B">
            <w:pPr>
              <w:jc w:val="both"/>
              <w:rPr>
                <w:sz w:val="24"/>
              </w:rPr>
            </w:pPr>
            <w:r w:rsidRPr="001347E9">
              <w:rPr>
                <w:sz w:val="24"/>
              </w:rPr>
              <w:t>Ремонт сетей теплоснабж</w:t>
            </w:r>
            <w:r w:rsidRPr="001347E9">
              <w:rPr>
                <w:sz w:val="24"/>
              </w:rPr>
              <w:t>е</w:t>
            </w:r>
            <w:r w:rsidRPr="001347E9">
              <w:rPr>
                <w:sz w:val="24"/>
              </w:rPr>
              <w:t>ния от ТК по ул. Белору</w:t>
            </w:r>
            <w:r w:rsidRPr="001347E9">
              <w:rPr>
                <w:sz w:val="24"/>
              </w:rPr>
              <w:t>с</w:t>
            </w:r>
            <w:r>
              <w:rPr>
                <w:sz w:val="24"/>
              </w:rPr>
              <w:t>ской,</w:t>
            </w:r>
            <w:r w:rsidRPr="001347E9">
              <w:rPr>
                <w:sz w:val="24"/>
              </w:rPr>
              <w:t xml:space="preserve"> до ул. </w:t>
            </w:r>
            <w:r w:rsidRPr="001347E9">
              <w:rPr>
                <w:sz w:val="24"/>
              </w:rPr>
              <w:lastRenderedPageBreak/>
              <w:t>Юби</w:t>
            </w:r>
            <w:r>
              <w:rPr>
                <w:sz w:val="24"/>
              </w:rPr>
              <w:t>лейной</w:t>
            </w:r>
            <w:r w:rsidRPr="001347E9">
              <w:rPr>
                <w:sz w:val="24"/>
              </w:rPr>
              <w:t>, 2  с. Покур</w:t>
            </w:r>
          </w:p>
        </w:tc>
        <w:tc>
          <w:tcPr>
            <w:tcW w:w="1417" w:type="dxa"/>
            <w:vMerge w:val="restart"/>
            <w:hideMark/>
          </w:tcPr>
          <w:p w:rsidR="00A02FB5" w:rsidRDefault="00A02FB5" w:rsidP="0046267B">
            <w:pPr>
              <w:jc w:val="both"/>
            </w:pPr>
            <w:r w:rsidRPr="00477953">
              <w:rPr>
                <w:sz w:val="24"/>
              </w:rPr>
              <w:lastRenderedPageBreak/>
              <w:t>муниц</w:t>
            </w:r>
            <w:r w:rsidRPr="00477953">
              <w:rPr>
                <w:sz w:val="24"/>
              </w:rPr>
              <w:t>и</w:t>
            </w:r>
            <w:r w:rsidRPr="00477953">
              <w:rPr>
                <w:sz w:val="24"/>
              </w:rPr>
              <w:t>пальное казенное учрежд</w:t>
            </w:r>
            <w:r w:rsidRPr="00477953">
              <w:rPr>
                <w:sz w:val="24"/>
              </w:rPr>
              <w:t>е</w:t>
            </w:r>
            <w:r w:rsidRPr="00477953">
              <w:rPr>
                <w:sz w:val="24"/>
              </w:rPr>
              <w:t xml:space="preserve">ние </w:t>
            </w:r>
            <w:r w:rsidRPr="00477953">
              <w:rPr>
                <w:sz w:val="24"/>
              </w:rPr>
              <w:lastRenderedPageBreak/>
              <w:t>«Управл</w:t>
            </w:r>
            <w:r w:rsidRPr="00477953">
              <w:rPr>
                <w:sz w:val="24"/>
              </w:rPr>
              <w:t>е</w:t>
            </w:r>
            <w:r w:rsidRPr="00477953">
              <w:rPr>
                <w:sz w:val="24"/>
              </w:rPr>
              <w:t>ние кап</w:t>
            </w:r>
            <w:r w:rsidRPr="00477953">
              <w:rPr>
                <w:sz w:val="24"/>
              </w:rPr>
              <w:t>и</w:t>
            </w:r>
            <w:r w:rsidRPr="00477953">
              <w:rPr>
                <w:sz w:val="24"/>
              </w:rPr>
              <w:t>тал</w:t>
            </w:r>
            <w:r w:rsidRPr="00477953">
              <w:rPr>
                <w:sz w:val="24"/>
              </w:rPr>
              <w:t>ь</w:t>
            </w:r>
            <w:r w:rsidRPr="00477953">
              <w:rPr>
                <w:sz w:val="24"/>
              </w:rPr>
              <w:t>ного строител</w:t>
            </w:r>
            <w:r w:rsidRPr="00477953">
              <w:rPr>
                <w:sz w:val="24"/>
              </w:rPr>
              <w:t>ь</w:t>
            </w:r>
            <w:r w:rsidRPr="00477953">
              <w:rPr>
                <w:sz w:val="24"/>
              </w:rPr>
              <w:t>ства по з</w:t>
            </w:r>
            <w:r w:rsidRPr="00477953">
              <w:rPr>
                <w:sz w:val="24"/>
              </w:rPr>
              <w:t>а</w:t>
            </w:r>
            <w:r w:rsidRPr="00477953">
              <w:rPr>
                <w:sz w:val="24"/>
              </w:rPr>
              <w:t>стро</w:t>
            </w:r>
            <w:r w:rsidRPr="00477953">
              <w:rPr>
                <w:sz w:val="24"/>
              </w:rPr>
              <w:t>й</w:t>
            </w:r>
            <w:r w:rsidRPr="00477953">
              <w:rPr>
                <w:sz w:val="24"/>
              </w:rPr>
              <w:t>ке Нижнева</w:t>
            </w:r>
            <w:r w:rsidRPr="00477953">
              <w:rPr>
                <w:sz w:val="24"/>
              </w:rPr>
              <w:t>р</w:t>
            </w:r>
            <w:r w:rsidRPr="00477953">
              <w:rPr>
                <w:sz w:val="24"/>
              </w:rPr>
              <w:t>товского ра</w:t>
            </w:r>
            <w:r w:rsidRPr="00477953">
              <w:rPr>
                <w:sz w:val="24"/>
              </w:rPr>
              <w:t>й</w:t>
            </w:r>
            <w:r w:rsidRPr="00477953">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1 836,98</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1 836,98</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1 836,98</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1 836,98</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lastRenderedPageBreak/>
              <w:t>1.2.14</w:t>
            </w:r>
            <w:r>
              <w:rPr>
                <w:sz w:val="24"/>
              </w:rPr>
              <w:t>.</w:t>
            </w:r>
          </w:p>
        </w:tc>
        <w:tc>
          <w:tcPr>
            <w:tcW w:w="1793" w:type="dxa"/>
            <w:vMerge w:val="restart"/>
            <w:hideMark/>
          </w:tcPr>
          <w:p w:rsidR="00A02FB5" w:rsidRDefault="00A02FB5" w:rsidP="0046267B">
            <w:pPr>
              <w:jc w:val="both"/>
              <w:rPr>
                <w:sz w:val="24"/>
              </w:rPr>
            </w:pPr>
            <w:r w:rsidRPr="001347E9">
              <w:rPr>
                <w:sz w:val="24"/>
              </w:rPr>
              <w:t>Замена по</w:t>
            </w:r>
            <w:r w:rsidRPr="001347E9">
              <w:rPr>
                <w:sz w:val="24"/>
              </w:rPr>
              <w:t>д</w:t>
            </w:r>
            <w:r w:rsidRPr="001347E9">
              <w:rPr>
                <w:sz w:val="24"/>
              </w:rPr>
              <w:t>земного пер</w:t>
            </w:r>
            <w:r w:rsidRPr="001347E9">
              <w:rPr>
                <w:sz w:val="24"/>
              </w:rPr>
              <w:t>е</w:t>
            </w:r>
            <w:r w:rsidRPr="001347E9">
              <w:rPr>
                <w:sz w:val="24"/>
              </w:rPr>
              <w:t>хода сетей т</w:t>
            </w:r>
            <w:r w:rsidRPr="001347E9">
              <w:rPr>
                <w:sz w:val="24"/>
              </w:rPr>
              <w:t>е</w:t>
            </w:r>
            <w:r w:rsidRPr="001347E9">
              <w:rPr>
                <w:sz w:val="24"/>
              </w:rPr>
              <w:t>плоснабжения</w:t>
            </w:r>
            <w:r>
              <w:rPr>
                <w:sz w:val="24"/>
              </w:rPr>
              <w:t>:</w:t>
            </w:r>
          </w:p>
          <w:p w:rsidR="00A02FB5" w:rsidRPr="001347E9" w:rsidRDefault="00A02FB5" w:rsidP="0046267B">
            <w:pPr>
              <w:jc w:val="both"/>
              <w:rPr>
                <w:sz w:val="24"/>
              </w:rPr>
            </w:pPr>
            <w:r w:rsidRPr="001347E9">
              <w:rPr>
                <w:sz w:val="24"/>
              </w:rPr>
              <w:t xml:space="preserve">ул. Зеленая, 29 </w:t>
            </w:r>
            <w:r>
              <w:rPr>
                <w:sz w:val="24"/>
              </w:rPr>
              <w:t>‒</w:t>
            </w:r>
            <w:r w:rsidRPr="001347E9">
              <w:rPr>
                <w:sz w:val="24"/>
              </w:rPr>
              <w:t xml:space="preserve"> ул. Интерн</w:t>
            </w:r>
            <w:r w:rsidRPr="001347E9">
              <w:rPr>
                <w:sz w:val="24"/>
              </w:rPr>
              <w:t>а</w:t>
            </w:r>
            <w:r w:rsidRPr="001347E9">
              <w:rPr>
                <w:sz w:val="24"/>
              </w:rPr>
              <w:t>циональная п.Ваховск</w:t>
            </w:r>
          </w:p>
        </w:tc>
        <w:tc>
          <w:tcPr>
            <w:tcW w:w="1417" w:type="dxa"/>
            <w:vMerge w:val="restart"/>
            <w:hideMark/>
          </w:tcPr>
          <w:p w:rsidR="00A02FB5" w:rsidRDefault="00A02FB5" w:rsidP="0046267B">
            <w:pPr>
              <w:jc w:val="both"/>
            </w:pPr>
            <w:r w:rsidRPr="0037538C">
              <w:rPr>
                <w:sz w:val="24"/>
              </w:rPr>
              <w:t>муниц</w:t>
            </w:r>
            <w:r w:rsidRPr="0037538C">
              <w:rPr>
                <w:sz w:val="24"/>
              </w:rPr>
              <w:t>и</w:t>
            </w:r>
            <w:r w:rsidRPr="0037538C">
              <w:rPr>
                <w:sz w:val="24"/>
              </w:rPr>
              <w:t>пальное казенное учрежд</w:t>
            </w:r>
            <w:r w:rsidRPr="0037538C">
              <w:rPr>
                <w:sz w:val="24"/>
              </w:rPr>
              <w:t>е</w:t>
            </w:r>
            <w:r w:rsidRPr="0037538C">
              <w:rPr>
                <w:sz w:val="24"/>
              </w:rPr>
              <w:t>ние «Управл</w:t>
            </w:r>
            <w:r w:rsidRPr="0037538C">
              <w:rPr>
                <w:sz w:val="24"/>
              </w:rPr>
              <w:t>е</w:t>
            </w:r>
            <w:r w:rsidRPr="0037538C">
              <w:rPr>
                <w:sz w:val="24"/>
              </w:rPr>
              <w:t>ние кап</w:t>
            </w:r>
            <w:r w:rsidRPr="0037538C">
              <w:rPr>
                <w:sz w:val="24"/>
              </w:rPr>
              <w:t>и</w:t>
            </w:r>
            <w:r w:rsidRPr="0037538C">
              <w:rPr>
                <w:sz w:val="24"/>
              </w:rPr>
              <w:t>тал</w:t>
            </w:r>
            <w:r w:rsidRPr="0037538C">
              <w:rPr>
                <w:sz w:val="24"/>
              </w:rPr>
              <w:t>ь</w:t>
            </w:r>
            <w:r w:rsidRPr="0037538C">
              <w:rPr>
                <w:sz w:val="24"/>
              </w:rPr>
              <w:t>ного строител</w:t>
            </w:r>
            <w:r w:rsidRPr="0037538C">
              <w:rPr>
                <w:sz w:val="24"/>
              </w:rPr>
              <w:t>ь</w:t>
            </w:r>
            <w:r w:rsidRPr="0037538C">
              <w:rPr>
                <w:sz w:val="24"/>
              </w:rPr>
              <w:t>ства по з</w:t>
            </w:r>
            <w:r w:rsidRPr="0037538C">
              <w:rPr>
                <w:sz w:val="24"/>
              </w:rPr>
              <w:t>а</w:t>
            </w:r>
            <w:r w:rsidRPr="0037538C">
              <w:rPr>
                <w:sz w:val="24"/>
              </w:rPr>
              <w:t>стро</w:t>
            </w:r>
            <w:r w:rsidRPr="0037538C">
              <w:rPr>
                <w:sz w:val="24"/>
              </w:rPr>
              <w:t>й</w:t>
            </w:r>
            <w:r w:rsidRPr="0037538C">
              <w:rPr>
                <w:sz w:val="24"/>
              </w:rPr>
              <w:t>ке Нижнева</w:t>
            </w:r>
            <w:r w:rsidRPr="0037538C">
              <w:rPr>
                <w:sz w:val="24"/>
              </w:rPr>
              <w:t>р</w:t>
            </w:r>
            <w:r w:rsidRPr="0037538C">
              <w:rPr>
                <w:sz w:val="24"/>
              </w:rPr>
              <w:t>товского ра</w:t>
            </w:r>
            <w:r w:rsidRPr="0037538C">
              <w:rPr>
                <w:sz w:val="24"/>
              </w:rPr>
              <w:t>й</w:t>
            </w:r>
            <w:r w:rsidRPr="0037538C">
              <w:rPr>
                <w:sz w:val="24"/>
              </w:rPr>
              <w:t>она»</w:t>
            </w:r>
          </w:p>
        </w:tc>
        <w:tc>
          <w:tcPr>
            <w:tcW w:w="1134" w:type="dxa"/>
            <w:noWrap/>
            <w:hideMark/>
          </w:tcPr>
          <w:p w:rsidR="00A02FB5" w:rsidRPr="001347E9" w:rsidRDefault="00A02FB5" w:rsidP="0046267B">
            <w:pPr>
              <w:jc w:val="both"/>
              <w:rPr>
                <w:sz w:val="24"/>
              </w:rPr>
            </w:pPr>
            <w:r w:rsidRPr="001347E9">
              <w:rPr>
                <w:sz w:val="24"/>
              </w:rPr>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601,72</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601,72</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72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w:t>
            </w:r>
          </w:p>
        </w:tc>
        <w:tc>
          <w:tcPr>
            <w:tcW w:w="1640" w:type="dxa"/>
            <w:noWrap/>
            <w:tcMar>
              <w:left w:w="0" w:type="dxa"/>
              <w:right w:w="0" w:type="dxa"/>
            </w:tcMar>
            <w:hideMark/>
          </w:tcPr>
          <w:p w:rsidR="00A02FB5" w:rsidRPr="001347E9" w:rsidRDefault="00A02FB5" w:rsidP="0046267B">
            <w:pPr>
              <w:jc w:val="center"/>
              <w:rPr>
                <w:sz w:val="24"/>
              </w:rPr>
            </w:pP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480"/>
          <w:jc w:val="center"/>
        </w:trPr>
        <w:tc>
          <w:tcPr>
            <w:tcW w:w="918" w:type="dxa"/>
            <w:vMerge/>
            <w:hideMark/>
          </w:tcPr>
          <w:p w:rsidR="00A02FB5" w:rsidRPr="001347E9" w:rsidRDefault="00A02FB5" w:rsidP="00A02FB5">
            <w:pPr>
              <w:jc w:val="center"/>
              <w:rPr>
                <w:sz w:val="24"/>
              </w:rPr>
            </w:pPr>
          </w:p>
        </w:tc>
        <w:tc>
          <w:tcPr>
            <w:tcW w:w="1793" w:type="dxa"/>
            <w:vMerge/>
            <w:hideMark/>
          </w:tcPr>
          <w:p w:rsidR="00A02FB5" w:rsidRPr="001347E9" w:rsidRDefault="00A02FB5" w:rsidP="0046267B">
            <w:pPr>
              <w:jc w:val="both"/>
              <w:rPr>
                <w:sz w:val="24"/>
              </w:rPr>
            </w:pPr>
          </w:p>
        </w:tc>
        <w:tc>
          <w:tcPr>
            <w:tcW w:w="1417" w:type="dxa"/>
            <w:vMerge/>
            <w:hideMark/>
          </w:tcPr>
          <w:p w:rsidR="00A02FB5" w:rsidRPr="001347E9" w:rsidRDefault="00A02FB5" w:rsidP="0046267B">
            <w:pPr>
              <w:jc w:val="both"/>
              <w:rPr>
                <w:sz w:val="24"/>
              </w:rPr>
            </w:pPr>
          </w:p>
        </w:tc>
        <w:tc>
          <w:tcPr>
            <w:tcW w:w="1134" w:type="dxa"/>
            <w:hideMark/>
          </w:tcPr>
          <w:p w:rsidR="00A02FB5" w:rsidRPr="001347E9" w:rsidRDefault="00A02FB5" w:rsidP="0046267B">
            <w:pPr>
              <w:jc w:val="both"/>
              <w:rPr>
                <w:sz w:val="24"/>
              </w:rPr>
            </w:pPr>
            <w:r w:rsidRPr="001347E9">
              <w:rPr>
                <w:sz w:val="24"/>
              </w:rPr>
              <w:t>бюджет района</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601,72</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601,72</w:t>
            </w:r>
          </w:p>
        </w:tc>
        <w:tc>
          <w:tcPr>
            <w:tcW w:w="1200" w:type="dxa"/>
            <w:noWrap/>
            <w:tcMar>
              <w:left w:w="0" w:type="dxa"/>
              <w:right w:w="0" w:type="dxa"/>
            </w:tcMar>
            <w:hideMark/>
          </w:tcPr>
          <w:p w:rsidR="00A02FB5" w:rsidRPr="001347E9" w:rsidRDefault="00A02FB5" w:rsidP="0046267B">
            <w:pPr>
              <w:jc w:val="center"/>
              <w:rPr>
                <w:sz w:val="24"/>
              </w:rPr>
            </w:pPr>
          </w:p>
        </w:tc>
        <w:tc>
          <w:tcPr>
            <w:tcW w:w="1240" w:type="dxa"/>
            <w:noWrap/>
            <w:tcMar>
              <w:left w:w="0" w:type="dxa"/>
              <w:right w:w="0" w:type="dxa"/>
            </w:tcMar>
            <w:hideMark/>
          </w:tcPr>
          <w:p w:rsidR="00A02FB5" w:rsidRPr="001347E9" w:rsidRDefault="00A02FB5" w:rsidP="0046267B">
            <w:pPr>
              <w:jc w:val="center"/>
              <w:rPr>
                <w:sz w:val="24"/>
              </w:rPr>
            </w:pPr>
          </w:p>
        </w:tc>
        <w:tc>
          <w:tcPr>
            <w:tcW w:w="116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1140" w:type="dxa"/>
            <w:noWrap/>
            <w:tcMar>
              <w:left w:w="0" w:type="dxa"/>
              <w:right w:w="0" w:type="dxa"/>
            </w:tcMar>
            <w:hideMark/>
          </w:tcPr>
          <w:p w:rsidR="00A02FB5" w:rsidRPr="001347E9" w:rsidRDefault="00A02FB5" w:rsidP="0046267B">
            <w:pPr>
              <w:jc w:val="center"/>
              <w:rPr>
                <w:sz w:val="24"/>
              </w:rPr>
            </w:pPr>
          </w:p>
        </w:tc>
        <w:tc>
          <w:tcPr>
            <w:tcW w:w="785" w:type="dxa"/>
            <w:noWrap/>
            <w:tcMar>
              <w:left w:w="0" w:type="dxa"/>
              <w:right w:w="0" w:type="dxa"/>
            </w:tcMar>
            <w:hideMark/>
          </w:tcPr>
          <w:p w:rsidR="00A02FB5" w:rsidRPr="001347E9" w:rsidRDefault="00A02FB5" w:rsidP="0046267B">
            <w:pPr>
              <w:jc w:val="center"/>
              <w:rPr>
                <w:sz w:val="24"/>
              </w:rPr>
            </w:pPr>
          </w:p>
        </w:tc>
      </w:tr>
      <w:tr w:rsidR="00A02FB5" w:rsidRPr="001347E9" w:rsidTr="0046267B">
        <w:trPr>
          <w:trHeight w:val="300"/>
          <w:jc w:val="center"/>
        </w:trPr>
        <w:tc>
          <w:tcPr>
            <w:tcW w:w="918" w:type="dxa"/>
            <w:vMerge w:val="restart"/>
            <w:hideMark/>
          </w:tcPr>
          <w:p w:rsidR="00A02FB5" w:rsidRPr="001347E9" w:rsidRDefault="00A02FB5" w:rsidP="00A02FB5">
            <w:pPr>
              <w:jc w:val="center"/>
              <w:rPr>
                <w:sz w:val="24"/>
              </w:rPr>
            </w:pPr>
            <w:r w:rsidRPr="001347E9">
              <w:rPr>
                <w:sz w:val="24"/>
              </w:rPr>
              <w:t>1.2.15</w:t>
            </w:r>
            <w:r>
              <w:rPr>
                <w:sz w:val="24"/>
              </w:rPr>
              <w:t>.</w:t>
            </w:r>
          </w:p>
        </w:tc>
        <w:tc>
          <w:tcPr>
            <w:tcW w:w="1793" w:type="dxa"/>
            <w:vMerge w:val="restart"/>
            <w:hideMark/>
          </w:tcPr>
          <w:p w:rsidR="00A02FB5" w:rsidRPr="001347E9" w:rsidRDefault="00A02FB5" w:rsidP="0046267B">
            <w:pPr>
              <w:jc w:val="both"/>
              <w:rPr>
                <w:sz w:val="24"/>
              </w:rPr>
            </w:pPr>
            <w:r w:rsidRPr="001347E9">
              <w:rPr>
                <w:sz w:val="24"/>
              </w:rPr>
              <w:t>Ремонт сетей теплоснабж</w:t>
            </w:r>
            <w:r w:rsidRPr="001347E9">
              <w:rPr>
                <w:sz w:val="24"/>
              </w:rPr>
              <w:t>е</w:t>
            </w:r>
            <w:r w:rsidRPr="001347E9">
              <w:rPr>
                <w:sz w:val="24"/>
              </w:rPr>
              <w:t>ния</w:t>
            </w:r>
            <w:r w:rsidR="003067DE">
              <w:rPr>
                <w:sz w:val="24"/>
              </w:rPr>
              <w:t>:</w:t>
            </w:r>
            <w:r w:rsidRPr="001347E9">
              <w:rPr>
                <w:sz w:val="24"/>
              </w:rPr>
              <w:t xml:space="preserve"> ул. Це</w:t>
            </w:r>
            <w:r w:rsidRPr="001347E9">
              <w:rPr>
                <w:sz w:val="24"/>
              </w:rPr>
              <w:t>н</w:t>
            </w:r>
            <w:r w:rsidRPr="001347E9">
              <w:rPr>
                <w:sz w:val="24"/>
              </w:rPr>
              <w:t>тральная</w:t>
            </w:r>
            <w:r>
              <w:rPr>
                <w:sz w:val="24"/>
              </w:rPr>
              <w:t>,</w:t>
            </w:r>
            <w:r w:rsidRPr="001347E9">
              <w:rPr>
                <w:sz w:val="24"/>
              </w:rPr>
              <w:t xml:space="preserve"> д</w:t>
            </w:r>
            <w:r w:rsidR="003067DE">
              <w:rPr>
                <w:sz w:val="24"/>
              </w:rPr>
              <w:t>.</w:t>
            </w:r>
            <w:r w:rsidRPr="001347E9">
              <w:rPr>
                <w:sz w:val="24"/>
              </w:rPr>
              <w:t xml:space="preserve"> 20</w:t>
            </w:r>
            <w:r>
              <w:rPr>
                <w:sz w:val="24"/>
              </w:rPr>
              <w:t xml:space="preserve"> ‒ </w:t>
            </w:r>
            <w:r w:rsidRPr="001347E9">
              <w:rPr>
                <w:sz w:val="24"/>
              </w:rPr>
              <w:t>д</w:t>
            </w:r>
            <w:r w:rsidR="003067DE">
              <w:rPr>
                <w:sz w:val="24"/>
              </w:rPr>
              <w:t>.</w:t>
            </w:r>
            <w:r w:rsidRPr="001347E9">
              <w:rPr>
                <w:sz w:val="24"/>
              </w:rPr>
              <w:t xml:space="preserve"> 34 в с. П</w:t>
            </w:r>
            <w:r w:rsidRPr="001347E9">
              <w:rPr>
                <w:sz w:val="24"/>
              </w:rPr>
              <w:t>о</w:t>
            </w:r>
            <w:r w:rsidRPr="001347E9">
              <w:rPr>
                <w:sz w:val="24"/>
              </w:rPr>
              <w:t>кур</w:t>
            </w:r>
          </w:p>
        </w:tc>
        <w:tc>
          <w:tcPr>
            <w:tcW w:w="1417" w:type="dxa"/>
            <w:vMerge w:val="restart"/>
            <w:hideMark/>
          </w:tcPr>
          <w:p w:rsidR="00A02FB5" w:rsidRDefault="00A02FB5" w:rsidP="0046267B">
            <w:pPr>
              <w:jc w:val="both"/>
            </w:pPr>
            <w:r w:rsidRPr="0037538C">
              <w:rPr>
                <w:sz w:val="24"/>
              </w:rPr>
              <w:t>муниц</w:t>
            </w:r>
            <w:r w:rsidRPr="0037538C">
              <w:rPr>
                <w:sz w:val="24"/>
              </w:rPr>
              <w:t>и</w:t>
            </w:r>
            <w:r w:rsidRPr="0037538C">
              <w:rPr>
                <w:sz w:val="24"/>
              </w:rPr>
              <w:t>пальное казенное учрежд</w:t>
            </w:r>
            <w:r w:rsidRPr="0037538C">
              <w:rPr>
                <w:sz w:val="24"/>
              </w:rPr>
              <w:t>е</w:t>
            </w:r>
            <w:r w:rsidRPr="0037538C">
              <w:rPr>
                <w:sz w:val="24"/>
              </w:rPr>
              <w:t>ние «Управл</w:t>
            </w:r>
            <w:r w:rsidRPr="0037538C">
              <w:rPr>
                <w:sz w:val="24"/>
              </w:rPr>
              <w:t>е</w:t>
            </w:r>
            <w:r w:rsidRPr="0037538C">
              <w:rPr>
                <w:sz w:val="24"/>
              </w:rPr>
              <w:t>ние кап</w:t>
            </w:r>
            <w:r w:rsidRPr="0037538C">
              <w:rPr>
                <w:sz w:val="24"/>
              </w:rPr>
              <w:t>и</w:t>
            </w:r>
            <w:r w:rsidRPr="0037538C">
              <w:rPr>
                <w:sz w:val="24"/>
              </w:rPr>
              <w:t>тал</w:t>
            </w:r>
            <w:r w:rsidRPr="0037538C">
              <w:rPr>
                <w:sz w:val="24"/>
              </w:rPr>
              <w:t>ь</w:t>
            </w:r>
            <w:r w:rsidRPr="0037538C">
              <w:rPr>
                <w:sz w:val="24"/>
              </w:rPr>
              <w:t>ного строител</w:t>
            </w:r>
            <w:r w:rsidRPr="0037538C">
              <w:rPr>
                <w:sz w:val="24"/>
              </w:rPr>
              <w:t>ь</w:t>
            </w:r>
            <w:r w:rsidRPr="0037538C">
              <w:rPr>
                <w:sz w:val="24"/>
              </w:rPr>
              <w:t>ства по з</w:t>
            </w:r>
            <w:r w:rsidRPr="0037538C">
              <w:rPr>
                <w:sz w:val="24"/>
              </w:rPr>
              <w:t>а</w:t>
            </w:r>
            <w:r w:rsidRPr="0037538C">
              <w:rPr>
                <w:sz w:val="24"/>
              </w:rPr>
              <w:lastRenderedPageBreak/>
              <w:t>стро</w:t>
            </w:r>
            <w:r w:rsidRPr="0037538C">
              <w:rPr>
                <w:sz w:val="24"/>
              </w:rPr>
              <w:t>й</w:t>
            </w:r>
            <w:r w:rsidRPr="0037538C">
              <w:rPr>
                <w:sz w:val="24"/>
              </w:rPr>
              <w:t>ке Нижнева</w:t>
            </w:r>
            <w:r w:rsidRPr="0037538C">
              <w:rPr>
                <w:sz w:val="24"/>
              </w:rPr>
              <w:t>р</w:t>
            </w:r>
            <w:r w:rsidRPr="0037538C">
              <w:rPr>
                <w:sz w:val="24"/>
              </w:rPr>
              <w:t>товского ра</w:t>
            </w:r>
            <w:r w:rsidRPr="0037538C">
              <w:rPr>
                <w:sz w:val="24"/>
              </w:rPr>
              <w:t>й</w:t>
            </w:r>
            <w:r w:rsidRPr="0037538C">
              <w:rPr>
                <w:sz w:val="24"/>
              </w:rPr>
              <w:t>она»</w:t>
            </w:r>
          </w:p>
        </w:tc>
        <w:tc>
          <w:tcPr>
            <w:tcW w:w="1134" w:type="dxa"/>
            <w:noWrap/>
            <w:hideMark/>
          </w:tcPr>
          <w:p w:rsidR="00A02FB5" w:rsidRPr="001347E9" w:rsidRDefault="00A02FB5" w:rsidP="0046267B">
            <w:pPr>
              <w:jc w:val="both"/>
              <w:rPr>
                <w:sz w:val="24"/>
              </w:rPr>
            </w:pPr>
            <w:r w:rsidRPr="001347E9">
              <w:rPr>
                <w:sz w:val="24"/>
              </w:rPr>
              <w:lastRenderedPageBreak/>
              <w:t>всего</w:t>
            </w:r>
          </w:p>
        </w:tc>
        <w:tc>
          <w:tcPr>
            <w:tcW w:w="1420" w:type="dxa"/>
            <w:noWrap/>
            <w:tcMar>
              <w:left w:w="0" w:type="dxa"/>
              <w:right w:w="0" w:type="dxa"/>
            </w:tcMar>
            <w:hideMark/>
          </w:tcPr>
          <w:p w:rsidR="00A02FB5" w:rsidRPr="001347E9" w:rsidRDefault="00A02FB5" w:rsidP="0046267B">
            <w:pPr>
              <w:jc w:val="center"/>
              <w:rPr>
                <w:sz w:val="24"/>
              </w:rPr>
            </w:pPr>
            <w:r w:rsidRPr="001347E9">
              <w:rPr>
                <w:sz w:val="24"/>
              </w:rPr>
              <w:t>2 483,80</w:t>
            </w:r>
          </w:p>
        </w:tc>
        <w:tc>
          <w:tcPr>
            <w:tcW w:w="1640" w:type="dxa"/>
            <w:noWrap/>
            <w:tcMar>
              <w:left w:w="0" w:type="dxa"/>
              <w:right w:w="0" w:type="dxa"/>
            </w:tcMar>
            <w:hideMark/>
          </w:tcPr>
          <w:p w:rsidR="00A02FB5" w:rsidRPr="001347E9" w:rsidRDefault="00A02FB5" w:rsidP="0046267B">
            <w:pPr>
              <w:jc w:val="center"/>
              <w:rPr>
                <w:sz w:val="24"/>
              </w:rPr>
            </w:pPr>
            <w:r w:rsidRPr="001347E9">
              <w:rPr>
                <w:sz w:val="24"/>
              </w:rPr>
              <w:t>2 483,80</w:t>
            </w:r>
          </w:p>
        </w:tc>
        <w:tc>
          <w:tcPr>
            <w:tcW w:w="120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2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6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1140" w:type="dxa"/>
            <w:noWrap/>
            <w:tcMar>
              <w:left w:w="0" w:type="dxa"/>
              <w:right w:w="0" w:type="dxa"/>
            </w:tcMar>
            <w:hideMark/>
          </w:tcPr>
          <w:p w:rsidR="00A02FB5" w:rsidRPr="001347E9" w:rsidRDefault="00A02FB5" w:rsidP="0046267B">
            <w:pPr>
              <w:jc w:val="center"/>
              <w:rPr>
                <w:sz w:val="24"/>
              </w:rPr>
            </w:pPr>
            <w:r w:rsidRPr="001347E9">
              <w:rPr>
                <w:sz w:val="24"/>
              </w:rPr>
              <w:t>0,00</w:t>
            </w:r>
          </w:p>
        </w:tc>
        <w:tc>
          <w:tcPr>
            <w:tcW w:w="785" w:type="dxa"/>
            <w:noWrap/>
            <w:tcMar>
              <w:left w:w="0" w:type="dxa"/>
              <w:right w:w="0" w:type="dxa"/>
            </w:tcMar>
            <w:hideMark/>
          </w:tcPr>
          <w:p w:rsidR="00A02FB5" w:rsidRPr="001347E9" w:rsidRDefault="00A02FB5" w:rsidP="0046267B">
            <w:pPr>
              <w:jc w:val="center"/>
              <w:rPr>
                <w:sz w:val="24"/>
              </w:rPr>
            </w:pP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2 483,80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2 483,80</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1.2.16</w:t>
            </w:r>
            <w:r>
              <w:rPr>
                <w:sz w:val="24"/>
              </w:rPr>
              <w:t>.</w:t>
            </w:r>
          </w:p>
        </w:tc>
        <w:tc>
          <w:tcPr>
            <w:tcW w:w="1793" w:type="dxa"/>
            <w:vMerge w:val="restart"/>
            <w:hideMark/>
          </w:tcPr>
          <w:p w:rsidR="003067DE" w:rsidRPr="001347E9" w:rsidRDefault="003067DE" w:rsidP="0046267B">
            <w:pPr>
              <w:jc w:val="both"/>
              <w:rPr>
                <w:sz w:val="24"/>
              </w:rPr>
            </w:pPr>
            <w:r w:rsidRPr="001347E9">
              <w:rPr>
                <w:sz w:val="24"/>
              </w:rPr>
              <w:t>Ремонт сетей теплоснабж</w:t>
            </w:r>
            <w:r w:rsidRPr="001347E9">
              <w:rPr>
                <w:sz w:val="24"/>
              </w:rPr>
              <w:t>е</w:t>
            </w:r>
            <w:r w:rsidRPr="001347E9">
              <w:rPr>
                <w:sz w:val="24"/>
              </w:rPr>
              <w:t>ния в с. Ко</w:t>
            </w:r>
            <w:r w:rsidRPr="001347E9">
              <w:rPr>
                <w:sz w:val="24"/>
              </w:rPr>
              <w:t>р</w:t>
            </w:r>
            <w:r w:rsidRPr="001347E9">
              <w:rPr>
                <w:sz w:val="24"/>
              </w:rPr>
              <w:t>лики</w:t>
            </w:r>
          </w:p>
        </w:tc>
        <w:tc>
          <w:tcPr>
            <w:tcW w:w="1417" w:type="dxa"/>
            <w:vMerge w:val="restart"/>
            <w:hideMark/>
          </w:tcPr>
          <w:p w:rsidR="003067DE" w:rsidRDefault="003067DE" w:rsidP="0046267B">
            <w:pPr>
              <w:jc w:val="both"/>
            </w:pPr>
            <w:r w:rsidRPr="001663D6">
              <w:rPr>
                <w:sz w:val="24"/>
              </w:rPr>
              <w:t>муниц</w:t>
            </w:r>
            <w:r w:rsidRPr="001663D6">
              <w:rPr>
                <w:sz w:val="24"/>
              </w:rPr>
              <w:t>и</w:t>
            </w:r>
            <w:r w:rsidRPr="001663D6">
              <w:rPr>
                <w:sz w:val="24"/>
              </w:rPr>
              <w:t>пальное казенное учрежд</w:t>
            </w:r>
            <w:r w:rsidRPr="001663D6">
              <w:rPr>
                <w:sz w:val="24"/>
              </w:rPr>
              <w:t>е</w:t>
            </w:r>
            <w:r w:rsidRPr="001663D6">
              <w:rPr>
                <w:sz w:val="24"/>
              </w:rPr>
              <w:t>ние «Управл</w:t>
            </w:r>
            <w:r w:rsidRPr="001663D6">
              <w:rPr>
                <w:sz w:val="24"/>
              </w:rPr>
              <w:t>е</w:t>
            </w:r>
            <w:r w:rsidRPr="001663D6">
              <w:rPr>
                <w:sz w:val="24"/>
              </w:rPr>
              <w:t>ние кап</w:t>
            </w:r>
            <w:r w:rsidRPr="001663D6">
              <w:rPr>
                <w:sz w:val="24"/>
              </w:rPr>
              <w:t>и</w:t>
            </w:r>
            <w:r w:rsidRPr="001663D6">
              <w:rPr>
                <w:sz w:val="24"/>
              </w:rPr>
              <w:t>тал</w:t>
            </w:r>
            <w:r w:rsidRPr="001663D6">
              <w:rPr>
                <w:sz w:val="24"/>
              </w:rPr>
              <w:t>ь</w:t>
            </w:r>
            <w:r w:rsidRPr="001663D6">
              <w:rPr>
                <w:sz w:val="24"/>
              </w:rPr>
              <w:t>ного строител</w:t>
            </w:r>
            <w:r w:rsidRPr="001663D6">
              <w:rPr>
                <w:sz w:val="24"/>
              </w:rPr>
              <w:t>ь</w:t>
            </w:r>
            <w:r w:rsidRPr="001663D6">
              <w:rPr>
                <w:sz w:val="24"/>
              </w:rPr>
              <w:t>ства по з</w:t>
            </w:r>
            <w:r w:rsidRPr="001663D6">
              <w:rPr>
                <w:sz w:val="24"/>
              </w:rPr>
              <w:t>а</w:t>
            </w:r>
            <w:r w:rsidRPr="001663D6">
              <w:rPr>
                <w:sz w:val="24"/>
              </w:rPr>
              <w:t>стро</w:t>
            </w:r>
            <w:r w:rsidRPr="001663D6">
              <w:rPr>
                <w:sz w:val="24"/>
              </w:rPr>
              <w:t>й</w:t>
            </w:r>
            <w:r w:rsidRPr="001663D6">
              <w:rPr>
                <w:sz w:val="24"/>
              </w:rPr>
              <w:t>ке Нижнева</w:t>
            </w:r>
            <w:r w:rsidRPr="001663D6">
              <w:rPr>
                <w:sz w:val="24"/>
              </w:rPr>
              <w:t>р</w:t>
            </w:r>
            <w:r w:rsidRPr="001663D6">
              <w:rPr>
                <w:sz w:val="24"/>
              </w:rPr>
              <w:t>товского ра</w:t>
            </w:r>
            <w:r w:rsidRPr="001663D6">
              <w:rPr>
                <w:sz w:val="24"/>
              </w:rPr>
              <w:t>й</w:t>
            </w:r>
            <w:r w:rsidRPr="001663D6">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3 069,00</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3 069,00</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3 069,00</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3 069,00</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1.2.17</w:t>
            </w:r>
            <w:r>
              <w:rPr>
                <w:sz w:val="24"/>
              </w:rPr>
              <w:t>.</w:t>
            </w:r>
          </w:p>
        </w:tc>
        <w:tc>
          <w:tcPr>
            <w:tcW w:w="1793" w:type="dxa"/>
            <w:vMerge w:val="restart"/>
            <w:hideMark/>
          </w:tcPr>
          <w:p w:rsidR="003067DE" w:rsidRPr="001347E9" w:rsidRDefault="003067DE" w:rsidP="0046267B">
            <w:pPr>
              <w:jc w:val="both"/>
              <w:rPr>
                <w:sz w:val="24"/>
              </w:rPr>
            </w:pPr>
            <w:r w:rsidRPr="001347E9">
              <w:rPr>
                <w:sz w:val="24"/>
              </w:rPr>
              <w:t>Ремонт сетей теплоснабж</w:t>
            </w:r>
            <w:r w:rsidRPr="001347E9">
              <w:rPr>
                <w:sz w:val="24"/>
              </w:rPr>
              <w:t>е</w:t>
            </w:r>
            <w:r w:rsidRPr="001347E9">
              <w:rPr>
                <w:sz w:val="24"/>
              </w:rPr>
              <w:t>ния в п. Аган</w:t>
            </w:r>
            <w:r>
              <w:rPr>
                <w:sz w:val="24"/>
              </w:rPr>
              <w:t>е</w:t>
            </w:r>
          </w:p>
        </w:tc>
        <w:tc>
          <w:tcPr>
            <w:tcW w:w="1417" w:type="dxa"/>
            <w:vMerge w:val="restart"/>
            <w:hideMark/>
          </w:tcPr>
          <w:p w:rsidR="003067DE" w:rsidRDefault="003067DE" w:rsidP="0046267B">
            <w:pPr>
              <w:jc w:val="both"/>
              <w:rPr>
                <w:sz w:val="24"/>
              </w:rPr>
            </w:pPr>
            <w:r w:rsidRPr="001663D6">
              <w:rPr>
                <w:sz w:val="24"/>
              </w:rPr>
              <w:t>муниц</w:t>
            </w:r>
            <w:r w:rsidRPr="001663D6">
              <w:rPr>
                <w:sz w:val="24"/>
              </w:rPr>
              <w:t>и</w:t>
            </w:r>
            <w:r w:rsidRPr="001663D6">
              <w:rPr>
                <w:sz w:val="24"/>
              </w:rPr>
              <w:t>пальное казенное учрежд</w:t>
            </w:r>
            <w:r w:rsidRPr="001663D6">
              <w:rPr>
                <w:sz w:val="24"/>
              </w:rPr>
              <w:t>е</w:t>
            </w:r>
            <w:r w:rsidRPr="001663D6">
              <w:rPr>
                <w:sz w:val="24"/>
              </w:rPr>
              <w:t>ние «Управл</w:t>
            </w:r>
            <w:r w:rsidRPr="001663D6">
              <w:rPr>
                <w:sz w:val="24"/>
              </w:rPr>
              <w:t>е</w:t>
            </w:r>
            <w:r w:rsidRPr="001663D6">
              <w:rPr>
                <w:sz w:val="24"/>
              </w:rPr>
              <w:t>ние кап</w:t>
            </w:r>
            <w:r w:rsidRPr="001663D6">
              <w:rPr>
                <w:sz w:val="24"/>
              </w:rPr>
              <w:t>и</w:t>
            </w:r>
            <w:r w:rsidRPr="001663D6">
              <w:rPr>
                <w:sz w:val="24"/>
              </w:rPr>
              <w:t>тал</w:t>
            </w:r>
            <w:r w:rsidRPr="001663D6">
              <w:rPr>
                <w:sz w:val="24"/>
              </w:rPr>
              <w:t>ь</w:t>
            </w:r>
            <w:r w:rsidRPr="001663D6">
              <w:rPr>
                <w:sz w:val="24"/>
              </w:rPr>
              <w:t>ного строител</w:t>
            </w:r>
            <w:r w:rsidRPr="001663D6">
              <w:rPr>
                <w:sz w:val="24"/>
              </w:rPr>
              <w:t>ь</w:t>
            </w:r>
            <w:r w:rsidRPr="001663D6">
              <w:rPr>
                <w:sz w:val="24"/>
              </w:rPr>
              <w:t>ства по з</w:t>
            </w:r>
            <w:r w:rsidRPr="001663D6">
              <w:rPr>
                <w:sz w:val="24"/>
              </w:rPr>
              <w:t>а</w:t>
            </w:r>
            <w:r w:rsidRPr="001663D6">
              <w:rPr>
                <w:sz w:val="24"/>
              </w:rPr>
              <w:t>стро</w:t>
            </w:r>
            <w:r w:rsidRPr="001663D6">
              <w:rPr>
                <w:sz w:val="24"/>
              </w:rPr>
              <w:t>й</w:t>
            </w:r>
            <w:r w:rsidRPr="001663D6">
              <w:rPr>
                <w:sz w:val="24"/>
              </w:rPr>
              <w:t>ке Нижнева</w:t>
            </w:r>
            <w:r w:rsidRPr="001663D6">
              <w:rPr>
                <w:sz w:val="24"/>
              </w:rPr>
              <w:t>р</w:t>
            </w:r>
            <w:r w:rsidRPr="001663D6">
              <w:rPr>
                <w:sz w:val="24"/>
              </w:rPr>
              <w:t>товского ра</w:t>
            </w:r>
            <w:r w:rsidRPr="001663D6">
              <w:rPr>
                <w:sz w:val="24"/>
              </w:rPr>
              <w:t>й</w:t>
            </w:r>
            <w:r w:rsidRPr="001663D6">
              <w:rPr>
                <w:sz w:val="24"/>
              </w:rPr>
              <w:t>она»</w:t>
            </w:r>
          </w:p>
          <w:p w:rsidR="003067DE" w:rsidRDefault="003067DE" w:rsidP="0046267B">
            <w:pPr>
              <w:jc w:val="both"/>
            </w:pP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4 000,19</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4 000,19</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0,00</w:t>
            </w:r>
          </w:p>
        </w:tc>
        <w:tc>
          <w:tcPr>
            <w:tcW w:w="785" w:type="dxa"/>
            <w:noWrap/>
            <w:tcMar>
              <w:left w:w="0" w:type="dxa"/>
              <w:right w:w="0" w:type="dxa"/>
            </w:tcMar>
            <w:hideMark/>
          </w:tcPr>
          <w:p w:rsidR="003067DE" w:rsidRPr="001347E9" w:rsidRDefault="003067DE" w:rsidP="0046267B">
            <w:pPr>
              <w:jc w:val="center"/>
              <w:rPr>
                <w:sz w:val="24"/>
              </w:rPr>
            </w:pP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4 000,19</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4 000,19</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1.2.18</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Первомайская</w:t>
            </w:r>
            <w:r>
              <w:rPr>
                <w:sz w:val="24"/>
              </w:rPr>
              <w:t xml:space="preserve">, </w:t>
            </w:r>
            <w:r w:rsidRPr="001347E9">
              <w:rPr>
                <w:sz w:val="24"/>
              </w:rPr>
              <w:t>1</w:t>
            </w:r>
            <w:r>
              <w:rPr>
                <w:sz w:val="24"/>
              </w:rPr>
              <w:t>а‒</w:t>
            </w:r>
            <w:r w:rsidRPr="001347E9">
              <w:rPr>
                <w:sz w:val="24"/>
              </w:rPr>
              <w:t xml:space="preserve"> ул. Перв</w:t>
            </w:r>
            <w:r w:rsidRPr="001347E9">
              <w:rPr>
                <w:sz w:val="24"/>
              </w:rPr>
              <w:t>о</w:t>
            </w:r>
            <w:r w:rsidRPr="001347E9">
              <w:rPr>
                <w:sz w:val="24"/>
              </w:rPr>
              <w:t>майская</w:t>
            </w:r>
            <w:r>
              <w:rPr>
                <w:sz w:val="24"/>
              </w:rPr>
              <w:t>,</w:t>
            </w:r>
            <w:r w:rsidRPr="001347E9">
              <w:rPr>
                <w:sz w:val="24"/>
              </w:rPr>
              <w:t xml:space="preserve"> 1</w:t>
            </w:r>
            <w:r>
              <w:rPr>
                <w:sz w:val="24"/>
              </w:rPr>
              <w:t>б</w:t>
            </w:r>
            <w:r w:rsidRPr="001347E9">
              <w:rPr>
                <w:sz w:val="24"/>
              </w:rPr>
              <w:t xml:space="preserve"> в пгт. Новоага</w:t>
            </w:r>
            <w:r w:rsidRPr="001347E9">
              <w:rPr>
                <w:sz w:val="24"/>
              </w:rPr>
              <w:t>н</w:t>
            </w:r>
            <w:r w:rsidRPr="001347E9">
              <w:rPr>
                <w:sz w:val="24"/>
              </w:rPr>
              <w:t>ске</w:t>
            </w:r>
          </w:p>
        </w:tc>
        <w:tc>
          <w:tcPr>
            <w:tcW w:w="1417" w:type="dxa"/>
            <w:vMerge w:val="restart"/>
            <w:hideMark/>
          </w:tcPr>
          <w:p w:rsidR="003067DE" w:rsidRDefault="003067DE" w:rsidP="0046267B">
            <w:pPr>
              <w:jc w:val="both"/>
            </w:pPr>
            <w:r w:rsidRPr="000D1E4F">
              <w:rPr>
                <w:sz w:val="24"/>
              </w:rPr>
              <w:t>муниц</w:t>
            </w:r>
            <w:r w:rsidRPr="000D1E4F">
              <w:rPr>
                <w:sz w:val="24"/>
              </w:rPr>
              <w:t>и</w:t>
            </w:r>
            <w:r w:rsidRPr="000D1E4F">
              <w:rPr>
                <w:sz w:val="24"/>
              </w:rPr>
              <w:t>пальное казенное учрежд</w:t>
            </w:r>
            <w:r w:rsidRPr="000D1E4F">
              <w:rPr>
                <w:sz w:val="24"/>
              </w:rPr>
              <w:t>е</w:t>
            </w:r>
            <w:r w:rsidRPr="000D1E4F">
              <w:rPr>
                <w:sz w:val="24"/>
              </w:rPr>
              <w:t>ние «Управл</w:t>
            </w:r>
            <w:r w:rsidRPr="000D1E4F">
              <w:rPr>
                <w:sz w:val="24"/>
              </w:rPr>
              <w:t>е</w:t>
            </w:r>
            <w:r w:rsidRPr="000D1E4F">
              <w:rPr>
                <w:sz w:val="24"/>
              </w:rPr>
              <w:t>ние кап</w:t>
            </w:r>
            <w:r w:rsidRPr="000D1E4F">
              <w:rPr>
                <w:sz w:val="24"/>
              </w:rPr>
              <w:t>и</w:t>
            </w:r>
            <w:r w:rsidRPr="000D1E4F">
              <w:rPr>
                <w:sz w:val="24"/>
              </w:rPr>
              <w:t>тал</w:t>
            </w:r>
            <w:r w:rsidRPr="000D1E4F">
              <w:rPr>
                <w:sz w:val="24"/>
              </w:rPr>
              <w:t>ь</w:t>
            </w:r>
            <w:r w:rsidRPr="000D1E4F">
              <w:rPr>
                <w:sz w:val="24"/>
              </w:rPr>
              <w:t>ного строител</w:t>
            </w:r>
            <w:r w:rsidRPr="000D1E4F">
              <w:rPr>
                <w:sz w:val="24"/>
              </w:rPr>
              <w:t>ь</w:t>
            </w:r>
            <w:r w:rsidRPr="000D1E4F">
              <w:rPr>
                <w:sz w:val="24"/>
              </w:rPr>
              <w:t>ства по з</w:t>
            </w:r>
            <w:r w:rsidRPr="000D1E4F">
              <w:rPr>
                <w:sz w:val="24"/>
              </w:rPr>
              <w:t>а</w:t>
            </w:r>
            <w:r w:rsidRPr="000D1E4F">
              <w:rPr>
                <w:sz w:val="24"/>
              </w:rPr>
              <w:t>стро</w:t>
            </w:r>
            <w:r w:rsidRPr="000D1E4F">
              <w:rPr>
                <w:sz w:val="24"/>
              </w:rPr>
              <w:t>й</w:t>
            </w:r>
            <w:r w:rsidRPr="000D1E4F">
              <w:rPr>
                <w:sz w:val="24"/>
              </w:rPr>
              <w:t>ке Нижнева</w:t>
            </w:r>
            <w:r w:rsidRPr="000D1E4F">
              <w:rPr>
                <w:sz w:val="24"/>
              </w:rPr>
              <w:t>р</w:t>
            </w:r>
            <w:r w:rsidRPr="000D1E4F">
              <w:rPr>
                <w:sz w:val="24"/>
              </w:rPr>
              <w:t>товского ра</w:t>
            </w:r>
            <w:r w:rsidRPr="000D1E4F">
              <w:rPr>
                <w:sz w:val="24"/>
              </w:rPr>
              <w:t>й</w:t>
            </w:r>
            <w:r w:rsidRPr="000D1E4F">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627,06</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627,06</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595,71</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595,71</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31,35</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31,35</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1.2.19</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Первомайская</w:t>
            </w:r>
            <w:r>
              <w:rPr>
                <w:sz w:val="24"/>
              </w:rPr>
              <w:t xml:space="preserve">, </w:t>
            </w:r>
            <w:r w:rsidRPr="001347E9">
              <w:rPr>
                <w:sz w:val="24"/>
              </w:rPr>
              <w:t xml:space="preserve"> №8, 9, 14, 16 (вагон-городок) в пгт. Новоаганске</w:t>
            </w:r>
          </w:p>
        </w:tc>
        <w:tc>
          <w:tcPr>
            <w:tcW w:w="1417" w:type="dxa"/>
            <w:vMerge w:val="restart"/>
            <w:hideMark/>
          </w:tcPr>
          <w:p w:rsidR="003067DE" w:rsidRDefault="003067DE" w:rsidP="0046267B">
            <w:pPr>
              <w:jc w:val="both"/>
            </w:pPr>
            <w:r w:rsidRPr="000D1E4F">
              <w:rPr>
                <w:sz w:val="24"/>
              </w:rPr>
              <w:t>муниц</w:t>
            </w:r>
            <w:r w:rsidRPr="000D1E4F">
              <w:rPr>
                <w:sz w:val="24"/>
              </w:rPr>
              <w:t>и</w:t>
            </w:r>
            <w:r w:rsidRPr="000D1E4F">
              <w:rPr>
                <w:sz w:val="24"/>
              </w:rPr>
              <w:t>пальное казенное учрежд</w:t>
            </w:r>
            <w:r w:rsidRPr="000D1E4F">
              <w:rPr>
                <w:sz w:val="24"/>
              </w:rPr>
              <w:t>е</w:t>
            </w:r>
            <w:r w:rsidRPr="000D1E4F">
              <w:rPr>
                <w:sz w:val="24"/>
              </w:rPr>
              <w:t>ние «Управл</w:t>
            </w:r>
            <w:r w:rsidRPr="000D1E4F">
              <w:rPr>
                <w:sz w:val="24"/>
              </w:rPr>
              <w:t>е</w:t>
            </w:r>
            <w:r w:rsidRPr="000D1E4F">
              <w:rPr>
                <w:sz w:val="24"/>
              </w:rPr>
              <w:t>ние кап</w:t>
            </w:r>
            <w:r w:rsidRPr="000D1E4F">
              <w:rPr>
                <w:sz w:val="24"/>
              </w:rPr>
              <w:t>и</w:t>
            </w:r>
            <w:r w:rsidRPr="000D1E4F">
              <w:rPr>
                <w:sz w:val="24"/>
              </w:rPr>
              <w:t>тал</w:t>
            </w:r>
            <w:r w:rsidRPr="000D1E4F">
              <w:rPr>
                <w:sz w:val="24"/>
              </w:rPr>
              <w:t>ь</w:t>
            </w:r>
            <w:r w:rsidRPr="000D1E4F">
              <w:rPr>
                <w:sz w:val="24"/>
              </w:rPr>
              <w:t>ного строител</w:t>
            </w:r>
            <w:r w:rsidRPr="000D1E4F">
              <w:rPr>
                <w:sz w:val="24"/>
              </w:rPr>
              <w:t>ь</w:t>
            </w:r>
            <w:r w:rsidRPr="000D1E4F">
              <w:rPr>
                <w:sz w:val="24"/>
              </w:rPr>
              <w:t>ства по з</w:t>
            </w:r>
            <w:r w:rsidRPr="000D1E4F">
              <w:rPr>
                <w:sz w:val="24"/>
              </w:rPr>
              <w:t>а</w:t>
            </w:r>
            <w:r w:rsidRPr="000D1E4F">
              <w:rPr>
                <w:sz w:val="24"/>
              </w:rPr>
              <w:t>стро</w:t>
            </w:r>
            <w:r w:rsidRPr="000D1E4F">
              <w:rPr>
                <w:sz w:val="24"/>
              </w:rPr>
              <w:t>й</w:t>
            </w:r>
            <w:r w:rsidRPr="000D1E4F">
              <w:rPr>
                <w:sz w:val="24"/>
              </w:rPr>
              <w:t>ке Нижнева</w:t>
            </w:r>
            <w:r w:rsidRPr="000D1E4F">
              <w:rPr>
                <w:sz w:val="24"/>
              </w:rPr>
              <w:t>р</w:t>
            </w:r>
            <w:r w:rsidRPr="000D1E4F">
              <w:rPr>
                <w:sz w:val="24"/>
              </w:rPr>
              <w:t>товского ра</w:t>
            </w:r>
            <w:r w:rsidRPr="000D1E4F">
              <w:rPr>
                <w:sz w:val="24"/>
              </w:rPr>
              <w:t>й</w:t>
            </w:r>
            <w:r w:rsidRPr="000D1E4F">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1 517,05</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1 517,05</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1 517,05</w:t>
            </w:r>
          </w:p>
        </w:tc>
        <w:tc>
          <w:tcPr>
            <w:tcW w:w="1640" w:type="dxa"/>
            <w:tcMar>
              <w:left w:w="0" w:type="dxa"/>
              <w:right w:w="0" w:type="dxa"/>
            </w:tcMar>
            <w:hideMark/>
          </w:tcPr>
          <w:p w:rsidR="00145554" w:rsidRPr="001347E9" w:rsidRDefault="00145554" w:rsidP="0046267B">
            <w:pPr>
              <w:jc w:val="center"/>
              <w:rPr>
                <w:sz w:val="24"/>
              </w:rPr>
            </w:pPr>
            <w:r w:rsidRPr="001347E9">
              <w:rPr>
                <w:sz w:val="24"/>
              </w:rPr>
              <w:t>1 517,05</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1.2.20</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Первомайская</w:t>
            </w:r>
            <w:r>
              <w:rPr>
                <w:sz w:val="24"/>
              </w:rPr>
              <w:t>,</w:t>
            </w:r>
            <w:r w:rsidRPr="001347E9">
              <w:rPr>
                <w:sz w:val="24"/>
              </w:rPr>
              <w:t xml:space="preserve"> 15 </w:t>
            </w:r>
            <w:r>
              <w:rPr>
                <w:sz w:val="24"/>
              </w:rPr>
              <w:t>‒</w:t>
            </w:r>
            <w:r w:rsidRPr="001347E9">
              <w:rPr>
                <w:sz w:val="24"/>
              </w:rPr>
              <w:t xml:space="preserve"> ул. Пе</w:t>
            </w:r>
            <w:r w:rsidRPr="001347E9">
              <w:rPr>
                <w:sz w:val="24"/>
              </w:rPr>
              <w:t>р</w:t>
            </w:r>
            <w:r w:rsidRPr="001347E9">
              <w:rPr>
                <w:sz w:val="24"/>
              </w:rPr>
              <w:lastRenderedPageBreak/>
              <w:t>вомайская</w:t>
            </w:r>
            <w:r>
              <w:rPr>
                <w:sz w:val="24"/>
              </w:rPr>
              <w:t>,</w:t>
            </w:r>
            <w:r w:rsidRPr="001347E9">
              <w:rPr>
                <w:sz w:val="24"/>
              </w:rPr>
              <w:t xml:space="preserve"> 16 в пгт. Нов</w:t>
            </w:r>
            <w:r w:rsidRPr="001347E9">
              <w:rPr>
                <w:sz w:val="24"/>
              </w:rPr>
              <w:t>о</w:t>
            </w:r>
            <w:r w:rsidRPr="001347E9">
              <w:rPr>
                <w:sz w:val="24"/>
              </w:rPr>
              <w:t>аганске</w:t>
            </w:r>
          </w:p>
        </w:tc>
        <w:tc>
          <w:tcPr>
            <w:tcW w:w="1417" w:type="dxa"/>
            <w:vMerge w:val="restart"/>
            <w:hideMark/>
          </w:tcPr>
          <w:p w:rsidR="003067DE" w:rsidRDefault="003067DE" w:rsidP="0046267B">
            <w:pPr>
              <w:jc w:val="both"/>
            </w:pPr>
            <w:r w:rsidRPr="00120841">
              <w:rPr>
                <w:sz w:val="24"/>
              </w:rPr>
              <w:lastRenderedPageBreak/>
              <w:t>муниц</w:t>
            </w:r>
            <w:r w:rsidRPr="00120841">
              <w:rPr>
                <w:sz w:val="24"/>
              </w:rPr>
              <w:t>и</w:t>
            </w:r>
            <w:r w:rsidRPr="00120841">
              <w:rPr>
                <w:sz w:val="24"/>
              </w:rPr>
              <w:t>пальное казенное учрежд</w:t>
            </w:r>
            <w:r w:rsidRPr="00120841">
              <w:rPr>
                <w:sz w:val="24"/>
              </w:rPr>
              <w:t>е</w:t>
            </w:r>
            <w:r w:rsidRPr="00120841">
              <w:rPr>
                <w:sz w:val="24"/>
              </w:rPr>
              <w:t xml:space="preserve">ние </w:t>
            </w:r>
            <w:r w:rsidRPr="00120841">
              <w:rPr>
                <w:sz w:val="24"/>
              </w:rPr>
              <w:lastRenderedPageBreak/>
              <w:t>«Управл</w:t>
            </w:r>
            <w:r w:rsidRPr="00120841">
              <w:rPr>
                <w:sz w:val="24"/>
              </w:rPr>
              <w:t>е</w:t>
            </w:r>
            <w:r w:rsidRPr="00120841">
              <w:rPr>
                <w:sz w:val="24"/>
              </w:rPr>
              <w:t>ние кап</w:t>
            </w:r>
            <w:r w:rsidRPr="00120841">
              <w:rPr>
                <w:sz w:val="24"/>
              </w:rPr>
              <w:t>и</w:t>
            </w:r>
            <w:r w:rsidRPr="00120841">
              <w:rPr>
                <w:sz w:val="24"/>
              </w:rPr>
              <w:t>тал</w:t>
            </w:r>
            <w:r w:rsidRPr="00120841">
              <w:rPr>
                <w:sz w:val="24"/>
              </w:rPr>
              <w:t>ь</w:t>
            </w:r>
            <w:r w:rsidRPr="00120841">
              <w:rPr>
                <w:sz w:val="24"/>
              </w:rPr>
              <w:t>ного строител</w:t>
            </w:r>
            <w:r w:rsidRPr="00120841">
              <w:rPr>
                <w:sz w:val="24"/>
              </w:rPr>
              <w:t>ь</w:t>
            </w:r>
            <w:r w:rsidRPr="00120841">
              <w:rPr>
                <w:sz w:val="24"/>
              </w:rPr>
              <w:t>ства по з</w:t>
            </w:r>
            <w:r w:rsidRPr="00120841">
              <w:rPr>
                <w:sz w:val="24"/>
              </w:rPr>
              <w:t>а</w:t>
            </w:r>
            <w:r w:rsidRPr="00120841">
              <w:rPr>
                <w:sz w:val="24"/>
              </w:rPr>
              <w:t>стро</w:t>
            </w:r>
            <w:r w:rsidRPr="00120841">
              <w:rPr>
                <w:sz w:val="24"/>
              </w:rPr>
              <w:t>й</w:t>
            </w:r>
            <w:r w:rsidRPr="00120841">
              <w:rPr>
                <w:sz w:val="24"/>
              </w:rPr>
              <w:t>ке Нижнева</w:t>
            </w:r>
            <w:r w:rsidRPr="00120841">
              <w:rPr>
                <w:sz w:val="24"/>
              </w:rPr>
              <w:t>р</w:t>
            </w:r>
            <w:r w:rsidRPr="00120841">
              <w:rPr>
                <w:sz w:val="24"/>
              </w:rPr>
              <w:t>товского ра</w:t>
            </w:r>
            <w:r w:rsidRPr="00120841">
              <w:rPr>
                <w:sz w:val="24"/>
              </w:rPr>
              <w:t>й</w:t>
            </w:r>
            <w:r w:rsidRPr="00120841">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590,92</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590,92</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590,92</w:t>
            </w:r>
          </w:p>
        </w:tc>
        <w:tc>
          <w:tcPr>
            <w:tcW w:w="1640" w:type="dxa"/>
            <w:tcMar>
              <w:left w:w="0" w:type="dxa"/>
              <w:right w:w="0" w:type="dxa"/>
            </w:tcMar>
            <w:hideMark/>
          </w:tcPr>
          <w:p w:rsidR="003067DE" w:rsidRPr="001347E9" w:rsidRDefault="003067DE" w:rsidP="0046267B">
            <w:pPr>
              <w:jc w:val="center"/>
              <w:rPr>
                <w:sz w:val="24"/>
              </w:rPr>
            </w:pPr>
            <w:r w:rsidRPr="001347E9">
              <w:rPr>
                <w:sz w:val="24"/>
              </w:rPr>
              <w:t>590,92</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1.2.21</w:t>
            </w:r>
            <w:r>
              <w:rPr>
                <w:sz w:val="24"/>
              </w:rPr>
              <w:t>.</w:t>
            </w:r>
          </w:p>
        </w:tc>
        <w:tc>
          <w:tcPr>
            <w:tcW w:w="1793" w:type="dxa"/>
            <w:vMerge w:val="restart"/>
            <w:hideMark/>
          </w:tcPr>
          <w:p w:rsidR="003067DE" w:rsidRPr="001347E9" w:rsidRDefault="003067DE" w:rsidP="00EC6D52">
            <w:pPr>
              <w:jc w:val="both"/>
              <w:rPr>
                <w:sz w:val="24"/>
              </w:rPr>
            </w:pPr>
            <w:r w:rsidRPr="001347E9">
              <w:rPr>
                <w:sz w:val="24"/>
              </w:rPr>
              <w:t>Замена вну</w:t>
            </w:r>
            <w:r w:rsidRPr="001347E9">
              <w:rPr>
                <w:sz w:val="24"/>
              </w:rPr>
              <w:t>т</w:t>
            </w:r>
            <w:r w:rsidRPr="001347E9">
              <w:rPr>
                <w:sz w:val="24"/>
              </w:rPr>
              <w:t>ри</w:t>
            </w:r>
            <w:r w:rsidR="00EC6D52">
              <w:rPr>
                <w:sz w:val="24"/>
              </w:rPr>
              <w:t>д</w:t>
            </w:r>
            <w:r w:rsidRPr="001347E9">
              <w:rPr>
                <w:sz w:val="24"/>
              </w:rPr>
              <w:t>воровых сетей ТВС</w:t>
            </w:r>
            <w:r>
              <w:rPr>
                <w:sz w:val="24"/>
              </w:rPr>
              <w:t>:</w:t>
            </w:r>
            <w:r w:rsidRPr="001347E9">
              <w:rPr>
                <w:sz w:val="24"/>
              </w:rPr>
              <w:t xml:space="preserve"> ул. Центральная в пгт. Новоага</w:t>
            </w:r>
            <w:r w:rsidRPr="001347E9">
              <w:rPr>
                <w:sz w:val="24"/>
              </w:rPr>
              <w:t>н</w:t>
            </w:r>
            <w:r w:rsidRPr="001347E9">
              <w:rPr>
                <w:sz w:val="24"/>
              </w:rPr>
              <w:t>ске</w:t>
            </w:r>
          </w:p>
        </w:tc>
        <w:tc>
          <w:tcPr>
            <w:tcW w:w="1417" w:type="dxa"/>
            <w:vMerge w:val="restart"/>
            <w:hideMark/>
          </w:tcPr>
          <w:p w:rsidR="003067DE" w:rsidRDefault="003067DE" w:rsidP="0046267B">
            <w:pPr>
              <w:jc w:val="both"/>
            </w:pPr>
            <w:r w:rsidRPr="00120841">
              <w:rPr>
                <w:sz w:val="24"/>
              </w:rPr>
              <w:t>муниц</w:t>
            </w:r>
            <w:r w:rsidRPr="00120841">
              <w:rPr>
                <w:sz w:val="24"/>
              </w:rPr>
              <w:t>и</w:t>
            </w:r>
            <w:r w:rsidRPr="00120841">
              <w:rPr>
                <w:sz w:val="24"/>
              </w:rPr>
              <w:t>пальное казенное учрежд</w:t>
            </w:r>
            <w:r w:rsidRPr="00120841">
              <w:rPr>
                <w:sz w:val="24"/>
              </w:rPr>
              <w:t>е</w:t>
            </w:r>
            <w:r w:rsidRPr="00120841">
              <w:rPr>
                <w:sz w:val="24"/>
              </w:rPr>
              <w:t>ние «Управл</w:t>
            </w:r>
            <w:r w:rsidRPr="00120841">
              <w:rPr>
                <w:sz w:val="24"/>
              </w:rPr>
              <w:t>е</w:t>
            </w:r>
            <w:r w:rsidRPr="00120841">
              <w:rPr>
                <w:sz w:val="24"/>
              </w:rPr>
              <w:t>ние кап</w:t>
            </w:r>
            <w:r w:rsidRPr="00120841">
              <w:rPr>
                <w:sz w:val="24"/>
              </w:rPr>
              <w:t>и</w:t>
            </w:r>
            <w:r w:rsidRPr="00120841">
              <w:rPr>
                <w:sz w:val="24"/>
              </w:rPr>
              <w:t>тал</w:t>
            </w:r>
            <w:r w:rsidRPr="00120841">
              <w:rPr>
                <w:sz w:val="24"/>
              </w:rPr>
              <w:t>ь</w:t>
            </w:r>
            <w:r w:rsidRPr="00120841">
              <w:rPr>
                <w:sz w:val="24"/>
              </w:rPr>
              <w:t>ного строител</w:t>
            </w:r>
            <w:r w:rsidRPr="00120841">
              <w:rPr>
                <w:sz w:val="24"/>
              </w:rPr>
              <w:t>ь</w:t>
            </w:r>
            <w:r w:rsidRPr="00120841">
              <w:rPr>
                <w:sz w:val="24"/>
              </w:rPr>
              <w:t>ства по з</w:t>
            </w:r>
            <w:r w:rsidRPr="00120841">
              <w:rPr>
                <w:sz w:val="24"/>
              </w:rPr>
              <w:t>а</w:t>
            </w:r>
            <w:r w:rsidRPr="00120841">
              <w:rPr>
                <w:sz w:val="24"/>
              </w:rPr>
              <w:t>стро</w:t>
            </w:r>
            <w:r w:rsidRPr="00120841">
              <w:rPr>
                <w:sz w:val="24"/>
              </w:rPr>
              <w:t>й</w:t>
            </w:r>
            <w:r w:rsidRPr="00120841">
              <w:rPr>
                <w:sz w:val="24"/>
              </w:rPr>
              <w:t>ке Нижнева</w:t>
            </w:r>
            <w:r w:rsidRPr="00120841">
              <w:rPr>
                <w:sz w:val="24"/>
              </w:rPr>
              <w:t>р</w:t>
            </w:r>
            <w:r w:rsidRPr="00120841">
              <w:rPr>
                <w:sz w:val="24"/>
              </w:rPr>
              <w:t>товского ра</w:t>
            </w:r>
            <w:r w:rsidRPr="00120841">
              <w:rPr>
                <w:sz w:val="24"/>
              </w:rPr>
              <w:t>й</w:t>
            </w:r>
            <w:r w:rsidRPr="00120841">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848,98</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848,98</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848,98</w:t>
            </w:r>
          </w:p>
        </w:tc>
        <w:tc>
          <w:tcPr>
            <w:tcW w:w="1640" w:type="dxa"/>
            <w:tcMar>
              <w:left w:w="0" w:type="dxa"/>
              <w:right w:w="0" w:type="dxa"/>
            </w:tcMar>
            <w:hideMark/>
          </w:tcPr>
          <w:p w:rsidR="003067DE" w:rsidRPr="001347E9" w:rsidRDefault="003067DE" w:rsidP="0046267B">
            <w:pPr>
              <w:jc w:val="center"/>
              <w:rPr>
                <w:sz w:val="24"/>
              </w:rPr>
            </w:pPr>
            <w:r w:rsidRPr="001347E9">
              <w:rPr>
                <w:sz w:val="24"/>
              </w:rPr>
              <w:t>848,98</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1.2.22</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Транспортная</w:t>
            </w:r>
            <w:r>
              <w:rPr>
                <w:sz w:val="24"/>
              </w:rPr>
              <w:t>,</w:t>
            </w:r>
            <w:r w:rsidRPr="001347E9">
              <w:rPr>
                <w:sz w:val="24"/>
              </w:rPr>
              <w:t xml:space="preserve"> 12 в пгт. Нов</w:t>
            </w:r>
            <w:r w:rsidRPr="001347E9">
              <w:rPr>
                <w:sz w:val="24"/>
              </w:rPr>
              <w:t>о</w:t>
            </w:r>
            <w:r w:rsidRPr="001347E9">
              <w:rPr>
                <w:sz w:val="24"/>
              </w:rPr>
              <w:t>аганске</w:t>
            </w:r>
          </w:p>
        </w:tc>
        <w:tc>
          <w:tcPr>
            <w:tcW w:w="1417" w:type="dxa"/>
            <w:vMerge w:val="restart"/>
            <w:hideMark/>
          </w:tcPr>
          <w:p w:rsidR="003067DE" w:rsidRDefault="003067DE" w:rsidP="0046267B">
            <w:pPr>
              <w:jc w:val="both"/>
            </w:pPr>
            <w:r w:rsidRPr="00120841">
              <w:rPr>
                <w:sz w:val="24"/>
              </w:rPr>
              <w:t>муниц</w:t>
            </w:r>
            <w:r w:rsidRPr="00120841">
              <w:rPr>
                <w:sz w:val="24"/>
              </w:rPr>
              <w:t>и</w:t>
            </w:r>
            <w:r w:rsidRPr="00120841">
              <w:rPr>
                <w:sz w:val="24"/>
              </w:rPr>
              <w:t>пальное казенное учрежд</w:t>
            </w:r>
            <w:r w:rsidRPr="00120841">
              <w:rPr>
                <w:sz w:val="24"/>
              </w:rPr>
              <w:t>е</w:t>
            </w:r>
            <w:r w:rsidRPr="00120841">
              <w:rPr>
                <w:sz w:val="24"/>
              </w:rPr>
              <w:t>ние «Управл</w:t>
            </w:r>
            <w:r w:rsidRPr="00120841">
              <w:rPr>
                <w:sz w:val="24"/>
              </w:rPr>
              <w:t>е</w:t>
            </w:r>
            <w:r w:rsidRPr="00120841">
              <w:rPr>
                <w:sz w:val="24"/>
              </w:rPr>
              <w:t>ние кап</w:t>
            </w:r>
            <w:r w:rsidRPr="00120841">
              <w:rPr>
                <w:sz w:val="24"/>
              </w:rPr>
              <w:t>и</w:t>
            </w:r>
            <w:r w:rsidRPr="00120841">
              <w:rPr>
                <w:sz w:val="24"/>
              </w:rPr>
              <w:t>тал</w:t>
            </w:r>
            <w:r w:rsidRPr="00120841">
              <w:rPr>
                <w:sz w:val="24"/>
              </w:rPr>
              <w:t>ь</w:t>
            </w:r>
            <w:r w:rsidRPr="00120841">
              <w:rPr>
                <w:sz w:val="24"/>
              </w:rPr>
              <w:t>ного строител</w:t>
            </w:r>
            <w:r w:rsidRPr="00120841">
              <w:rPr>
                <w:sz w:val="24"/>
              </w:rPr>
              <w:t>ь</w:t>
            </w:r>
            <w:r w:rsidRPr="00120841">
              <w:rPr>
                <w:sz w:val="24"/>
              </w:rPr>
              <w:t>ства по з</w:t>
            </w:r>
            <w:r w:rsidRPr="00120841">
              <w:rPr>
                <w:sz w:val="24"/>
              </w:rPr>
              <w:t>а</w:t>
            </w:r>
            <w:r w:rsidRPr="00120841">
              <w:rPr>
                <w:sz w:val="24"/>
              </w:rPr>
              <w:lastRenderedPageBreak/>
              <w:t>стро</w:t>
            </w:r>
            <w:r w:rsidRPr="00120841">
              <w:rPr>
                <w:sz w:val="24"/>
              </w:rPr>
              <w:t>й</w:t>
            </w:r>
            <w:r w:rsidRPr="00120841">
              <w:rPr>
                <w:sz w:val="24"/>
              </w:rPr>
              <w:t>ке Нижнева</w:t>
            </w:r>
            <w:r w:rsidRPr="00120841">
              <w:rPr>
                <w:sz w:val="24"/>
              </w:rPr>
              <w:t>р</w:t>
            </w:r>
            <w:r w:rsidRPr="00120841">
              <w:rPr>
                <w:sz w:val="24"/>
              </w:rPr>
              <w:t>товского ра</w:t>
            </w:r>
            <w:r w:rsidRPr="00120841">
              <w:rPr>
                <w:sz w:val="24"/>
              </w:rPr>
              <w:t>й</w:t>
            </w:r>
            <w:r w:rsidRPr="00120841">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1 703,17</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1 703,17</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1 703,17</w:t>
            </w:r>
          </w:p>
        </w:tc>
        <w:tc>
          <w:tcPr>
            <w:tcW w:w="1640" w:type="dxa"/>
            <w:tcMar>
              <w:left w:w="0" w:type="dxa"/>
              <w:right w:w="0" w:type="dxa"/>
            </w:tcMar>
            <w:hideMark/>
          </w:tcPr>
          <w:p w:rsidR="003067DE" w:rsidRPr="001347E9" w:rsidRDefault="003067DE" w:rsidP="0046267B">
            <w:pPr>
              <w:jc w:val="center"/>
              <w:rPr>
                <w:sz w:val="24"/>
              </w:rPr>
            </w:pPr>
            <w:r w:rsidRPr="001347E9">
              <w:rPr>
                <w:sz w:val="24"/>
              </w:rPr>
              <w:t>1 703,17</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1.2.23</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Мира</w:t>
            </w:r>
            <w:r>
              <w:rPr>
                <w:sz w:val="24"/>
              </w:rPr>
              <w:t>,</w:t>
            </w:r>
            <w:r w:rsidRPr="001347E9">
              <w:rPr>
                <w:sz w:val="24"/>
              </w:rPr>
              <w:t xml:space="preserve"> 2 в пгт. Нов</w:t>
            </w:r>
            <w:r w:rsidRPr="001347E9">
              <w:rPr>
                <w:sz w:val="24"/>
              </w:rPr>
              <w:t>о</w:t>
            </w:r>
            <w:r w:rsidRPr="001347E9">
              <w:rPr>
                <w:sz w:val="24"/>
              </w:rPr>
              <w:t>аганске</w:t>
            </w:r>
          </w:p>
        </w:tc>
        <w:tc>
          <w:tcPr>
            <w:tcW w:w="1417" w:type="dxa"/>
            <w:vMerge w:val="restart"/>
            <w:hideMark/>
          </w:tcPr>
          <w:p w:rsidR="003067DE" w:rsidRDefault="003067DE" w:rsidP="0046267B">
            <w:pPr>
              <w:jc w:val="both"/>
            </w:pPr>
            <w:r w:rsidRPr="00120841">
              <w:rPr>
                <w:sz w:val="24"/>
              </w:rPr>
              <w:t>муниц</w:t>
            </w:r>
            <w:r w:rsidRPr="00120841">
              <w:rPr>
                <w:sz w:val="24"/>
              </w:rPr>
              <w:t>и</w:t>
            </w:r>
            <w:r w:rsidRPr="00120841">
              <w:rPr>
                <w:sz w:val="24"/>
              </w:rPr>
              <w:t>пальное казенное учрежд</w:t>
            </w:r>
            <w:r w:rsidRPr="00120841">
              <w:rPr>
                <w:sz w:val="24"/>
              </w:rPr>
              <w:t>е</w:t>
            </w:r>
            <w:r w:rsidRPr="00120841">
              <w:rPr>
                <w:sz w:val="24"/>
              </w:rPr>
              <w:t>ние «Управл</w:t>
            </w:r>
            <w:r w:rsidRPr="00120841">
              <w:rPr>
                <w:sz w:val="24"/>
              </w:rPr>
              <w:t>е</w:t>
            </w:r>
            <w:r w:rsidRPr="00120841">
              <w:rPr>
                <w:sz w:val="24"/>
              </w:rPr>
              <w:t>ние кап</w:t>
            </w:r>
            <w:r w:rsidRPr="00120841">
              <w:rPr>
                <w:sz w:val="24"/>
              </w:rPr>
              <w:t>и</w:t>
            </w:r>
            <w:r w:rsidRPr="00120841">
              <w:rPr>
                <w:sz w:val="24"/>
              </w:rPr>
              <w:t>тал</w:t>
            </w:r>
            <w:r w:rsidRPr="00120841">
              <w:rPr>
                <w:sz w:val="24"/>
              </w:rPr>
              <w:t>ь</w:t>
            </w:r>
            <w:r w:rsidRPr="00120841">
              <w:rPr>
                <w:sz w:val="24"/>
              </w:rPr>
              <w:t>ного строител</w:t>
            </w:r>
            <w:r w:rsidRPr="00120841">
              <w:rPr>
                <w:sz w:val="24"/>
              </w:rPr>
              <w:t>ь</w:t>
            </w:r>
            <w:r w:rsidRPr="00120841">
              <w:rPr>
                <w:sz w:val="24"/>
              </w:rPr>
              <w:t>ства по з</w:t>
            </w:r>
            <w:r w:rsidRPr="00120841">
              <w:rPr>
                <w:sz w:val="24"/>
              </w:rPr>
              <w:t>а</w:t>
            </w:r>
            <w:r w:rsidRPr="00120841">
              <w:rPr>
                <w:sz w:val="24"/>
              </w:rPr>
              <w:t>стро</w:t>
            </w:r>
            <w:r w:rsidRPr="00120841">
              <w:rPr>
                <w:sz w:val="24"/>
              </w:rPr>
              <w:t>й</w:t>
            </w:r>
            <w:r w:rsidRPr="00120841">
              <w:rPr>
                <w:sz w:val="24"/>
              </w:rPr>
              <w:t>ке Нижнева</w:t>
            </w:r>
            <w:r w:rsidRPr="00120841">
              <w:rPr>
                <w:sz w:val="24"/>
              </w:rPr>
              <w:t>р</w:t>
            </w:r>
            <w:r w:rsidRPr="00120841">
              <w:rPr>
                <w:sz w:val="24"/>
              </w:rPr>
              <w:t>товского ра</w:t>
            </w:r>
            <w:r w:rsidRPr="00120841">
              <w:rPr>
                <w:sz w:val="24"/>
              </w:rPr>
              <w:t>й</w:t>
            </w:r>
            <w:r w:rsidRPr="00120841">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582,76</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582,76</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582,76</w:t>
            </w:r>
          </w:p>
        </w:tc>
        <w:tc>
          <w:tcPr>
            <w:tcW w:w="1640" w:type="dxa"/>
            <w:tcMar>
              <w:left w:w="0" w:type="dxa"/>
              <w:right w:w="0" w:type="dxa"/>
            </w:tcMar>
            <w:hideMark/>
          </w:tcPr>
          <w:p w:rsidR="003067DE" w:rsidRPr="001347E9" w:rsidRDefault="003067DE" w:rsidP="0046267B">
            <w:pPr>
              <w:jc w:val="center"/>
              <w:rPr>
                <w:sz w:val="24"/>
              </w:rPr>
            </w:pPr>
            <w:r w:rsidRPr="001347E9">
              <w:rPr>
                <w:sz w:val="24"/>
              </w:rPr>
              <w:t>582,76</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1.2.24</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Лесная, 4 </w:t>
            </w:r>
            <w:r>
              <w:rPr>
                <w:sz w:val="24"/>
              </w:rPr>
              <w:t>‒</w:t>
            </w:r>
            <w:r w:rsidRPr="001347E9">
              <w:rPr>
                <w:sz w:val="24"/>
              </w:rPr>
              <w:t xml:space="preserve"> ул. Ле</w:t>
            </w:r>
            <w:r w:rsidRPr="001347E9">
              <w:rPr>
                <w:sz w:val="24"/>
              </w:rPr>
              <w:t>с</w:t>
            </w:r>
            <w:r w:rsidRPr="001347E9">
              <w:rPr>
                <w:sz w:val="24"/>
              </w:rPr>
              <w:t>ная,102 в пгт. Новоага</w:t>
            </w:r>
            <w:r w:rsidRPr="001347E9">
              <w:rPr>
                <w:sz w:val="24"/>
              </w:rPr>
              <w:t>н</w:t>
            </w:r>
            <w:r w:rsidRPr="001347E9">
              <w:rPr>
                <w:sz w:val="24"/>
              </w:rPr>
              <w:t>ске</w:t>
            </w:r>
          </w:p>
        </w:tc>
        <w:tc>
          <w:tcPr>
            <w:tcW w:w="1417" w:type="dxa"/>
            <w:vMerge w:val="restart"/>
            <w:hideMark/>
          </w:tcPr>
          <w:p w:rsidR="003067DE" w:rsidRDefault="003067DE" w:rsidP="0046267B">
            <w:pPr>
              <w:jc w:val="both"/>
              <w:rPr>
                <w:sz w:val="24"/>
              </w:rPr>
            </w:pPr>
            <w:r w:rsidRPr="00120841">
              <w:rPr>
                <w:sz w:val="24"/>
              </w:rPr>
              <w:t>муниц</w:t>
            </w:r>
            <w:r w:rsidRPr="00120841">
              <w:rPr>
                <w:sz w:val="24"/>
              </w:rPr>
              <w:t>и</w:t>
            </w:r>
            <w:r w:rsidRPr="00120841">
              <w:rPr>
                <w:sz w:val="24"/>
              </w:rPr>
              <w:t>пальное казенное учрежд</w:t>
            </w:r>
            <w:r w:rsidRPr="00120841">
              <w:rPr>
                <w:sz w:val="24"/>
              </w:rPr>
              <w:t>е</w:t>
            </w:r>
            <w:r w:rsidRPr="00120841">
              <w:rPr>
                <w:sz w:val="24"/>
              </w:rPr>
              <w:t>ние «Управл</w:t>
            </w:r>
            <w:r w:rsidRPr="00120841">
              <w:rPr>
                <w:sz w:val="24"/>
              </w:rPr>
              <w:t>е</w:t>
            </w:r>
            <w:r w:rsidRPr="00120841">
              <w:rPr>
                <w:sz w:val="24"/>
              </w:rPr>
              <w:t>ние кап</w:t>
            </w:r>
            <w:r w:rsidRPr="00120841">
              <w:rPr>
                <w:sz w:val="24"/>
              </w:rPr>
              <w:t>и</w:t>
            </w:r>
            <w:r w:rsidRPr="00120841">
              <w:rPr>
                <w:sz w:val="24"/>
              </w:rPr>
              <w:t>тал</w:t>
            </w:r>
            <w:r w:rsidRPr="00120841">
              <w:rPr>
                <w:sz w:val="24"/>
              </w:rPr>
              <w:t>ь</w:t>
            </w:r>
            <w:r w:rsidRPr="00120841">
              <w:rPr>
                <w:sz w:val="24"/>
              </w:rPr>
              <w:t>ного строител</w:t>
            </w:r>
            <w:r w:rsidRPr="00120841">
              <w:rPr>
                <w:sz w:val="24"/>
              </w:rPr>
              <w:t>ь</w:t>
            </w:r>
            <w:r w:rsidRPr="00120841">
              <w:rPr>
                <w:sz w:val="24"/>
              </w:rPr>
              <w:t>ства по з</w:t>
            </w:r>
            <w:r w:rsidRPr="00120841">
              <w:rPr>
                <w:sz w:val="24"/>
              </w:rPr>
              <w:t>а</w:t>
            </w:r>
            <w:r w:rsidRPr="00120841">
              <w:rPr>
                <w:sz w:val="24"/>
              </w:rPr>
              <w:t>стро</w:t>
            </w:r>
            <w:r w:rsidRPr="00120841">
              <w:rPr>
                <w:sz w:val="24"/>
              </w:rPr>
              <w:t>й</w:t>
            </w:r>
            <w:r w:rsidRPr="00120841">
              <w:rPr>
                <w:sz w:val="24"/>
              </w:rPr>
              <w:t>ке Нижнева</w:t>
            </w:r>
            <w:r w:rsidRPr="00120841">
              <w:rPr>
                <w:sz w:val="24"/>
              </w:rPr>
              <w:t>р</w:t>
            </w:r>
            <w:r w:rsidRPr="00120841">
              <w:rPr>
                <w:sz w:val="24"/>
              </w:rPr>
              <w:t>товского ра</w:t>
            </w:r>
            <w:r w:rsidRPr="00120841">
              <w:rPr>
                <w:sz w:val="24"/>
              </w:rPr>
              <w:t>й</w:t>
            </w:r>
            <w:r w:rsidRPr="00120841">
              <w:rPr>
                <w:sz w:val="24"/>
              </w:rPr>
              <w:t>она»</w:t>
            </w:r>
          </w:p>
          <w:p w:rsidR="003067DE" w:rsidRDefault="003067DE" w:rsidP="0046267B">
            <w:pPr>
              <w:jc w:val="both"/>
            </w:pP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1 465,82</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1 465,82</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1 465,82</w:t>
            </w:r>
          </w:p>
        </w:tc>
        <w:tc>
          <w:tcPr>
            <w:tcW w:w="1640" w:type="dxa"/>
            <w:tcMar>
              <w:left w:w="0" w:type="dxa"/>
              <w:right w:w="0" w:type="dxa"/>
            </w:tcMar>
            <w:hideMark/>
          </w:tcPr>
          <w:p w:rsidR="003067DE" w:rsidRPr="001347E9" w:rsidRDefault="003067DE" w:rsidP="0046267B">
            <w:pPr>
              <w:jc w:val="center"/>
              <w:rPr>
                <w:sz w:val="24"/>
              </w:rPr>
            </w:pPr>
            <w:r w:rsidRPr="001347E9">
              <w:rPr>
                <w:sz w:val="24"/>
              </w:rPr>
              <w:t>1 465,82</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1.2.25</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Мира, 11</w:t>
            </w:r>
            <w:r>
              <w:rPr>
                <w:sz w:val="24"/>
              </w:rPr>
              <w:t>а‒</w:t>
            </w:r>
            <w:r w:rsidRPr="001347E9">
              <w:rPr>
                <w:sz w:val="24"/>
              </w:rPr>
              <w:t xml:space="preserve"> ул. Мира</w:t>
            </w:r>
            <w:r>
              <w:rPr>
                <w:sz w:val="24"/>
              </w:rPr>
              <w:t>,</w:t>
            </w:r>
            <w:r w:rsidRPr="001347E9">
              <w:rPr>
                <w:sz w:val="24"/>
              </w:rPr>
              <w:t xml:space="preserve"> 13</w:t>
            </w:r>
            <w:r>
              <w:rPr>
                <w:sz w:val="24"/>
              </w:rPr>
              <w:t>а</w:t>
            </w:r>
            <w:r w:rsidRPr="001347E9">
              <w:rPr>
                <w:sz w:val="24"/>
              </w:rPr>
              <w:t xml:space="preserve"> в пгт. Новоага</w:t>
            </w:r>
            <w:r w:rsidRPr="001347E9">
              <w:rPr>
                <w:sz w:val="24"/>
              </w:rPr>
              <w:t>н</w:t>
            </w:r>
            <w:r w:rsidRPr="001347E9">
              <w:rPr>
                <w:sz w:val="24"/>
              </w:rPr>
              <w:t>ске</w:t>
            </w:r>
          </w:p>
        </w:tc>
        <w:tc>
          <w:tcPr>
            <w:tcW w:w="1417" w:type="dxa"/>
            <w:vMerge w:val="restart"/>
            <w:hideMark/>
          </w:tcPr>
          <w:p w:rsidR="003067DE" w:rsidRDefault="003067DE" w:rsidP="0046267B">
            <w:pPr>
              <w:jc w:val="both"/>
            </w:pPr>
            <w:r w:rsidRPr="00120841">
              <w:rPr>
                <w:sz w:val="24"/>
              </w:rPr>
              <w:t>муниц</w:t>
            </w:r>
            <w:r w:rsidRPr="00120841">
              <w:rPr>
                <w:sz w:val="24"/>
              </w:rPr>
              <w:t>и</w:t>
            </w:r>
            <w:r w:rsidRPr="00120841">
              <w:rPr>
                <w:sz w:val="24"/>
              </w:rPr>
              <w:t>пальное казенное учрежд</w:t>
            </w:r>
            <w:r w:rsidRPr="00120841">
              <w:rPr>
                <w:sz w:val="24"/>
              </w:rPr>
              <w:t>е</w:t>
            </w:r>
            <w:r w:rsidRPr="00120841">
              <w:rPr>
                <w:sz w:val="24"/>
              </w:rPr>
              <w:t>ние «Управл</w:t>
            </w:r>
            <w:r w:rsidRPr="00120841">
              <w:rPr>
                <w:sz w:val="24"/>
              </w:rPr>
              <w:t>е</w:t>
            </w:r>
            <w:r w:rsidRPr="00120841">
              <w:rPr>
                <w:sz w:val="24"/>
              </w:rPr>
              <w:t>ние кап</w:t>
            </w:r>
            <w:r w:rsidRPr="00120841">
              <w:rPr>
                <w:sz w:val="24"/>
              </w:rPr>
              <w:t>и</w:t>
            </w:r>
            <w:r w:rsidRPr="00120841">
              <w:rPr>
                <w:sz w:val="24"/>
              </w:rPr>
              <w:t>тал</w:t>
            </w:r>
            <w:r w:rsidRPr="00120841">
              <w:rPr>
                <w:sz w:val="24"/>
              </w:rPr>
              <w:t>ь</w:t>
            </w:r>
            <w:r w:rsidRPr="00120841">
              <w:rPr>
                <w:sz w:val="24"/>
              </w:rPr>
              <w:t>ного строител</w:t>
            </w:r>
            <w:r w:rsidRPr="00120841">
              <w:rPr>
                <w:sz w:val="24"/>
              </w:rPr>
              <w:t>ь</w:t>
            </w:r>
            <w:r w:rsidRPr="00120841">
              <w:rPr>
                <w:sz w:val="24"/>
              </w:rPr>
              <w:t>ства по з</w:t>
            </w:r>
            <w:r w:rsidRPr="00120841">
              <w:rPr>
                <w:sz w:val="24"/>
              </w:rPr>
              <w:t>а</w:t>
            </w:r>
            <w:r w:rsidRPr="00120841">
              <w:rPr>
                <w:sz w:val="24"/>
              </w:rPr>
              <w:t>стро</w:t>
            </w:r>
            <w:r w:rsidRPr="00120841">
              <w:rPr>
                <w:sz w:val="24"/>
              </w:rPr>
              <w:t>й</w:t>
            </w:r>
            <w:r w:rsidRPr="00120841">
              <w:rPr>
                <w:sz w:val="24"/>
              </w:rPr>
              <w:t>ке Нижнева</w:t>
            </w:r>
            <w:r w:rsidRPr="00120841">
              <w:rPr>
                <w:sz w:val="24"/>
              </w:rPr>
              <w:t>р</w:t>
            </w:r>
            <w:r w:rsidRPr="00120841">
              <w:rPr>
                <w:sz w:val="24"/>
              </w:rPr>
              <w:t>товского ра</w:t>
            </w:r>
            <w:r w:rsidRPr="00120841">
              <w:rPr>
                <w:sz w:val="24"/>
              </w:rPr>
              <w:t>й</w:t>
            </w:r>
            <w:r w:rsidRPr="00120841">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393,82</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393,82</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393,82</w:t>
            </w:r>
          </w:p>
        </w:tc>
        <w:tc>
          <w:tcPr>
            <w:tcW w:w="1640" w:type="dxa"/>
            <w:tcMar>
              <w:left w:w="0" w:type="dxa"/>
              <w:right w:w="0" w:type="dxa"/>
            </w:tcMar>
            <w:hideMark/>
          </w:tcPr>
          <w:p w:rsidR="00145554" w:rsidRPr="001347E9" w:rsidRDefault="00145554" w:rsidP="0046267B">
            <w:pPr>
              <w:jc w:val="center"/>
              <w:rPr>
                <w:sz w:val="24"/>
              </w:rPr>
            </w:pPr>
            <w:r w:rsidRPr="001347E9">
              <w:rPr>
                <w:sz w:val="24"/>
              </w:rPr>
              <w:t>393,82</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1.2.26</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Энтузиастов</w:t>
            </w:r>
            <w:r>
              <w:rPr>
                <w:sz w:val="24"/>
              </w:rPr>
              <w:t>,</w:t>
            </w:r>
            <w:r w:rsidRPr="001347E9">
              <w:rPr>
                <w:sz w:val="24"/>
              </w:rPr>
              <w:t xml:space="preserve"> 4 </w:t>
            </w:r>
            <w:r>
              <w:rPr>
                <w:sz w:val="24"/>
              </w:rPr>
              <w:t>‒</w:t>
            </w:r>
            <w:r w:rsidRPr="001347E9">
              <w:rPr>
                <w:sz w:val="24"/>
              </w:rPr>
              <w:t xml:space="preserve"> ул. Энтузи</w:t>
            </w:r>
            <w:r w:rsidRPr="001347E9">
              <w:rPr>
                <w:sz w:val="24"/>
              </w:rPr>
              <w:t>а</w:t>
            </w:r>
            <w:r w:rsidRPr="001347E9">
              <w:rPr>
                <w:sz w:val="24"/>
              </w:rPr>
              <w:t>стов</w:t>
            </w:r>
            <w:r>
              <w:rPr>
                <w:sz w:val="24"/>
              </w:rPr>
              <w:t>,</w:t>
            </w:r>
            <w:r w:rsidRPr="001347E9">
              <w:rPr>
                <w:sz w:val="24"/>
              </w:rPr>
              <w:t xml:space="preserve"> 12 с вв</w:t>
            </w:r>
            <w:r w:rsidRPr="001347E9">
              <w:rPr>
                <w:sz w:val="24"/>
              </w:rPr>
              <w:t>о</w:t>
            </w:r>
            <w:r w:rsidRPr="001347E9">
              <w:rPr>
                <w:sz w:val="24"/>
              </w:rPr>
              <w:t>дами в дома в пгт. Новоага</w:t>
            </w:r>
            <w:r w:rsidRPr="001347E9">
              <w:rPr>
                <w:sz w:val="24"/>
              </w:rPr>
              <w:t>н</w:t>
            </w:r>
            <w:r w:rsidRPr="001347E9">
              <w:rPr>
                <w:sz w:val="24"/>
              </w:rPr>
              <w:t>ске</w:t>
            </w:r>
          </w:p>
        </w:tc>
        <w:tc>
          <w:tcPr>
            <w:tcW w:w="1417" w:type="dxa"/>
            <w:vMerge w:val="restart"/>
            <w:hideMark/>
          </w:tcPr>
          <w:p w:rsidR="003067DE" w:rsidRDefault="003067DE" w:rsidP="0046267B">
            <w:pPr>
              <w:jc w:val="both"/>
            </w:pPr>
            <w:r w:rsidRPr="00154FCE">
              <w:rPr>
                <w:sz w:val="24"/>
              </w:rPr>
              <w:t>муниц</w:t>
            </w:r>
            <w:r w:rsidRPr="00154FCE">
              <w:rPr>
                <w:sz w:val="24"/>
              </w:rPr>
              <w:t>и</w:t>
            </w:r>
            <w:r w:rsidRPr="00154FCE">
              <w:rPr>
                <w:sz w:val="24"/>
              </w:rPr>
              <w:t>пальное казенное учрежд</w:t>
            </w:r>
            <w:r w:rsidRPr="00154FCE">
              <w:rPr>
                <w:sz w:val="24"/>
              </w:rPr>
              <w:t>е</w:t>
            </w:r>
            <w:r w:rsidRPr="00154FCE">
              <w:rPr>
                <w:sz w:val="24"/>
              </w:rPr>
              <w:t>ние «Управл</w:t>
            </w:r>
            <w:r w:rsidRPr="00154FCE">
              <w:rPr>
                <w:sz w:val="24"/>
              </w:rPr>
              <w:t>е</w:t>
            </w:r>
            <w:r w:rsidRPr="00154FCE">
              <w:rPr>
                <w:sz w:val="24"/>
              </w:rPr>
              <w:t>ние кап</w:t>
            </w:r>
            <w:r w:rsidRPr="00154FCE">
              <w:rPr>
                <w:sz w:val="24"/>
              </w:rPr>
              <w:t>и</w:t>
            </w:r>
            <w:r w:rsidRPr="00154FCE">
              <w:rPr>
                <w:sz w:val="24"/>
              </w:rPr>
              <w:t>тал</w:t>
            </w:r>
            <w:r w:rsidRPr="00154FCE">
              <w:rPr>
                <w:sz w:val="24"/>
              </w:rPr>
              <w:t>ь</w:t>
            </w:r>
            <w:r w:rsidRPr="00154FCE">
              <w:rPr>
                <w:sz w:val="24"/>
              </w:rPr>
              <w:t>ного строител</w:t>
            </w:r>
            <w:r w:rsidRPr="00154FCE">
              <w:rPr>
                <w:sz w:val="24"/>
              </w:rPr>
              <w:t>ь</w:t>
            </w:r>
            <w:r w:rsidRPr="00154FCE">
              <w:rPr>
                <w:sz w:val="24"/>
              </w:rPr>
              <w:t>ства по з</w:t>
            </w:r>
            <w:r w:rsidRPr="00154FCE">
              <w:rPr>
                <w:sz w:val="24"/>
              </w:rPr>
              <w:t>а</w:t>
            </w:r>
            <w:r w:rsidRPr="00154FCE">
              <w:rPr>
                <w:sz w:val="24"/>
              </w:rPr>
              <w:t>стро</w:t>
            </w:r>
            <w:r w:rsidRPr="00154FCE">
              <w:rPr>
                <w:sz w:val="24"/>
              </w:rPr>
              <w:t>й</w:t>
            </w:r>
            <w:r w:rsidRPr="00154FCE">
              <w:rPr>
                <w:sz w:val="24"/>
              </w:rPr>
              <w:t>ке Нижнева</w:t>
            </w:r>
            <w:r w:rsidRPr="00154FCE">
              <w:rPr>
                <w:sz w:val="24"/>
              </w:rPr>
              <w:t>р</w:t>
            </w:r>
            <w:r w:rsidRPr="00154FCE">
              <w:rPr>
                <w:sz w:val="24"/>
              </w:rPr>
              <w:t>товского ра</w:t>
            </w:r>
            <w:r w:rsidRPr="00154FCE">
              <w:rPr>
                <w:sz w:val="24"/>
              </w:rPr>
              <w:t>й</w:t>
            </w:r>
            <w:r w:rsidRPr="00154FCE">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2 110,31</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2 110,31</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2 110,31</w:t>
            </w:r>
          </w:p>
        </w:tc>
        <w:tc>
          <w:tcPr>
            <w:tcW w:w="1640" w:type="dxa"/>
            <w:tcMar>
              <w:left w:w="0" w:type="dxa"/>
              <w:right w:w="0" w:type="dxa"/>
            </w:tcMar>
            <w:hideMark/>
          </w:tcPr>
          <w:p w:rsidR="003067DE" w:rsidRPr="001347E9" w:rsidRDefault="003067DE" w:rsidP="0046267B">
            <w:pPr>
              <w:jc w:val="center"/>
              <w:rPr>
                <w:sz w:val="24"/>
              </w:rPr>
            </w:pPr>
            <w:r w:rsidRPr="001347E9">
              <w:rPr>
                <w:sz w:val="24"/>
              </w:rPr>
              <w:t>2 110,31</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1.2.27</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Техснаб </w:t>
            </w:r>
            <w:r>
              <w:rPr>
                <w:sz w:val="24"/>
              </w:rPr>
              <w:t>‒</w:t>
            </w:r>
            <w:r w:rsidRPr="001347E9">
              <w:rPr>
                <w:sz w:val="24"/>
              </w:rPr>
              <w:t xml:space="preserve"> ул. Тран</w:t>
            </w:r>
            <w:r w:rsidRPr="001347E9">
              <w:rPr>
                <w:sz w:val="24"/>
              </w:rPr>
              <w:t>с</w:t>
            </w:r>
            <w:r w:rsidRPr="001347E9">
              <w:rPr>
                <w:sz w:val="24"/>
              </w:rPr>
              <w:t>портная</w:t>
            </w:r>
            <w:r>
              <w:rPr>
                <w:sz w:val="24"/>
              </w:rPr>
              <w:t xml:space="preserve">, </w:t>
            </w:r>
            <w:r w:rsidRPr="001347E9">
              <w:rPr>
                <w:sz w:val="24"/>
              </w:rPr>
              <w:lastRenderedPageBreak/>
              <w:t>34 в пгт. Нов</w:t>
            </w:r>
            <w:r w:rsidRPr="001347E9">
              <w:rPr>
                <w:sz w:val="24"/>
              </w:rPr>
              <w:t>о</w:t>
            </w:r>
            <w:r w:rsidRPr="001347E9">
              <w:rPr>
                <w:sz w:val="24"/>
              </w:rPr>
              <w:t>ага</w:t>
            </w:r>
            <w:r w:rsidRPr="001347E9">
              <w:rPr>
                <w:sz w:val="24"/>
              </w:rPr>
              <w:t>н</w:t>
            </w:r>
            <w:r w:rsidRPr="001347E9">
              <w:rPr>
                <w:sz w:val="24"/>
              </w:rPr>
              <w:t>ске</w:t>
            </w:r>
          </w:p>
        </w:tc>
        <w:tc>
          <w:tcPr>
            <w:tcW w:w="1417" w:type="dxa"/>
            <w:vMerge w:val="restart"/>
            <w:hideMark/>
          </w:tcPr>
          <w:p w:rsidR="003067DE" w:rsidRDefault="003067DE" w:rsidP="0046267B">
            <w:pPr>
              <w:jc w:val="both"/>
            </w:pPr>
            <w:r w:rsidRPr="00154FCE">
              <w:rPr>
                <w:sz w:val="24"/>
              </w:rPr>
              <w:lastRenderedPageBreak/>
              <w:t>муниц</w:t>
            </w:r>
            <w:r w:rsidRPr="00154FCE">
              <w:rPr>
                <w:sz w:val="24"/>
              </w:rPr>
              <w:t>и</w:t>
            </w:r>
            <w:r w:rsidRPr="00154FCE">
              <w:rPr>
                <w:sz w:val="24"/>
              </w:rPr>
              <w:t>пальное казенное учрежд</w:t>
            </w:r>
            <w:r w:rsidRPr="00154FCE">
              <w:rPr>
                <w:sz w:val="24"/>
              </w:rPr>
              <w:t>е</w:t>
            </w:r>
            <w:r w:rsidRPr="00154FCE">
              <w:rPr>
                <w:sz w:val="24"/>
              </w:rPr>
              <w:t xml:space="preserve">ние </w:t>
            </w:r>
            <w:r w:rsidRPr="00154FCE">
              <w:rPr>
                <w:sz w:val="24"/>
              </w:rPr>
              <w:lastRenderedPageBreak/>
              <w:t>«Управл</w:t>
            </w:r>
            <w:r w:rsidRPr="00154FCE">
              <w:rPr>
                <w:sz w:val="24"/>
              </w:rPr>
              <w:t>е</w:t>
            </w:r>
            <w:r w:rsidRPr="00154FCE">
              <w:rPr>
                <w:sz w:val="24"/>
              </w:rPr>
              <w:t>ние кап</w:t>
            </w:r>
            <w:r w:rsidRPr="00154FCE">
              <w:rPr>
                <w:sz w:val="24"/>
              </w:rPr>
              <w:t>и</w:t>
            </w:r>
            <w:r w:rsidRPr="00154FCE">
              <w:rPr>
                <w:sz w:val="24"/>
              </w:rPr>
              <w:t>тал</w:t>
            </w:r>
            <w:r w:rsidRPr="00154FCE">
              <w:rPr>
                <w:sz w:val="24"/>
              </w:rPr>
              <w:t>ь</w:t>
            </w:r>
            <w:r w:rsidRPr="00154FCE">
              <w:rPr>
                <w:sz w:val="24"/>
              </w:rPr>
              <w:t>ного строител</w:t>
            </w:r>
            <w:r w:rsidRPr="00154FCE">
              <w:rPr>
                <w:sz w:val="24"/>
              </w:rPr>
              <w:t>ь</w:t>
            </w:r>
            <w:r w:rsidRPr="00154FCE">
              <w:rPr>
                <w:sz w:val="24"/>
              </w:rPr>
              <w:t>ства по з</w:t>
            </w:r>
            <w:r w:rsidRPr="00154FCE">
              <w:rPr>
                <w:sz w:val="24"/>
              </w:rPr>
              <w:t>а</w:t>
            </w:r>
            <w:r w:rsidRPr="00154FCE">
              <w:rPr>
                <w:sz w:val="24"/>
              </w:rPr>
              <w:t>стро</w:t>
            </w:r>
            <w:r w:rsidRPr="00154FCE">
              <w:rPr>
                <w:sz w:val="24"/>
              </w:rPr>
              <w:t>й</w:t>
            </w:r>
            <w:r w:rsidRPr="00154FCE">
              <w:rPr>
                <w:sz w:val="24"/>
              </w:rPr>
              <w:t>ке Нижнева</w:t>
            </w:r>
            <w:r w:rsidRPr="00154FCE">
              <w:rPr>
                <w:sz w:val="24"/>
              </w:rPr>
              <w:t>р</w:t>
            </w:r>
            <w:r w:rsidRPr="00154FCE">
              <w:rPr>
                <w:sz w:val="24"/>
              </w:rPr>
              <w:t>товского ра</w:t>
            </w:r>
            <w:r w:rsidRPr="00154FCE">
              <w:rPr>
                <w:sz w:val="24"/>
              </w:rPr>
              <w:t>й</w:t>
            </w:r>
            <w:r w:rsidRPr="00154FCE">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894,07</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894,07</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849,36</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849,36</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44,70</w:t>
            </w:r>
          </w:p>
        </w:tc>
        <w:tc>
          <w:tcPr>
            <w:tcW w:w="1640" w:type="dxa"/>
            <w:tcMar>
              <w:left w:w="0" w:type="dxa"/>
              <w:right w:w="0" w:type="dxa"/>
            </w:tcMar>
            <w:hideMark/>
          </w:tcPr>
          <w:p w:rsidR="00145554" w:rsidRPr="001347E9" w:rsidRDefault="00145554" w:rsidP="0046267B">
            <w:pPr>
              <w:jc w:val="center"/>
              <w:rPr>
                <w:sz w:val="24"/>
              </w:rPr>
            </w:pPr>
            <w:r w:rsidRPr="001347E9">
              <w:rPr>
                <w:sz w:val="24"/>
              </w:rPr>
              <w:t>44,70</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1.2.28</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Геофизиков</w:t>
            </w:r>
            <w:r>
              <w:rPr>
                <w:sz w:val="24"/>
              </w:rPr>
              <w:t>,</w:t>
            </w:r>
            <w:r w:rsidRPr="001347E9">
              <w:rPr>
                <w:sz w:val="24"/>
              </w:rPr>
              <w:t xml:space="preserve"> 1 </w:t>
            </w:r>
            <w:r>
              <w:rPr>
                <w:sz w:val="24"/>
              </w:rPr>
              <w:t>‒</w:t>
            </w:r>
            <w:r w:rsidRPr="001347E9">
              <w:rPr>
                <w:sz w:val="24"/>
              </w:rPr>
              <w:t xml:space="preserve"> ул. Геофиз</w:t>
            </w:r>
            <w:r w:rsidRPr="001347E9">
              <w:rPr>
                <w:sz w:val="24"/>
              </w:rPr>
              <w:t>и</w:t>
            </w:r>
            <w:r w:rsidRPr="001347E9">
              <w:rPr>
                <w:sz w:val="24"/>
              </w:rPr>
              <w:t>ков</w:t>
            </w:r>
            <w:r>
              <w:rPr>
                <w:sz w:val="24"/>
              </w:rPr>
              <w:t>,</w:t>
            </w:r>
            <w:r w:rsidRPr="001347E9">
              <w:rPr>
                <w:sz w:val="24"/>
              </w:rPr>
              <w:t xml:space="preserve"> 6 в пгт. Нов</w:t>
            </w:r>
            <w:r w:rsidRPr="001347E9">
              <w:rPr>
                <w:sz w:val="24"/>
              </w:rPr>
              <w:t>о</w:t>
            </w:r>
            <w:r w:rsidRPr="001347E9">
              <w:rPr>
                <w:sz w:val="24"/>
              </w:rPr>
              <w:t>аганске</w:t>
            </w:r>
          </w:p>
        </w:tc>
        <w:tc>
          <w:tcPr>
            <w:tcW w:w="1417" w:type="dxa"/>
            <w:vMerge w:val="restart"/>
            <w:hideMark/>
          </w:tcPr>
          <w:p w:rsidR="003067DE" w:rsidRDefault="003067DE" w:rsidP="0046267B">
            <w:pPr>
              <w:jc w:val="both"/>
            </w:pPr>
            <w:r w:rsidRPr="00FF0295">
              <w:rPr>
                <w:sz w:val="24"/>
              </w:rPr>
              <w:t>муниц</w:t>
            </w:r>
            <w:r w:rsidRPr="00FF0295">
              <w:rPr>
                <w:sz w:val="24"/>
              </w:rPr>
              <w:t>и</w:t>
            </w:r>
            <w:r w:rsidRPr="00FF0295">
              <w:rPr>
                <w:sz w:val="24"/>
              </w:rPr>
              <w:t>пальное казенное учрежд</w:t>
            </w:r>
            <w:r w:rsidRPr="00FF0295">
              <w:rPr>
                <w:sz w:val="24"/>
              </w:rPr>
              <w:t>е</w:t>
            </w:r>
            <w:r w:rsidRPr="00FF0295">
              <w:rPr>
                <w:sz w:val="24"/>
              </w:rPr>
              <w:t>ние «Управл</w:t>
            </w:r>
            <w:r w:rsidRPr="00FF0295">
              <w:rPr>
                <w:sz w:val="24"/>
              </w:rPr>
              <w:t>е</w:t>
            </w:r>
            <w:r w:rsidRPr="00FF0295">
              <w:rPr>
                <w:sz w:val="24"/>
              </w:rPr>
              <w:t>ние кап</w:t>
            </w:r>
            <w:r w:rsidRPr="00FF0295">
              <w:rPr>
                <w:sz w:val="24"/>
              </w:rPr>
              <w:t>и</w:t>
            </w:r>
            <w:r w:rsidRPr="00FF0295">
              <w:rPr>
                <w:sz w:val="24"/>
              </w:rPr>
              <w:t>тал</w:t>
            </w:r>
            <w:r w:rsidRPr="00FF0295">
              <w:rPr>
                <w:sz w:val="24"/>
              </w:rPr>
              <w:t>ь</w:t>
            </w:r>
            <w:r w:rsidRPr="00FF0295">
              <w:rPr>
                <w:sz w:val="24"/>
              </w:rPr>
              <w:t>ного строител</w:t>
            </w:r>
            <w:r w:rsidRPr="00FF0295">
              <w:rPr>
                <w:sz w:val="24"/>
              </w:rPr>
              <w:t>ь</w:t>
            </w:r>
            <w:r w:rsidRPr="00FF0295">
              <w:rPr>
                <w:sz w:val="24"/>
              </w:rPr>
              <w:t>ства по з</w:t>
            </w:r>
            <w:r w:rsidRPr="00FF0295">
              <w:rPr>
                <w:sz w:val="24"/>
              </w:rPr>
              <w:t>а</w:t>
            </w:r>
            <w:r w:rsidRPr="00FF0295">
              <w:rPr>
                <w:sz w:val="24"/>
              </w:rPr>
              <w:t>стро</w:t>
            </w:r>
            <w:r w:rsidRPr="00FF0295">
              <w:rPr>
                <w:sz w:val="24"/>
              </w:rPr>
              <w:t>й</w:t>
            </w:r>
            <w:r w:rsidRPr="00FF0295">
              <w:rPr>
                <w:sz w:val="24"/>
              </w:rPr>
              <w:t>ке Нижнева</w:t>
            </w:r>
            <w:r w:rsidRPr="00FF0295">
              <w:rPr>
                <w:sz w:val="24"/>
              </w:rPr>
              <w:t>р</w:t>
            </w:r>
            <w:r w:rsidRPr="00FF0295">
              <w:rPr>
                <w:sz w:val="24"/>
              </w:rPr>
              <w:t>товского ра</w:t>
            </w:r>
            <w:r w:rsidRPr="00FF0295">
              <w:rPr>
                <w:sz w:val="24"/>
              </w:rPr>
              <w:t>й</w:t>
            </w:r>
            <w:r w:rsidRPr="00FF0295">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1 388,08</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1 388,08</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3067DE" w:rsidRPr="001347E9" w:rsidRDefault="003067DE" w:rsidP="0046267B">
            <w:pPr>
              <w:jc w:val="center"/>
              <w:rPr>
                <w:sz w:val="24"/>
              </w:rPr>
            </w:pPr>
            <w:r w:rsidRPr="001347E9">
              <w:rPr>
                <w:sz w:val="24"/>
              </w:rPr>
              <w:t>1 311,35</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1 311,35</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76,72</w:t>
            </w:r>
          </w:p>
        </w:tc>
        <w:tc>
          <w:tcPr>
            <w:tcW w:w="1640" w:type="dxa"/>
            <w:tcMar>
              <w:left w:w="0" w:type="dxa"/>
              <w:right w:w="0" w:type="dxa"/>
            </w:tcMar>
            <w:hideMark/>
          </w:tcPr>
          <w:p w:rsidR="003067DE" w:rsidRPr="001347E9" w:rsidRDefault="003067DE" w:rsidP="0046267B">
            <w:pPr>
              <w:jc w:val="center"/>
              <w:rPr>
                <w:sz w:val="24"/>
              </w:rPr>
            </w:pPr>
            <w:r w:rsidRPr="001347E9">
              <w:rPr>
                <w:sz w:val="24"/>
              </w:rPr>
              <w:t>76,72</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1.2.29</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ул. Первомайская</w:t>
            </w:r>
            <w:r>
              <w:rPr>
                <w:sz w:val="24"/>
              </w:rPr>
              <w:t>,</w:t>
            </w:r>
            <w:r w:rsidRPr="001347E9">
              <w:rPr>
                <w:sz w:val="24"/>
              </w:rPr>
              <w:t xml:space="preserve"> 101</w:t>
            </w:r>
            <w:r>
              <w:rPr>
                <w:sz w:val="24"/>
              </w:rPr>
              <w:t>а‒</w:t>
            </w:r>
            <w:r w:rsidRPr="001347E9">
              <w:rPr>
                <w:sz w:val="24"/>
              </w:rPr>
              <w:t xml:space="preserve"> ул. Пе</w:t>
            </w:r>
            <w:r w:rsidRPr="001347E9">
              <w:rPr>
                <w:sz w:val="24"/>
              </w:rPr>
              <w:t>р</w:t>
            </w:r>
            <w:r w:rsidRPr="001347E9">
              <w:rPr>
                <w:sz w:val="24"/>
              </w:rPr>
              <w:t>вомайская</w:t>
            </w:r>
            <w:r>
              <w:rPr>
                <w:sz w:val="24"/>
              </w:rPr>
              <w:t>,</w:t>
            </w:r>
            <w:r w:rsidRPr="001347E9">
              <w:rPr>
                <w:sz w:val="24"/>
              </w:rPr>
              <w:t xml:space="preserve"> 102 в пгт. Нов</w:t>
            </w:r>
            <w:r w:rsidRPr="001347E9">
              <w:rPr>
                <w:sz w:val="24"/>
              </w:rPr>
              <w:t>о</w:t>
            </w:r>
            <w:r w:rsidRPr="001347E9">
              <w:rPr>
                <w:sz w:val="24"/>
              </w:rPr>
              <w:t>аганске</w:t>
            </w:r>
          </w:p>
        </w:tc>
        <w:tc>
          <w:tcPr>
            <w:tcW w:w="1417" w:type="dxa"/>
            <w:vMerge w:val="restart"/>
            <w:hideMark/>
          </w:tcPr>
          <w:p w:rsidR="003067DE" w:rsidRDefault="003067DE" w:rsidP="0046267B">
            <w:pPr>
              <w:jc w:val="both"/>
            </w:pPr>
            <w:r w:rsidRPr="00FF0295">
              <w:rPr>
                <w:sz w:val="24"/>
              </w:rPr>
              <w:t>муниц</w:t>
            </w:r>
            <w:r w:rsidRPr="00FF0295">
              <w:rPr>
                <w:sz w:val="24"/>
              </w:rPr>
              <w:t>и</w:t>
            </w:r>
            <w:r w:rsidRPr="00FF0295">
              <w:rPr>
                <w:sz w:val="24"/>
              </w:rPr>
              <w:t>пальное казенное учрежд</w:t>
            </w:r>
            <w:r w:rsidRPr="00FF0295">
              <w:rPr>
                <w:sz w:val="24"/>
              </w:rPr>
              <w:t>е</w:t>
            </w:r>
            <w:r w:rsidRPr="00FF0295">
              <w:rPr>
                <w:sz w:val="24"/>
              </w:rPr>
              <w:t>ние «Управл</w:t>
            </w:r>
            <w:r w:rsidRPr="00FF0295">
              <w:rPr>
                <w:sz w:val="24"/>
              </w:rPr>
              <w:t>е</w:t>
            </w:r>
            <w:r w:rsidRPr="00FF0295">
              <w:rPr>
                <w:sz w:val="24"/>
              </w:rPr>
              <w:t>ние кап</w:t>
            </w:r>
            <w:r w:rsidRPr="00FF0295">
              <w:rPr>
                <w:sz w:val="24"/>
              </w:rPr>
              <w:t>и</w:t>
            </w:r>
            <w:r w:rsidRPr="00FF0295">
              <w:rPr>
                <w:sz w:val="24"/>
              </w:rPr>
              <w:t>тал</w:t>
            </w:r>
            <w:r w:rsidRPr="00FF0295">
              <w:rPr>
                <w:sz w:val="24"/>
              </w:rPr>
              <w:t>ь</w:t>
            </w:r>
            <w:r w:rsidRPr="00FF0295">
              <w:rPr>
                <w:sz w:val="24"/>
              </w:rPr>
              <w:t>ного строител</w:t>
            </w:r>
            <w:r w:rsidRPr="00FF0295">
              <w:rPr>
                <w:sz w:val="24"/>
              </w:rPr>
              <w:t>ь</w:t>
            </w:r>
            <w:r w:rsidRPr="00FF0295">
              <w:rPr>
                <w:sz w:val="24"/>
              </w:rPr>
              <w:t>ства по з</w:t>
            </w:r>
            <w:r w:rsidRPr="00FF0295">
              <w:rPr>
                <w:sz w:val="24"/>
              </w:rPr>
              <w:t>а</w:t>
            </w:r>
            <w:r w:rsidRPr="00FF0295">
              <w:rPr>
                <w:sz w:val="24"/>
              </w:rPr>
              <w:lastRenderedPageBreak/>
              <w:t>стро</w:t>
            </w:r>
            <w:r w:rsidRPr="00FF0295">
              <w:rPr>
                <w:sz w:val="24"/>
              </w:rPr>
              <w:t>й</w:t>
            </w:r>
            <w:r w:rsidRPr="00FF0295">
              <w:rPr>
                <w:sz w:val="24"/>
              </w:rPr>
              <w:t>ке Нижнева</w:t>
            </w:r>
            <w:r w:rsidRPr="00FF0295">
              <w:rPr>
                <w:sz w:val="24"/>
              </w:rPr>
              <w:t>р</w:t>
            </w:r>
            <w:r w:rsidRPr="00FF0295">
              <w:rPr>
                <w:sz w:val="24"/>
              </w:rPr>
              <w:t>товского ра</w:t>
            </w:r>
            <w:r w:rsidRPr="00FF0295">
              <w:rPr>
                <w:sz w:val="24"/>
              </w:rPr>
              <w:t>й</w:t>
            </w:r>
            <w:r w:rsidRPr="00FF0295">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549,06</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549,06</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521,61</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521,61</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27,45</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27,45</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1.2.30</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от ТК1 по ул. А</w:t>
            </w:r>
            <w:r w:rsidRPr="001347E9">
              <w:rPr>
                <w:sz w:val="24"/>
              </w:rPr>
              <w:t>й</w:t>
            </w:r>
            <w:r w:rsidRPr="001347E9">
              <w:rPr>
                <w:sz w:val="24"/>
              </w:rPr>
              <w:t>васеда Мэру (левая стор</w:t>
            </w:r>
            <w:r w:rsidRPr="001347E9">
              <w:rPr>
                <w:sz w:val="24"/>
              </w:rPr>
              <w:t>о</w:t>
            </w:r>
            <w:r w:rsidRPr="001347E9">
              <w:rPr>
                <w:sz w:val="24"/>
              </w:rPr>
              <w:t>на) в с. Варь</w:t>
            </w:r>
            <w:r>
              <w:rPr>
                <w:sz w:val="24"/>
              </w:rPr>
              <w:t>ё</w:t>
            </w:r>
            <w:r w:rsidRPr="001347E9">
              <w:rPr>
                <w:sz w:val="24"/>
              </w:rPr>
              <w:t>ган</w:t>
            </w:r>
          </w:p>
        </w:tc>
        <w:tc>
          <w:tcPr>
            <w:tcW w:w="1417" w:type="dxa"/>
            <w:vMerge w:val="restart"/>
            <w:hideMark/>
          </w:tcPr>
          <w:p w:rsidR="003067DE" w:rsidRDefault="003067DE" w:rsidP="0046267B">
            <w:pPr>
              <w:jc w:val="both"/>
            </w:pPr>
            <w:r w:rsidRPr="004C5EE6">
              <w:rPr>
                <w:sz w:val="24"/>
              </w:rPr>
              <w:t>муниц</w:t>
            </w:r>
            <w:r w:rsidRPr="004C5EE6">
              <w:rPr>
                <w:sz w:val="24"/>
              </w:rPr>
              <w:t>и</w:t>
            </w:r>
            <w:r w:rsidRPr="004C5EE6">
              <w:rPr>
                <w:sz w:val="24"/>
              </w:rPr>
              <w:t>пальное казенное учрежд</w:t>
            </w:r>
            <w:r w:rsidRPr="004C5EE6">
              <w:rPr>
                <w:sz w:val="24"/>
              </w:rPr>
              <w:t>е</w:t>
            </w:r>
            <w:r w:rsidRPr="004C5EE6">
              <w:rPr>
                <w:sz w:val="24"/>
              </w:rPr>
              <w:t>ние «Управл</w:t>
            </w:r>
            <w:r w:rsidRPr="004C5EE6">
              <w:rPr>
                <w:sz w:val="24"/>
              </w:rPr>
              <w:t>е</w:t>
            </w:r>
            <w:r w:rsidRPr="004C5EE6">
              <w:rPr>
                <w:sz w:val="24"/>
              </w:rPr>
              <w:t>ние кап</w:t>
            </w:r>
            <w:r w:rsidRPr="004C5EE6">
              <w:rPr>
                <w:sz w:val="24"/>
              </w:rPr>
              <w:t>и</w:t>
            </w:r>
            <w:r w:rsidRPr="004C5EE6">
              <w:rPr>
                <w:sz w:val="24"/>
              </w:rPr>
              <w:t>тал</w:t>
            </w:r>
            <w:r w:rsidRPr="004C5EE6">
              <w:rPr>
                <w:sz w:val="24"/>
              </w:rPr>
              <w:t>ь</w:t>
            </w:r>
            <w:r w:rsidRPr="004C5EE6">
              <w:rPr>
                <w:sz w:val="24"/>
              </w:rPr>
              <w:t>ного строител</w:t>
            </w:r>
            <w:r w:rsidRPr="004C5EE6">
              <w:rPr>
                <w:sz w:val="24"/>
              </w:rPr>
              <w:t>ь</w:t>
            </w:r>
            <w:r w:rsidRPr="004C5EE6">
              <w:rPr>
                <w:sz w:val="24"/>
              </w:rPr>
              <w:t>ства по з</w:t>
            </w:r>
            <w:r w:rsidRPr="004C5EE6">
              <w:rPr>
                <w:sz w:val="24"/>
              </w:rPr>
              <w:t>а</w:t>
            </w:r>
            <w:r w:rsidRPr="004C5EE6">
              <w:rPr>
                <w:sz w:val="24"/>
              </w:rPr>
              <w:t>стро</w:t>
            </w:r>
            <w:r w:rsidRPr="004C5EE6">
              <w:rPr>
                <w:sz w:val="24"/>
              </w:rPr>
              <w:t>й</w:t>
            </w:r>
            <w:r w:rsidRPr="004C5EE6">
              <w:rPr>
                <w:sz w:val="24"/>
              </w:rPr>
              <w:t>ке Нижнева</w:t>
            </w:r>
            <w:r w:rsidRPr="004C5EE6">
              <w:rPr>
                <w:sz w:val="24"/>
              </w:rPr>
              <w:t>р</w:t>
            </w:r>
            <w:r w:rsidRPr="004C5EE6">
              <w:rPr>
                <w:sz w:val="24"/>
              </w:rPr>
              <w:t>товского ра</w:t>
            </w:r>
            <w:r w:rsidRPr="004C5EE6">
              <w:rPr>
                <w:sz w:val="24"/>
              </w:rPr>
              <w:t>й</w:t>
            </w:r>
            <w:r w:rsidRPr="004C5EE6">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5 204,41</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5 204,41</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5 204,41</w:t>
            </w:r>
          </w:p>
        </w:tc>
        <w:tc>
          <w:tcPr>
            <w:tcW w:w="1640" w:type="dxa"/>
            <w:tcMar>
              <w:left w:w="0" w:type="dxa"/>
              <w:right w:w="0" w:type="dxa"/>
            </w:tcMar>
            <w:hideMark/>
          </w:tcPr>
          <w:p w:rsidR="003067DE" w:rsidRPr="001347E9" w:rsidRDefault="003067DE" w:rsidP="0046267B">
            <w:pPr>
              <w:jc w:val="center"/>
              <w:rPr>
                <w:sz w:val="24"/>
              </w:rPr>
            </w:pPr>
            <w:r w:rsidRPr="001347E9">
              <w:rPr>
                <w:sz w:val="24"/>
              </w:rPr>
              <w:t>5 204,41</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1.2.31</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вну</w:t>
            </w:r>
            <w:r w:rsidRPr="001347E9">
              <w:rPr>
                <w:sz w:val="24"/>
              </w:rPr>
              <w:t>т</w:t>
            </w:r>
            <w:r w:rsidRPr="001347E9">
              <w:rPr>
                <w:sz w:val="24"/>
              </w:rPr>
              <w:t>ридворовых сетей ТВС</w:t>
            </w:r>
            <w:r>
              <w:rPr>
                <w:sz w:val="24"/>
              </w:rPr>
              <w:t>:</w:t>
            </w:r>
            <w:r w:rsidRPr="001347E9">
              <w:rPr>
                <w:sz w:val="24"/>
              </w:rPr>
              <w:t xml:space="preserve"> от пер. Лесно</w:t>
            </w:r>
            <w:r>
              <w:rPr>
                <w:sz w:val="24"/>
              </w:rPr>
              <w:t>го‒</w:t>
            </w:r>
            <w:r w:rsidRPr="001347E9">
              <w:rPr>
                <w:sz w:val="24"/>
              </w:rPr>
              <w:t xml:space="preserve"> пер. Музейный в с. Варь</w:t>
            </w:r>
            <w:r>
              <w:rPr>
                <w:sz w:val="24"/>
              </w:rPr>
              <w:t>ё</w:t>
            </w:r>
            <w:r w:rsidRPr="001347E9">
              <w:rPr>
                <w:sz w:val="24"/>
              </w:rPr>
              <w:t>ган</w:t>
            </w:r>
          </w:p>
        </w:tc>
        <w:tc>
          <w:tcPr>
            <w:tcW w:w="1417" w:type="dxa"/>
            <w:vMerge w:val="restart"/>
            <w:hideMark/>
          </w:tcPr>
          <w:p w:rsidR="003067DE" w:rsidRDefault="003067DE" w:rsidP="0046267B">
            <w:pPr>
              <w:jc w:val="both"/>
              <w:rPr>
                <w:sz w:val="24"/>
              </w:rPr>
            </w:pPr>
            <w:r w:rsidRPr="004C5EE6">
              <w:rPr>
                <w:sz w:val="24"/>
              </w:rPr>
              <w:t>муниц</w:t>
            </w:r>
            <w:r w:rsidRPr="004C5EE6">
              <w:rPr>
                <w:sz w:val="24"/>
              </w:rPr>
              <w:t>и</w:t>
            </w:r>
            <w:r w:rsidRPr="004C5EE6">
              <w:rPr>
                <w:sz w:val="24"/>
              </w:rPr>
              <w:t>пальное казенное учрежд</w:t>
            </w:r>
            <w:r w:rsidRPr="004C5EE6">
              <w:rPr>
                <w:sz w:val="24"/>
              </w:rPr>
              <w:t>е</w:t>
            </w:r>
            <w:r w:rsidRPr="004C5EE6">
              <w:rPr>
                <w:sz w:val="24"/>
              </w:rPr>
              <w:t>ние «Управл</w:t>
            </w:r>
            <w:r w:rsidRPr="004C5EE6">
              <w:rPr>
                <w:sz w:val="24"/>
              </w:rPr>
              <w:t>е</w:t>
            </w:r>
            <w:r w:rsidRPr="004C5EE6">
              <w:rPr>
                <w:sz w:val="24"/>
              </w:rPr>
              <w:t>ние кап</w:t>
            </w:r>
            <w:r w:rsidRPr="004C5EE6">
              <w:rPr>
                <w:sz w:val="24"/>
              </w:rPr>
              <w:t>и</w:t>
            </w:r>
            <w:r w:rsidRPr="004C5EE6">
              <w:rPr>
                <w:sz w:val="24"/>
              </w:rPr>
              <w:t>тал</w:t>
            </w:r>
            <w:r w:rsidRPr="004C5EE6">
              <w:rPr>
                <w:sz w:val="24"/>
              </w:rPr>
              <w:t>ь</w:t>
            </w:r>
            <w:r w:rsidRPr="004C5EE6">
              <w:rPr>
                <w:sz w:val="24"/>
              </w:rPr>
              <w:t>ного строител</w:t>
            </w:r>
            <w:r w:rsidRPr="004C5EE6">
              <w:rPr>
                <w:sz w:val="24"/>
              </w:rPr>
              <w:t>ь</w:t>
            </w:r>
            <w:r w:rsidRPr="004C5EE6">
              <w:rPr>
                <w:sz w:val="24"/>
              </w:rPr>
              <w:t>ства по з</w:t>
            </w:r>
            <w:r w:rsidRPr="004C5EE6">
              <w:rPr>
                <w:sz w:val="24"/>
              </w:rPr>
              <w:t>а</w:t>
            </w:r>
            <w:r w:rsidRPr="004C5EE6">
              <w:rPr>
                <w:sz w:val="24"/>
              </w:rPr>
              <w:t>стро</w:t>
            </w:r>
            <w:r w:rsidRPr="004C5EE6">
              <w:rPr>
                <w:sz w:val="24"/>
              </w:rPr>
              <w:t>й</w:t>
            </w:r>
            <w:r w:rsidRPr="004C5EE6">
              <w:rPr>
                <w:sz w:val="24"/>
              </w:rPr>
              <w:t>ке Нижнева</w:t>
            </w:r>
            <w:r w:rsidRPr="004C5EE6">
              <w:rPr>
                <w:sz w:val="24"/>
              </w:rPr>
              <w:t>р</w:t>
            </w:r>
            <w:r w:rsidRPr="004C5EE6">
              <w:rPr>
                <w:sz w:val="24"/>
              </w:rPr>
              <w:t>товского ра</w:t>
            </w:r>
            <w:r w:rsidRPr="004C5EE6">
              <w:rPr>
                <w:sz w:val="24"/>
              </w:rPr>
              <w:t>й</w:t>
            </w:r>
            <w:r w:rsidRPr="004C5EE6">
              <w:rPr>
                <w:sz w:val="24"/>
              </w:rPr>
              <w:t>она»</w:t>
            </w:r>
          </w:p>
          <w:p w:rsidR="003067DE" w:rsidRDefault="003067DE" w:rsidP="0046267B">
            <w:pPr>
              <w:jc w:val="both"/>
            </w:pP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1 781,55</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1 781,55</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1 781,55</w:t>
            </w:r>
          </w:p>
        </w:tc>
        <w:tc>
          <w:tcPr>
            <w:tcW w:w="1640" w:type="dxa"/>
            <w:tcMar>
              <w:left w:w="0" w:type="dxa"/>
              <w:right w:w="0" w:type="dxa"/>
            </w:tcMar>
            <w:hideMark/>
          </w:tcPr>
          <w:p w:rsidR="00145554" w:rsidRPr="001347E9" w:rsidRDefault="00145554" w:rsidP="0046267B">
            <w:pPr>
              <w:jc w:val="center"/>
              <w:rPr>
                <w:sz w:val="24"/>
              </w:rPr>
            </w:pPr>
            <w:r w:rsidRPr="001347E9">
              <w:rPr>
                <w:sz w:val="24"/>
              </w:rPr>
              <w:t>1 781,55</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1.2.32</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дым</w:t>
            </w:r>
            <w:r w:rsidRPr="001347E9">
              <w:rPr>
                <w:sz w:val="24"/>
              </w:rPr>
              <w:t>о</w:t>
            </w:r>
            <w:r w:rsidRPr="001347E9">
              <w:rPr>
                <w:sz w:val="24"/>
              </w:rPr>
              <w:t>вых труб в п. В</w:t>
            </w:r>
            <w:r w:rsidRPr="001347E9">
              <w:rPr>
                <w:sz w:val="24"/>
              </w:rPr>
              <w:t>а</w:t>
            </w:r>
            <w:r w:rsidRPr="001347E9">
              <w:rPr>
                <w:sz w:val="24"/>
              </w:rPr>
              <w:t>ховск</w:t>
            </w:r>
            <w:r>
              <w:rPr>
                <w:sz w:val="24"/>
              </w:rPr>
              <w:t>е</w:t>
            </w:r>
          </w:p>
        </w:tc>
        <w:tc>
          <w:tcPr>
            <w:tcW w:w="1417" w:type="dxa"/>
            <w:vMerge w:val="restart"/>
            <w:hideMark/>
          </w:tcPr>
          <w:p w:rsidR="003067DE" w:rsidRDefault="003067DE" w:rsidP="0046267B">
            <w:pPr>
              <w:jc w:val="both"/>
            </w:pPr>
            <w:r w:rsidRPr="00091CB4">
              <w:rPr>
                <w:sz w:val="24"/>
              </w:rPr>
              <w:t>муниц</w:t>
            </w:r>
            <w:r w:rsidRPr="00091CB4">
              <w:rPr>
                <w:sz w:val="24"/>
              </w:rPr>
              <w:t>и</w:t>
            </w:r>
            <w:r w:rsidRPr="00091CB4">
              <w:rPr>
                <w:sz w:val="24"/>
              </w:rPr>
              <w:t>пальное казенное учрежд</w:t>
            </w:r>
            <w:r w:rsidRPr="00091CB4">
              <w:rPr>
                <w:sz w:val="24"/>
              </w:rPr>
              <w:t>е</w:t>
            </w:r>
            <w:r w:rsidRPr="00091CB4">
              <w:rPr>
                <w:sz w:val="24"/>
              </w:rPr>
              <w:t>ние «Управл</w:t>
            </w:r>
            <w:r w:rsidRPr="00091CB4">
              <w:rPr>
                <w:sz w:val="24"/>
              </w:rPr>
              <w:t>е</w:t>
            </w:r>
            <w:r w:rsidRPr="00091CB4">
              <w:rPr>
                <w:sz w:val="24"/>
              </w:rPr>
              <w:t>ние кап</w:t>
            </w:r>
            <w:r w:rsidRPr="00091CB4">
              <w:rPr>
                <w:sz w:val="24"/>
              </w:rPr>
              <w:t>и</w:t>
            </w:r>
            <w:r w:rsidRPr="00091CB4">
              <w:rPr>
                <w:sz w:val="24"/>
              </w:rPr>
              <w:t>тал</w:t>
            </w:r>
            <w:r w:rsidRPr="00091CB4">
              <w:rPr>
                <w:sz w:val="24"/>
              </w:rPr>
              <w:t>ь</w:t>
            </w:r>
            <w:r w:rsidRPr="00091CB4">
              <w:rPr>
                <w:sz w:val="24"/>
              </w:rPr>
              <w:t>ного строител</w:t>
            </w:r>
            <w:r w:rsidRPr="00091CB4">
              <w:rPr>
                <w:sz w:val="24"/>
              </w:rPr>
              <w:t>ь</w:t>
            </w:r>
            <w:r w:rsidRPr="00091CB4">
              <w:rPr>
                <w:sz w:val="24"/>
              </w:rPr>
              <w:t>ства по з</w:t>
            </w:r>
            <w:r w:rsidRPr="00091CB4">
              <w:rPr>
                <w:sz w:val="24"/>
              </w:rPr>
              <w:t>а</w:t>
            </w:r>
            <w:r w:rsidRPr="00091CB4">
              <w:rPr>
                <w:sz w:val="24"/>
              </w:rPr>
              <w:t>стро</w:t>
            </w:r>
            <w:r w:rsidRPr="00091CB4">
              <w:rPr>
                <w:sz w:val="24"/>
              </w:rPr>
              <w:t>й</w:t>
            </w:r>
            <w:r w:rsidRPr="00091CB4">
              <w:rPr>
                <w:sz w:val="24"/>
              </w:rPr>
              <w:t>ке Нижнева</w:t>
            </w:r>
            <w:r w:rsidRPr="00091CB4">
              <w:rPr>
                <w:sz w:val="24"/>
              </w:rPr>
              <w:t>р</w:t>
            </w:r>
            <w:r w:rsidRPr="00091CB4">
              <w:rPr>
                <w:sz w:val="24"/>
              </w:rPr>
              <w:t>товского ра</w:t>
            </w:r>
            <w:r w:rsidRPr="00091CB4">
              <w:rPr>
                <w:sz w:val="24"/>
              </w:rPr>
              <w:t>й</w:t>
            </w:r>
            <w:r w:rsidRPr="00091CB4">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434,36</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434,36</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434,36</w:t>
            </w:r>
          </w:p>
        </w:tc>
        <w:tc>
          <w:tcPr>
            <w:tcW w:w="1640" w:type="dxa"/>
            <w:tcMar>
              <w:left w:w="0" w:type="dxa"/>
              <w:right w:w="0" w:type="dxa"/>
            </w:tcMar>
            <w:hideMark/>
          </w:tcPr>
          <w:p w:rsidR="003067DE" w:rsidRPr="001347E9" w:rsidRDefault="003067DE" w:rsidP="0046267B">
            <w:pPr>
              <w:jc w:val="center"/>
              <w:rPr>
                <w:sz w:val="24"/>
              </w:rPr>
            </w:pPr>
            <w:r w:rsidRPr="001347E9">
              <w:rPr>
                <w:sz w:val="24"/>
              </w:rPr>
              <w:t>434,36</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1.2.33</w:t>
            </w:r>
            <w:r>
              <w:rPr>
                <w:sz w:val="24"/>
              </w:rPr>
              <w:t>.</w:t>
            </w:r>
          </w:p>
        </w:tc>
        <w:tc>
          <w:tcPr>
            <w:tcW w:w="1793" w:type="dxa"/>
            <w:vMerge w:val="restart"/>
            <w:hideMark/>
          </w:tcPr>
          <w:p w:rsidR="003067DE" w:rsidRPr="001347E9" w:rsidRDefault="003067DE" w:rsidP="0046267B">
            <w:pPr>
              <w:jc w:val="both"/>
              <w:rPr>
                <w:sz w:val="24"/>
              </w:rPr>
            </w:pPr>
            <w:r w:rsidRPr="001347E9">
              <w:rPr>
                <w:sz w:val="24"/>
              </w:rPr>
              <w:t xml:space="preserve"> Замена двух котлов, гор</w:t>
            </w:r>
            <w:r w:rsidRPr="001347E9">
              <w:rPr>
                <w:sz w:val="24"/>
              </w:rPr>
              <w:t>е</w:t>
            </w:r>
            <w:r w:rsidRPr="001347E9">
              <w:rPr>
                <w:sz w:val="24"/>
              </w:rPr>
              <w:t>лок, дымовых труб в котел</w:t>
            </w:r>
            <w:r w:rsidRPr="001347E9">
              <w:rPr>
                <w:sz w:val="24"/>
              </w:rPr>
              <w:t>ь</w:t>
            </w:r>
            <w:r w:rsidRPr="001347E9">
              <w:rPr>
                <w:sz w:val="24"/>
              </w:rPr>
              <w:t>ной п.Зайцева Речка</w:t>
            </w:r>
          </w:p>
        </w:tc>
        <w:tc>
          <w:tcPr>
            <w:tcW w:w="1417" w:type="dxa"/>
            <w:vMerge w:val="restart"/>
            <w:hideMark/>
          </w:tcPr>
          <w:p w:rsidR="003067DE" w:rsidRDefault="003067DE" w:rsidP="0046267B">
            <w:pPr>
              <w:jc w:val="both"/>
            </w:pPr>
            <w:r w:rsidRPr="00091CB4">
              <w:rPr>
                <w:sz w:val="24"/>
              </w:rPr>
              <w:t>муниц</w:t>
            </w:r>
            <w:r w:rsidRPr="00091CB4">
              <w:rPr>
                <w:sz w:val="24"/>
              </w:rPr>
              <w:t>и</w:t>
            </w:r>
            <w:r w:rsidRPr="00091CB4">
              <w:rPr>
                <w:sz w:val="24"/>
              </w:rPr>
              <w:t>пальное казенное учрежд</w:t>
            </w:r>
            <w:r w:rsidRPr="00091CB4">
              <w:rPr>
                <w:sz w:val="24"/>
              </w:rPr>
              <w:t>е</w:t>
            </w:r>
            <w:r w:rsidRPr="00091CB4">
              <w:rPr>
                <w:sz w:val="24"/>
              </w:rPr>
              <w:t>ние «Управл</w:t>
            </w:r>
            <w:r w:rsidRPr="00091CB4">
              <w:rPr>
                <w:sz w:val="24"/>
              </w:rPr>
              <w:t>е</w:t>
            </w:r>
            <w:r w:rsidRPr="00091CB4">
              <w:rPr>
                <w:sz w:val="24"/>
              </w:rPr>
              <w:t>ние кап</w:t>
            </w:r>
            <w:r w:rsidRPr="00091CB4">
              <w:rPr>
                <w:sz w:val="24"/>
              </w:rPr>
              <w:t>и</w:t>
            </w:r>
            <w:r w:rsidRPr="00091CB4">
              <w:rPr>
                <w:sz w:val="24"/>
              </w:rPr>
              <w:t>тал</w:t>
            </w:r>
            <w:r w:rsidRPr="00091CB4">
              <w:rPr>
                <w:sz w:val="24"/>
              </w:rPr>
              <w:t>ь</w:t>
            </w:r>
            <w:r w:rsidRPr="00091CB4">
              <w:rPr>
                <w:sz w:val="24"/>
              </w:rPr>
              <w:t>ного строител</w:t>
            </w:r>
            <w:r w:rsidRPr="00091CB4">
              <w:rPr>
                <w:sz w:val="24"/>
              </w:rPr>
              <w:t>ь</w:t>
            </w:r>
            <w:r w:rsidRPr="00091CB4">
              <w:rPr>
                <w:sz w:val="24"/>
              </w:rPr>
              <w:t>ства по з</w:t>
            </w:r>
            <w:r w:rsidRPr="00091CB4">
              <w:rPr>
                <w:sz w:val="24"/>
              </w:rPr>
              <w:t>а</w:t>
            </w:r>
            <w:r w:rsidRPr="00091CB4">
              <w:rPr>
                <w:sz w:val="24"/>
              </w:rPr>
              <w:t>стро</w:t>
            </w:r>
            <w:r w:rsidRPr="00091CB4">
              <w:rPr>
                <w:sz w:val="24"/>
              </w:rPr>
              <w:t>й</w:t>
            </w:r>
            <w:r w:rsidRPr="00091CB4">
              <w:rPr>
                <w:sz w:val="24"/>
              </w:rPr>
              <w:t>ке Нижнева</w:t>
            </w:r>
            <w:r w:rsidRPr="00091CB4">
              <w:rPr>
                <w:sz w:val="24"/>
              </w:rPr>
              <w:t>р</w:t>
            </w:r>
            <w:r w:rsidRPr="00091CB4">
              <w:rPr>
                <w:sz w:val="24"/>
              </w:rPr>
              <w:t>товского ра</w:t>
            </w:r>
            <w:r w:rsidRPr="00091CB4">
              <w:rPr>
                <w:sz w:val="24"/>
              </w:rPr>
              <w:t>й</w:t>
            </w:r>
            <w:r w:rsidRPr="00091CB4">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6 526,70</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6 526,70</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6 526,70</w:t>
            </w:r>
          </w:p>
        </w:tc>
        <w:tc>
          <w:tcPr>
            <w:tcW w:w="1640" w:type="dxa"/>
            <w:tcMar>
              <w:left w:w="0" w:type="dxa"/>
              <w:right w:w="0" w:type="dxa"/>
            </w:tcMar>
            <w:hideMark/>
          </w:tcPr>
          <w:p w:rsidR="00145554" w:rsidRPr="001347E9" w:rsidRDefault="00145554" w:rsidP="0046267B">
            <w:pPr>
              <w:jc w:val="center"/>
              <w:rPr>
                <w:sz w:val="24"/>
              </w:rPr>
            </w:pPr>
            <w:r w:rsidRPr="001347E9">
              <w:rPr>
                <w:sz w:val="24"/>
              </w:rPr>
              <w:t>6 526,70</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1.2.34</w:t>
            </w:r>
            <w:r>
              <w:rPr>
                <w:sz w:val="24"/>
              </w:rPr>
              <w:t>.</w:t>
            </w:r>
          </w:p>
        </w:tc>
        <w:tc>
          <w:tcPr>
            <w:tcW w:w="1793" w:type="dxa"/>
            <w:vMerge w:val="restart"/>
            <w:hideMark/>
          </w:tcPr>
          <w:p w:rsidR="003067DE" w:rsidRPr="001347E9" w:rsidRDefault="003067DE" w:rsidP="0046267B">
            <w:pPr>
              <w:jc w:val="both"/>
              <w:rPr>
                <w:sz w:val="24"/>
              </w:rPr>
            </w:pPr>
            <w:r w:rsidRPr="001347E9">
              <w:rPr>
                <w:sz w:val="24"/>
              </w:rPr>
              <w:t>Сетевая нала</w:t>
            </w:r>
            <w:r w:rsidRPr="001347E9">
              <w:rPr>
                <w:sz w:val="24"/>
              </w:rPr>
              <w:t>д</w:t>
            </w:r>
            <w:r w:rsidRPr="001347E9">
              <w:rPr>
                <w:sz w:val="24"/>
              </w:rPr>
              <w:t>ка котельной №2 в с. Корл</w:t>
            </w:r>
            <w:r w:rsidRPr="001347E9">
              <w:rPr>
                <w:sz w:val="24"/>
              </w:rPr>
              <w:t>и</w:t>
            </w:r>
            <w:r w:rsidRPr="001347E9">
              <w:rPr>
                <w:sz w:val="24"/>
              </w:rPr>
              <w:t>ки</w:t>
            </w:r>
          </w:p>
        </w:tc>
        <w:tc>
          <w:tcPr>
            <w:tcW w:w="1417" w:type="dxa"/>
            <w:vMerge w:val="restart"/>
            <w:hideMark/>
          </w:tcPr>
          <w:p w:rsidR="003067DE" w:rsidRDefault="003067DE" w:rsidP="0046267B">
            <w:pPr>
              <w:jc w:val="both"/>
            </w:pPr>
            <w:r w:rsidRPr="00D543D5">
              <w:rPr>
                <w:sz w:val="24"/>
              </w:rPr>
              <w:t>муниц</w:t>
            </w:r>
            <w:r w:rsidRPr="00D543D5">
              <w:rPr>
                <w:sz w:val="24"/>
              </w:rPr>
              <w:t>и</w:t>
            </w:r>
            <w:r w:rsidRPr="00D543D5">
              <w:rPr>
                <w:sz w:val="24"/>
              </w:rPr>
              <w:t>пальное казенное учрежд</w:t>
            </w:r>
            <w:r w:rsidRPr="00D543D5">
              <w:rPr>
                <w:sz w:val="24"/>
              </w:rPr>
              <w:t>е</w:t>
            </w:r>
            <w:r w:rsidRPr="00D543D5">
              <w:rPr>
                <w:sz w:val="24"/>
              </w:rPr>
              <w:t xml:space="preserve">ние </w:t>
            </w:r>
            <w:r w:rsidRPr="00D543D5">
              <w:rPr>
                <w:sz w:val="24"/>
              </w:rPr>
              <w:lastRenderedPageBreak/>
              <w:t>«Управл</w:t>
            </w:r>
            <w:r w:rsidRPr="00D543D5">
              <w:rPr>
                <w:sz w:val="24"/>
              </w:rPr>
              <w:t>е</w:t>
            </w:r>
            <w:r w:rsidRPr="00D543D5">
              <w:rPr>
                <w:sz w:val="24"/>
              </w:rPr>
              <w:t>ние кап</w:t>
            </w:r>
            <w:r w:rsidRPr="00D543D5">
              <w:rPr>
                <w:sz w:val="24"/>
              </w:rPr>
              <w:t>и</w:t>
            </w:r>
            <w:r w:rsidRPr="00D543D5">
              <w:rPr>
                <w:sz w:val="24"/>
              </w:rPr>
              <w:t>тал</w:t>
            </w:r>
            <w:r w:rsidRPr="00D543D5">
              <w:rPr>
                <w:sz w:val="24"/>
              </w:rPr>
              <w:t>ь</w:t>
            </w:r>
            <w:r w:rsidRPr="00D543D5">
              <w:rPr>
                <w:sz w:val="24"/>
              </w:rPr>
              <w:t>ного строител</w:t>
            </w:r>
            <w:r w:rsidRPr="00D543D5">
              <w:rPr>
                <w:sz w:val="24"/>
              </w:rPr>
              <w:t>ь</w:t>
            </w:r>
            <w:r w:rsidRPr="00D543D5">
              <w:rPr>
                <w:sz w:val="24"/>
              </w:rPr>
              <w:t>ства по з</w:t>
            </w:r>
            <w:r w:rsidRPr="00D543D5">
              <w:rPr>
                <w:sz w:val="24"/>
              </w:rPr>
              <w:t>а</w:t>
            </w:r>
            <w:r w:rsidRPr="00D543D5">
              <w:rPr>
                <w:sz w:val="24"/>
              </w:rPr>
              <w:t>стро</w:t>
            </w:r>
            <w:r w:rsidRPr="00D543D5">
              <w:rPr>
                <w:sz w:val="24"/>
              </w:rPr>
              <w:t>й</w:t>
            </w:r>
            <w:r w:rsidRPr="00D543D5">
              <w:rPr>
                <w:sz w:val="24"/>
              </w:rPr>
              <w:t>ке Нижнева</w:t>
            </w:r>
            <w:r w:rsidRPr="00D543D5">
              <w:rPr>
                <w:sz w:val="24"/>
              </w:rPr>
              <w:t>р</w:t>
            </w:r>
            <w:r w:rsidRPr="00D543D5">
              <w:rPr>
                <w:sz w:val="24"/>
              </w:rPr>
              <w:t>товского ра</w:t>
            </w:r>
            <w:r w:rsidRPr="00D543D5">
              <w:rPr>
                <w:sz w:val="24"/>
              </w:rPr>
              <w:t>й</w:t>
            </w:r>
            <w:r w:rsidRPr="00D543D5">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880,00</w:t>
            </w:r>
          </w:p>
        </w:tc>
        <w:tc>
          <w:tcPr>
            <w:tcW w:w="1640" w:type="dxa"/>
            <w:tcMar>
              <w:left w:w="0" w:type="dxa"/>
              <w:right w:w="0" w:type="dxa"/>
            </w:tcMar>
            <w:hideMark/>
          </w:tcPr>
          <w:p w:rsidR="003067DE" w:rsidRPr="001347E9" w:rsidRDefault="003067DE" w:rsidP="0046267B">
            <w:pPr>
              <w:jc w:val="center"/>
              <w:rPr>
                <w:sz w:val="24"/>
              </w:rPr>
            </w:pPr>
            <w:r w:rsidRPr="001347E9">
              <w:rPr>
                <w:sz w:val="24"/>
              </w:rPr>
              <w:t>880,00</w:t>
            </w:r>
          </w:p>
        </w:tc>
        <w:tc>
          <w:tcPr>
            <w:tcW w:w="1200" w:type="dxa"/>
            <w:tcMar>
              <w:left w:w="0" w:type="dxa"/>
              <w:right w:w="0" w:type="dxa"/>
            </w:tcMar>
            <w:hideMark/>
          </w:tcPr>
          <w:p w:rsidR="003067DE" w:rsidRPr="001347E9" w:rsidRDefault="003067DE" w:rsidP="0046267B">
            <w:pPr>
              <w:jc w:val="center"/>
              <w:rPr>
                <w:sz w:val="24"/>
              </w:rPr>
            </w:pPr>
            <w:r w:rsidRPr="001347E9">
              <w:rPr>
                <w:sz w:val="24"/>
              </w:rPr>
              <w:t>-</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3067DE" w:rsidRPr="001347E9" w:rsidRDefault="003067DE" w:rsidP="0046267B">
            <w:pPr>
              <w:jc w:val="center"/>
              <w:rPr>
                <w:sz w:val="24"/>
              </w:rPr>
            </w:pP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880,00</w:t>
            </w:r>
          </w:p>
        </w:tc>
        <w:tc>
          <w:tcPr>
            <w:tcW w:w="1640" w:type="dxa"/>
            <w:tcMar>
              <w:left w:w="0" w:type="dxa"/>
              <w:right w:w="0" w:type="dxa"/>
            </w:tcMar>
            <w:hideMark/>
          </w:tcPr>
          <w:p w:rsidR="003067DE" w:rsidRPr="001347E9" w:rsidRDefault="003067DE" w:rsidP="0046267B">
            <w:pPr>
              <w:jc w:val="center"/>
              <w:rPr>
                <w:sz w:val="24"/>
              </w:rPr>
            </w:pPr>
            <w:r w:rsidRPr="001347E9">
              <w:rPr>
                <w:sz w:val="24"/>
              </w:rPr>
              <w:t>880,00</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1.2.35</w:t>
            </w:r>
            <w:r>
              <w:rPr>
                <w:sz w:val="24"/>
              </w:rPr>
              <w:t>.</w:t>
            </w:r>
          </w:p>
        </w:tc>
        <w:tc>
          <w:tcPr>
            <w:tcW w:w="1793" w:type="dxa"/>
            <w:vMerge w:val="restart"/>
            <w:hideMark/>
          </w:tcPr>
          <w:p w:rsidR="003067DE" w:rsidRPr="001347E9" w:rsidRDefault="003067DE" w:rsidP="0046267B">
            <w:pPr>
              <w:jc w:val="both"/>
              <w:rPr>
                <w:sz w:val="24"/>
              </w:rPr>
            </w:pPr>
            <w:r w:rsidRPr="001347E9">
              <w:rPr>
                <w:sz w:val="24"/>
              </w:rPr>
              <w:t>Пгт. Изл</w:t>
            </w:r>
            <w:r w:rsidRPr="001347E9">
              <w:rPr>
                <w:sz w:val="24"/>
              </w:rPr>
              <w:t>у</w:t>
            </w:r>
            <w:r w:rsidRPr="001347E9">
              <w:rPr>
                <w:sz w:val="24"/>
              </w:rPr>
              <w:t>чинск</w:t>
            </w:r>
            <w:r>
              <w:rPr>
                <w:sz w:val="24"/>
              </w:rPr>
              <w:t>:з</w:t>
            </w:r>
            <w:r w:rsidRPr="001347E9">
              <w:rPr>
                <w:sz w:val="24"/>
              </w:rPr>
              <w:t>амена технологич</w:t>
            </w:r>
            <w:r w:rsidRPr="001347E9">
              <w:rPr>
                <w:sz w:val="24"/>
              </w:rPr>
              <w:t>е</w:t>
            </w:r>
            <w:r w:rsidRPr="001347E9">
              <w:rPr>
                <w:sz w:val="24"/>
              </w:rPr>
              <w:t>ского обор</w:t>
            </w:r>
            <w:r w:rsidRPr="001347E9">
              <w:rPr>
                <w:sz w:val="24"/>
              </w:rPr>
              <w:t>у</w:t>
            </w:r>
            <w:r w:rsidRPr="001347E9">
              <w:rPr>
                <w:sz w:val="24"/>
              </w:rPr>
              <w:t>дования на ЦТП-13</w:t>
            </w:r>
          </w:p>
        </w:tc>
        <w:tc>
          <w:tcPr>
            <w:tcW w:w="1417" w:type="dxa"/>
            <w:vMerge w:val="restart"/>
            <w:hideMark/>
          </w:tcPr>
          <w:p w:rsidR="003067DE" w:rsidRDefault="003067DE" w:rsidP="0046267B">
            <w:pPr>
              <w:jc w:val="both"/>
            </w:pPr>
            <w:r w:rsidRPr="00D543D5">
              <w:rPr>
                <w:sz w:val="24"/>
              </w:rPr>
              <w:t>муниц</w:t>
            </w:r>
            <w:r w:rsidRPr="00D543D5">
              <w:rPr>
                <w:sz w:val="24"/>
              </w:rPr>
              <w:t>и</w:t>
            </w:r>
            <w:r w:rsidRPr="00D543D5">
              <w:rPr>
                <w:sz w:val="24"/>
              </w:rPr>
              <w:t>пальное казенное учрежд</w:t>
            </w:r>
            <w:r w:rsidRPr="00D543D5">
              <w:rPr>
                <w:sz w:val="24"/>
              </w:rPr>
              <w:t>е</w:t>
            </w:r>
            <w:r w:rsidRPr="00D543D5">
              <w:rPr>
                <w:sz w:val="24"/>
              </w:rPr>
              <w:t>ние «Управл</w:t>
            </w:r>
            <w:r w:rsidRPr="00D543D5">
              <w:rPr>
                <w:sz w:val="24"/>
              </w:rPr>
              <w:t>е</w:t>
            </w:r>
            <w:r w:rsidRPr="00D543D5">
              <w:rPr>
                <w:sz w:val="24"/>
              </w:rPr>
              <w:t>ние кап</w:t>
            </w:r>
            <w:r w:rsidRPr="00D543D5">
              <w:rPr>
                <w:sz w:val="24"/>
              </w:rPr>
              <w:t>и</w:t>
            </w:r>
            <w:r w:rsidRPr="00D543D5">
              <w:rPr>
                <w:sz w:val="24"/>
              </w:rPr>
              <w:t>тал</w:t>
            </w:r>
            <w:r w:rsidRPr="00D543D5">
              <w:rPr>
                <w:sz w:val="24"/>
              </w:rPr>
              <w:t>ь</w:t>
            </w:r>
            <w:r w:rsidRPr="00D543D5">
              <w:rPr>
                <w:sz w:val="24"/>
              </w:rPr>
              <w:t>ного строител</w:t>
            </w:r>
            <w:r w:rsidRPr="00D543D5">
              <w:rPr>
                <w:sz w:val="24"/>
              </w:rPr>
              <w:t>ь</w:t>
            </w:r>
            <w:r w:rsidRPr="00D543D5">
              <w:rPr>
                <w:sz w:val="24"/>
              </w:rPr>
              <w:t>ства по з</w:t>
            </w:r>
            <w:r w:rsidRPr="00D543D5">
              <w:rPr>
                <w:sz w:val="24"/>
              </w:rPr>
              <w:t>а</w:t>
            </w:r>
            <w:r w:rsidRPr="00D543D5">
              <w:rPr>
                <w:sz w:val="24"/>
              </w:rPr>
              <w:t>стро</w:t>
            </w:r>
            <w:r w:rsidRPr="00D543D5">
              <w:rPr>
                <w:sz w:val="24"/>
              </w:rPr>
              <w:t>й</w:t>
            </w:r>
            <w:r w:rsidRPr="00D543D5">
              <w:rPr>
                <w:sz w:val="24"/>
              </w:rPr>
              <w:t>ке Нижнева</w:t>
            </w:r>
            <w:r w:rsidRPr="00D543D5">
              <w:rPr>
                <w:sz w:val="24"/>
              </w:rPr>
              <w:t>р</w:t>
            </w:r>
            <w:r w:rsidRPr="00D543D5">
              <w:rPr>
                <w:sz w:val="24"/>
              </w:rPr>
              <w:t>товского ра</w:t>
            </w:r>
            <w:r w:rsidRPr="00D543D5">
              <w:rPr>
                <w:sz w:val="24"/>
              </w:rPr>
              <w:t>й</w:t>
            </w:r>
            <w:r w:rsidRPr="00D543D5">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5 912,25</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5 912,25</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5 912,25</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5 912,25</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1.2.36</w:t>
            </w:r>
            <w:r>
              <w:rPr>
                <w:sz w:val="24"/>
              </w:rPr>
              <w:t>.</w:t>
            </w:r>
          </w:p>
        </w:tc>
        <w:tc>
          <w:tcPr>
            <w:tcW w:w="1793" w:type="dxa"/>
            <w:vMerge w:val="restart"/>
            <w:hideMark/>
          </w:tcPr>
          <w:p w:rsidR="003067DE" w:rsidRPr="001347E9" w:rsidRDefault="003067DE" w:rsidP="0046267B">
            <w:pPr>
              <w:jc w:val="both"/>
              <w:rPr>
                <w:sz w:val="24"/>
              </w:rPr>
            </w:pPr>
            <w:r w:rsidRPr="001347E9">
              <w:rPr>
                <w:sz w:val="24"/>
              </w:rPr>
              <w:t>Пгт. Изл</w:t>
            </w:r>
            <w:r w:rsidRPr="001347E9">
              <w:rPr>
                <w:sz w:val="24"/>
              </w:rPr>
              <w:t>у</w:t>
            </w:r>
            <w:r w:rsidRPr="001347E9">
              <w:rPr>
                <w:sz w:val="24"/>
              </w:rPr>
              <w:t>чинск</w:t>
            </w:r>
            <w:r>
              <w:rPr>
                <w:sz w:val="24"/>
              </w:rPr>
              <w:t>:з</w:t>
            </w:r>
            <w:r w:rsidRPr="001347E9">
              <w:rPr>
                <w:sz w:val="24"/>
              </w:rPr>
              <w:t>амена насосного об</w:t>
            </w:r>
            <w:r w:rsidRPr="001347E9">
              <w:rPr>
                <w:sz w:val="24"/>
              </w:rPr>
              <w:t>о</w:t>
            </w:r>
            <w:r w:rsidRPr="001347E9">
              <w:rPr>
                <w:sz w:val="24"/>
              </w:rPr>
              <w:t>рудования и автом</w:t>
            </w:r>
            <w:r w:rsidRPr="001347E9">
              <w:rPr>
                <w:sz w:val="24"/>
              </w:rPr>
              <w:t>а</w:t>
            </w:r>
            <w:r w:rsidRPr="001347E9">
              <w:rPr>
                <w:sz w:val="24"/>
              </w:rPr>
              <w:t>тизация КНС-4</w:t>
            </w:r>
          </w:p>
        </w:tc>
        <w:tc>
          <w:tcPr>
            <w:tcW w:w="1417" w:type="dxa"/>
            <w:vMerge w:val="restart"/>
            <w:hideMark/>
          </w:tcPr>
          <w:p w:rsidR="003067DE" w:rsidRDefault="003067DE" w:rsidP="0046267B">
            <w:pPr>
              <w:jc w:val="both"/>
            </w:pPr>
            <w:r w:rsidRPr="00D543D5">
              <w:rPr>
                <w:sz w:val="24"/>
              </w:rPr>
              <w:t>муниц</w:t>
            </w:r>
            <w:r w:rsidRPr="00D543D5">
              <w:rPr>
                <w:sz w:val="24"/>
              </w:rPr>
              <w:t>и</w:t>
            </w:r>
            <w:r w:rsidRPr="00D543D5">
              <w:rPr>
                <w:sz w:val="24"/>
              </w:rPr>
              <w:t>пальное казенное учрежд</w:t>
            </w:r>
            <w:r w:rsidRPr="00D543D5">
              <w:rPr>
                <w:sz w:val="24"/>
              </w:rPr>
              <w:t>е</w:t>
            </w:r>
            <w:r w:rsidRPr="00D543D5">
              <w:rPr>
                <w:sz w:val="24"/>
              </w:rPr>
              <w:t>ние «Управл</w:t>
            </w:r>
            <w:r w:rsidRPr="00D543D5">
              <w:rPr>
                <w:sz w:val="24"/>
              </w:rPr>
              <w:t>е</w:t>
            </w:r>
            <w:r w:rsidRPr="00D543D5">
              <w:rPr>
                <w:sz w:val="24"/>
              </w:rPr>
              <w:t>ние кап</w:t>
            </w:r>
            <w:r w:rsidRPr="00D543D5">
              <w:rPr>
                <w:sz w:val="24"/>
              </w:rPr>
              <w:t>и</w:t>
            </w:r>
            <w:r w:rsidRPr="00D543D5">
              <w:rPr>
                <w:sz w:val="24"/>
              </w:rPr>
              <w:t>тал</w:t>
            </w:r>
            <w:r w:rsidRPr="00D543D5">
              <w:rPr>
                <w:sz w:val="24"/>
              </w:rPr>
              <w:t>ь</w:t>
            </w:r>
            <w:r w:rsidRPr="00D543D5">
              <w:rPr>
                <w:sz w:val="24"/>
              </w:rPr>
              <w:t>ного строител</w:t>
            </w:r>
            <w:r w:rsidRPr="00D543D5">
              <w:rPr>
                <w:sz w:val="24"/>
              </w:rPr>
              <w:t>ь</w:t>
            </w:r>
            <w:r w:rsidRPr="00D543D5">
              <w:rPr>
                <w:sz w:val="24"/>
              </w:rPr>
              <w:t>ства по з</w:t>
            </w:r>
            <w:r w:rsidRPr="00D543D5">
              <w:rPr>
                <w:sz w:val="24"/>
              </w:rPr>
              <w:t>а</w:t>
            </w:r>
            <w:r w:rsidRPr="00D543D5">
              <w:rPr>
                <w:sz w:val="24"/>
              </w:rPr>
              <w:lastRenderedPageBreak/>
              <w:t>стро</w:t>
            </w:r>
            <w:r w:rsidRPr="00D543D5">
              <w:rPr>
                <w:sz w:val="24"/>
              </w:rPr>
              <w:t>й</w:t>
            </w:r>
            <w:r w:rsidRPr="00D543D5">
              <w:rPr>
                <w:sz w:val="24"/>
              </w:rPr>
              <w:t>ке Нижнева</w:t>
            </w:r>
            <w:r w:rsidRPr="00D543D5">
              <w:rPr>
                <w:sz w:val="24"/>
              </w:rPr>
              <w:t>р</w:t>
            </w:r>
            <w:r w:rsidRPr="00D543D5">
              <w:rPr>
                <w:sz w:val="24"/>
              </w:rPr>
              <w:t>товского ра</w:t>
            </w:r>
            <w:r w:rsidRPr="00D543D5">
              <w:rPr>
                <w:sz w:val="24"/>
              </w:rPr>
              <w:t>й</w:t>
            </w:r>
            <w:r w:rsidRPr="00D543D5">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3 134,26</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3 134,26</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3 134,26</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3 134,26</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1.2.37</w:t>
            </w:r>
            <w:r>
              <w:rPr>
                <w:sz w:val="24"/>
              </w:rPr>
              <w:t>.</w:t>
            </w:r>
          </w:p>
        </w:tc>
        <w:tc>
          <w:tcPr>
            <w:tcW w:w="1793" w:type="dxa"/>
            <w:vMerge w:val="restart"/>
            <w:hideMark/>
          </w:tcPr>
          <w:p w:rsidR="003067DE" w:rsidRPr="001347E9" w:rsidRDefault="003067DE" w:rsidP="0046267B">
            <w:pPr>
              <w:jc w:val="both"/>
              <w:rPr>
                <w:sz w:val="24"/>
              </w:rPr>
            </w:pPr>
            <w:r w:rsidRPr="001347E9">
              <w:rPr>
                <w:sz w:val="24"/>
              </w:rPr>
              <w:t>Пгт. Изл</w:t>
            </w:r>
            <w:r w:rsidRPr="001347E9">
              <w:rPr>
                <w:sz w:val="24"/>
              </w:rPr>
              <w:t>у</w:t>
            </w:r>
            <w:r w:rsidRPr="001347E9">
              <w:rPr>
                <w:sz w:val="24"/>
              </w:rPr>
              <w:t>чинск</w:t>
            </w:r>
            <w:r>
              <w:rPr>
                <w:sz w:val="24"/>
              </w:rPr>
              <w:t>:з</w:t>
            </w:r>
            <w:r w:rsidRPr="001347E9">
              <w:rPr>
                <w:sz w:val="24"/>
              </w:rPr>
              <w:t>амена иловых нас</w:t>
            </w:r>
            <w:r w:rsidRPr="001347E9">
              <w:rPr>
                <w:sz w:val="24"/>
              </w:rPr>
              <w:t>о</w:t>
            </w:r>
            <w:r w:rsidRPr="001347E9">
              <w:rPr>
                <w:sz w:val="24"/>
              </w:rPr>
              <w:t>сов КОС</w:t>
            </w:r>
          </w:p>
        </w:tc>
        <w:tc>
          <w:tcPr>
            <w:tcW w:w="1417" w:type="dxa"/>
            <w:vMerge w:val="restart"/>
            <w:hideMark/>
          </w:tcPr>
          <w:p w:rsidR="003067DE" w:rsidRDefault="003067DE" w:rsidP="0046267B">
            <w:pPr>
              <w:jc w:val="both"/>
            </w:pPr>
            <w:r w:rsidRPr="00D543D5">
              <w:rPr>
                <w:sz w:val="24"/>
              </w:rPr>
              <w:t>муниц</w:t>
            </w:r>
            <w:r w:rsidRPr="00D543D5">
              <w:rPr>
                <w:sz w:val="24"/>
              </w:rPr>
              <w:t>и</w:t>
            </w:r>
            <w:r w:rsidRPr="00D543D5">
              <w:rPr>
                <w:sz w:val="24"/>
              </w:rPr>
              <w:t>пальное казенное учрежд</w:t>
            </w:r>
            <w:r w:rsidRPr="00D543D5">
              <w:rPr>
                <w:sz w:val="24"/>
              </w:rPr>
              <w:t>е</w:t>
            </w:r>
            <w:r w:rsidRPr="00D543D5">
              <w:rPr>
                <w:sz w:val="24"/>
              </w:rPr>
              <w:t>ние «Управл</w:t>
            </w:r>
            <w:r w:rsidRPr="00D543D5">
              <w:rPr>
                <w:sz w:val="24"/>
              </w:rPr>
              <w:t>е</w:t>
            </w:r>
            <w:r w:rsidRPr="00D543D5">
              <w:rPr>
                <w:sz w:val="24"/>
              </w:rPr>
              <w:t>ние кап</w:t>
            </w:r>
            <w:r w:rsidRPr="00D543D5">
              <w:rPr>
                <w:sz w:val="24"/>
              </w:rPr>
              <w:t>и</w:t>
            </w:r>
            <w:r w:rsidRPr="00D543D5">
              <w:rPr>
                <w:sz w:val="24"/>
              </w:rPr>
              <w:t>тал</w:t>
            </w:r>
            <w:r w:rsidRPr="00D543D5">
              <w:rPr>
                <w:sz w:val="24"/>
              </w:rPr>
              <w:t>ь</w:t>
            </w:r>
            <w:r w:rsidRPr="00D543D5">
              <w:rPr>
                <w:sz w:val="24"/>
              </w:rPr>
              <w:t>ного строител</w:t>
            </w:r>
            <w:r w:rsidRPr="00D543D5">
              <w:rPr>
                <w:sz w:val="24"/>
              </w:rPr>
              <w:t>ь</w:t>
            </w:r>
            <w:r w:rsidRPr="00D543D5">
              <w:rPr>
                <w:sz w:val="24"/>
              </w:rPr>
              <w:t>ства по з</w:t>
            </w:r>
            <w:r w:rsidRPr="00D543D5">
              <w:rPr>
                <w:sz w:val="24"/>
              </w:rPr>
              <w:t>а</w:t>
            </w:r>
            <w:r w:rsidRPr="00D543D5">
              <w:rPr>
                <w:sz w:val="24"/>
              </w:rPr>
              <w:t>стро</w:t>
            </w:r>
            <w:r w:rsidRPr="00D543D5">
              <w:rPr>
                <w:sz w:val="24"/>
              </w:rPr>
              <w:t>й</w:t>
            </w:r>
            <w:r w:rsidRPr="00D543D5">
              <w:rPr>
                <w:sz w:val="24"/>
              </w:rPr>
              <w:t>ке Нижнева</w:t>
            </w:r>
            <w:r w:rsidRPr="00D543D5">
              <w:rPr>
                <w:sz w:val="24"/>
              </w:rPr>
              <w:t>р</w:t>
            </w:r>
            <w:r w:rsidRPr="00D543D5">
              <w:rPr>
                <w:sz w:val="24"/>
              </w:rPr>
              <w:t>товского ра</w:t>
            </w:r>
            <w:r w:rsidRPr="00D543D5">
              <w:rPr>
                <w:sz w:val="24"/>
              </w:rPr>
              <w:t>й</w:t>
            </w:r>
            <w:r w:rsidRPr="00D543D5">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847,41</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847,41</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847,41</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847,41</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300"/>
          <w:jc w:val="center"/>
        </w:trPr>
        <w:tc>
          <w:tcPr>
            <w:tcW w:w="918" w:type="dxa"/>
            <w:vMerge w:val="restart"/>
            <w:hideMark/>
          </w:tcPr>
          <w:p w:rsidR="00145554" w:rsidRPr="001347E9" w:rsidRDefault="00145554" w:rsidP="00A02FB5">
            <w:pPr>
              <w:jc w:val="center"/>
              <w:rPr>
                <w:sz w:val="24"/>
              </w:rPr>
            </w:pPr>
            <w:r w:rsidRPr="001347E9">
              <w:rPr>
                <w:sz w:val="24"/>
              </w:rPr>
              <w:t>1.2.38</w:t>
            </w:r>
            <w:r w:rsidR="003067DE">
              <w:rPr>
                <w:sz w:val="24"/>
              </w:rPr>
              <w:t>.</w:t>
            </w:r>
          </w:p>
        </w:tc>
        <w:tc>
          <w:tcPr>
            <w:tcW w:w="1793" w:type="dxa"/>
            <w:vMerge w:val="restart"/>
            <w:hideMark/>
          </w:tcPr>
          <w:p w:rsidR="00145554" w:rsidRPr="001347E9" w:rsidRDefault="00145554" w:rsidP="0046267B">
            <w:pPr>
              <w:jc w:val="both"/>
              <w:rPr>
                <w:sz w:val="24"/>
              </w:rPr>
            </w:pPr>
            <w:r w:rsidRPr="001347E9">
              <w:rPr>
                <w:sz w:val="24"/>
              </w:rPr>
              <w:t>Модернизация и автоматиз</w:t>
            </w:r>
            <w:r w:rsidRPr="001347E9">
              <w:rPr>
                <w:sz w:val="24"/>
              </w:rPr>
              <w:t>а</w:t>
            </w:r>
            <w:r w:rsidRPr="001347E9">
              <w:rPr>
                <w:sz w:val="24"/>
              </w:rPr>
              <w:t>ция РУ 0,4 кВ на ТП 6/0,4 кВ №92 КОС</w:t>
            </w:r>
            <w:r w:rsidR="003067DE">
              <w:rPr>
                <w:sz w:val="24"/>
              </w:rPr>
              <w:t>,</w:t>
            </w:r>
            <w:r w:rsidRPr="001347E9">
              <w:rPr>
                <w:sz w:val="24"/>
              </w:rPr>
              <w:t xml:space="preserve"> пгт. Излучинск</w:t>
            </w:r>
          </w:p>
        </w:tc>
        <w:tc>
          <w:tcPr>
            <w:tcW w:w="1417" w:type="dxa"/>
            <w:vMerge w:val="restart"/>
            <w:hideMark/>
          </w:tcPr>
          <w:p w:rsidR="00145554" w:rsidRDefault="003067DE"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p w:rsidR="003067DE" w:rsidRPr="001347E9" w:rsidRDefault="003067DE" w:rsidP="0046267B">
            <w:pPr>
              <w:jc w:val="both"/>
              <w:rPr>
                <w:sz w:val="24"/>
              </w:rPr>
            </w:pP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732,30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732,30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732,30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732,30</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1.2.39</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обор</w:t>
            </w:r>
            <w:r w:rsidRPr="001347E9">
              <w:rPr>
                <w:sz w:val="24"/>
              </w:rPr>
              <w:t>у</w:t>
            </w:r>
            <w:r w:rsidRPr="001347E9">
              <w:rPr>
                <w:sz w:val="24"/>
              </w:rPr>
              <w:t>дования К</w:t>
            </w:r>
            <w:r w:rsidRPr="001347E9">
              <w:rPr>
                <w:sz w:val="24"/>
              </w:rPr>
              <w:t>И</w:t>
            </w:r>
            <w:r w:rsidRPr="001347E9">
              <w:rPr>
                <w:sz w:val="24"/>
              </w:rPr>
              <w:t>ПиА на ЦТП-2</w:t>
            </w:r>
            <w:r>
              <w:rPr>
                <w:sz w:val="24"/>
              </w:rPr>
              <w:t>,</w:t>
            </w:r>
            <w:r w:rsidRPr="001347E9">
              <w:rPr>
                <w:sz w:val="24"/>
              </w:rPr>
              <w:t xml:space="preserve"> пгт. Изл</w:t>
            </w:r>
            <w:r w:rsidRPr="001347E9">
              <w:rPr>
                <w:sz w:val="24"/>
              </w:rPr>
              <w:t>у</w:t>
            </w:r>
            <w:r w:rsidRPr="001347E9">
              <w:rPr>
                <w:sz w:val="24"/>
              </w:rPr>
              <w:t>чинск</w:t>
            </w:r>
          </w:p>
        </w:tc>
        <w:tc>
          <w:tcPr>
            <w:tcW w:w="1417" w:type="dxa"/>
            <w:vMerge w:val="restart"/>
            <w:hideMark/>
          </w:tcPr>
          <w:p w:rsidR="003067DE" w:rsidRDefault="003067DE" w:rsidP="0046267B">
            <w:pPr>
              <w:jc w:val="both"/>
            </w:pPr>
            <w:r w:rsidRPr="00186E17">
              <w:rPr>
                <w:sz w:val="24"/>
              </w:rPr>
              <w:t>муниц</w:t>
            </w:r>
            <w:r w:rsidRPr="00186E17">
              <w:rPr>
                <w:sz w:val="24"/>
              </w:rPr>
              <w:t>и</w:t>
            </w:r>
            <w:r w:rsidRPr="00186E17">
              <w:rPr>
                <w:sz w:val="24"/>
              </w:rPr>
              <w:t>пальное казенное учрежд</w:t>
            </w:r>
            <w:r w:rsidRPr="00186E17">
              <w:rPr>
                <w:sz w:val="24"/>
              </w:rPr>
              <w:t>е</w:t>
            </w:r>
            <w:r w:rsidRPr="00186E17">
              <w:rPr>
                <w:sz w:val="24"/>
              </w:rPr>
              <w:t>ние «Управл</w:t>
            </w:r>
            <w:r w:rsidRPr="00186E17">
              <w:rPr>
                <w:sz w:val="24"/>
              </w:rPr>
              <w:t>е</w:t>
            </w:r>
            <w:r w:rsidRPr="00186E17">
              <w:rPr>
                <w:sz w:val="24"/>
              </w:rPr>
              <w:t>ние кап</w:t>
            </w:r>
            <w:r w:rsidRPr="00186E17">
              <w:rPr>
                <w:sz w:val="24"/>
              </w:rPr>
              <w:t>и</w:t>
            </w:r>
            <w:r w:rsidRPr="00186E17">
              <w:rPr>
                <w:sz w:val="24"/>
              </w:rPr>
              <w:t>тал</w:t>
            </w:r>
            <w:r w:rsidRPr="00186E17">
              <w:rPr>
                <w:sz w:val="24"/>
              </w:rPr>
              <w:t>ь</w:t>
            </w:r>
            <w:r w:rsidRPr="00186E17">
              <w:rPr>
                <w:sz w:val="24"/>
              </w:rPr>
              <w:t>ного строител</w:t>
            </w:r>
            <w:r w:rsidRPr="00186E17">
              <w:rPr>
                <w:sz w:val="24"/>
              </w:rPr>
              <w:t>ь</w:t>
            </w:r>
            <w:r w:rsidRPr="00186E17">
              <w:rPr>
                <w:sz w:val="24"/>
              </w:rPr>
              <w:t>ства по з</w:t>
            </w:r>
            <w:r w:rsidRPr="00186E17">
              <w:rPr>
                <w:sz w:val="24"/>
              </w:rPr>
              <w:t>а</w:t>
            </w:r>
            <w:r w:rsidRPr="00186E17">
              <w:rPr>
                <w:sz w:val="24"/>
              </w:rPr>
              <w:t>стро</w:t>
            </w:r>
            <w:r w:rsidRPr="00186E17">
              <w:rPr>
                <w:sz w:val="24"/>
              </w:rPr>
              <w:t>й</w:t>
            </w:r>
            <w:r w:rsidRPr="00186E17">
              <w:rPr>
                <w:sz w:val="24"/>
              </w:rPr>
              <w:t>ке Нижнева</w:t>
            </w:r>
            <w:r w:rsidRPr="00186E17">
              <w:rPr>
                <w:sz w:val="24"/>
              </w:rPr>
              <w:t>р</w:t>
            </w:r>
            <w:r w:rsidRPr="00186E17">
              <w:rPr>
                <w:sz w:val="24"/>
              </w:rPr>
              <w:t>товского ра</w:t>
            </w:r>
            <w:r w:rsidRPr="00186E17">
              <w:rPr>
                <w:sz w:val="24"/>
              </w:rPr>
              <w:t>й</w:t>
            </w:r>
            <w:r w:rsidRPr="00186E17">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182,09</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182,09</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3067DE" w:rsidRPr="001347E9" w:rsidRDefault="003067DE" w:rsidP="0046267B">
            <w:pPr>
              <w:jc w:val="center"/>
              <w:rPr>
                <w:sz w:val="24"/>
              </w:rPr>
            </w:pPr>
          </w:p>
        </w:tc>
        <w:tc>
          <w:tcPr>
            <w:tcW w:w="1640" w:type="dxa"/>
            <w:noWrap/>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182,09</w:t>
            </w:r>
          </w:p>
        </w:tc>
        <w:tc>
          <w:tcPr>
            <w:tcW w:w="1640" w:type="dxa"/>
            <w:tcMar>
              <w:left w:w="0" w:type="dxa"/>
              <w:right w:w="0" w:type="dxa"/>
            </w:tcMar>
            <w:hideMark/>
          </w:tcPr>
          <w:p w:rsidR="003067DE" w:rsidRPr="001347E9" w:rsidRDefault="003067DE" w:rsidP="0046267B">
            <w:pPr>
              <w:jc w:val="center"/>
              <w:rPr>
                <w:sz w:val="24"/>
              </w:rPr>
            </w:pPr>
            <w:r w:rsidRPr="001347E9">
              <w:rPr>
                <w:sz w:val="24"/>
              </w:rPr>
              <w:t>182,09</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1.2.40</w:t>
            </w:r>
          </w:p>
        </w:tc>
        <w:tc>
          <w:tcPr>
            <w:tcW w:w="1793" w:type="dxa"/>
            <w:vMerge w:val="restart"/>
            <w:hideMark/>
          </w:tcPr>
          <w:p w:rsidR="003067DE" w:rsidRPr="001347E9" w:rsidRDefault="003067DE" w:rsidP="0046267B">
            <w:pPr>
              <w:jc w:val="both"/>
              <w:rPr>
                <w:sz w:val="24"/>
              </w:rPr>
            </w:pPr>
            <w:r w:rsidRPr="001347E9">
              <w:rPr>
                <w:sz w:val="24"/>
              </w:rPr>
              <w:t>Замена обор</w:t>
            </w:r>
            <w:r w:rsidRPr="001347E9">
              <w:rPr>
                <w:sz w:val="24"/>
              </w:rPr>
              <w:t>у</w:t>
            </w:r>
            <w:r w:rsidRPr="001347E9">
              <w:rPr>
                <w:sz w:val="24"/>
              </w:rPr>
              <w:t>дования К</w:t>
            </w:r>
            <w:r w:rsidRPr="001347E9">
              <w:rPr>
                <w:sz w:val="24"/>
              </w:rPr>
              <w:t>И</w:t>
            </w:r>
            <w:r w:rsidRPr="001347E9">
              <w:rPr>
                <w:sz w:val="24"/>
              </w:rPr>
              <w:t>ПиА, автом</w:t>
            </w:r>
            <w:r w:rsidRPr="001347E9">
              <w:rPr>
                <w:sz w:val="24"/>
              </w:rPr>
              <w:t>а</w:t>
            </w:r>
            <w:r w:rsidRPr="001347E9">
              <w:rPr>
                <w:sz w:val="24"/>
              </w:rPr>
              <w:t>тизация ар</w:t>
            </w:r>
            <w:r w:rsidRPr="001347E9">
              <w:rPr>
                <w:sz w:val="24"/>
              </w:rPr>
              <w:t>т</w:t>
            </w:r>
            <w:r w:rsidRPr="001347E9">
              <w:rPr>
                <w:sz w:val="24"/>
              </w:rPr>
              <w:t>скважин №3,5</w:t>
            </w:r>
            <w:r>
              <w:rPr>
                <w:sz w:val="24"/>
              </w:rPr>
              <w:t>,</w:t>
            </w:r>
            <w:r w:rsidRPr="001347E9">
              <w:rPr>
                <w:sz w:val="24"/>
              </w:rPr>
              <w:t xml:space="preserve"> пгт. Излучинск</w:t>
            </w:r>
          </w:p>
        </w:tc>
        <w:tc>
          <w:tcPr>
            <w:tcW w:w="1417" w:type="dxa"/>
            <w:vMerge w:val="restart"/>
            <w:hideMark/>
          </w:tcPr>
          <w:p w:rsidR="003067DE" w:rsidRDefault="003067DE" w:rsidP="0046267B">
            <w:pPr>
              <w:jc w:val="both"/>
            </w:pPr>
            <w:r w:rsidRPr="00186E17">
              <w:rPr>
                <w:sz w:val="24"/>
              </w:rPr>
              <w:t>муниц</w:t>
            </w:r>
            <w:r w:rsidRPr="00186E17">
              <w:rPr>
                <w:sz w:val="24"/>
              </w:rPr>
              <w:t>и</w:t>
            </w:r>
            <w:r w:rsidRPr="00186E17">
              <w:rPr>
                <w:sz w:val="24"/>
              </w:rPr>
              <w:t>пальное казенное учрежд</w:t>
            </w:r>
            <w:r w:rsidRPr="00186E17">
              <w:rPr>
                <w:sz w:val="24"/>
              </w:rPr>
              <w:t>е</w:t>
            </w:r>
            <w:r w:rsidRPr="00186E17">
              <w:rPr>
                <w:sz w:val="24"/>
              </w:rPr>
              <w:t>ние «Управл</w:t>
            </w:r>
            <w:r w:rsidRPr="00186E17">
              <w:rPr>
                <w:sz w:val="24"/>
              </w:rPr>
              <w:t>е</w:t>
            </w:r>
            <w:r w:rsidRPr="00186E17">
              <w:rPr>
                <w:sz w:val="24"/>
              </w:rPr>
              <w:t>ние кап</w:t>
            </w:r>
            <w:r w:rsidRPr="00186E17">
              <w:rPr>
                <w:sz w:val="24"/>
              </w:rPr>
              <w:t>и</w:t>
            </w:r>
            <w:r w:rsidRPr="00186E17">
              <w:rPr>
                <w:sz w:val="24"/>
              </w:rPr>
              <w:t>тал</w:t>
            </w:r>
            <w:r w:rsidRPr="00186E17">
              <w:rPr>
                <w:sz w:val="24"/>
              </w:rPr>
              <w:t>ь</w:t>
            </w:r>
            <w:r w:rsidRPr="00186E17">
              <w:rPr>
                <w:sz w:val="24"/>
              </w:rPr>
              <w:t>ного строител</w:t>
            </w:r>
            <w:r w:rsidRPr="00186E17">
              <w:rPr>
                <w:sz w:val="24"/>
              </w:rPr>
              <w:t>ь</w:t>
            </w:r>
            <w:r w:rsidRPr="00186E17">
              <w:rPr>
                <w:sz w:val="24"/>
              </w:rPr>
              <w:t>ства по з</w:t>
            </w:r>
            <w:r w:rsidRPr="00186E17">
              <w:rPr>
                <w:sz w:val="24"/>
              </w:rPr>
              <w:t>а</w:t>
            </w:r>
            <w:r w:rsidRPr="00186E17">
              <w:rPr>
                <w:sz w:val="24"/>
              </w:rPr>
              <w:t>стро</w:t>
            </w:r>
            <w:r w:rsidRPr="00186E17">
              <w:rPr>
                <w:sz w:val="24"/>
              </w:rPr>
              <w:t>й</w:t>
            </w:r>
            <w:r w:rsidRPr="00186E17">
              <w:rPr>
                <w:sz w:val="24"/>
              </w:rPr>
              <w:t>ке Нижнева</w:t>
            </w:r>
            <w:r w:rsidRPr="00186E17">
              <w:rPr>
                <w:sz w:val="24"/>
              </w:rPr>
              <w:t>р</w:t>
            </w:r>
            <w:r w:rsidRPr="00186E17">
              <w:rPr>
                <w:sz w:val="24"/>
              </w:rPr>
              <w:t>товского ра</w:t>
            </w:r>
            <w:r w:rsidRPr="00186E17">
              <w:rPr>
                <w:sz w:val="24"/>
              </w:rPr>
              <w:t>й</w:t>
            </w:r>
            <w:r w:rsidRPr="00186E17">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noWrap/>
            <w:tcMar>
              <w:left w:w="0" w:type="dxa"/>
              <w:right w:w="0" w:type="dxa"/>
            </w:tcMar>
            <w:hideMark/>
          </w:tcPr>
          <w:p w:rsidR="003067DE" w:rsidRPr="001347E9" w:rsidRDefault="003067DE" w:rsidP="0046267B">
            <w:pPr>
              <w:jc w:val="center"/>
              <w:rPr>
                <w:sz w:val="24"/>
              </w:rPr>
            </w:pPr>
            <w:r w:rsidRPr="001347E9">
              <w:rPr>
                <w:sz w:val="24"/>
              </w:rPr>
              <w:t>550,21</w:t>
            </w:r>
          </w:p>
        </w:tc>
        <w:tc>
          <w:tcPr>
            <w:tcW w:w="1640" w:type="dxa"/>
            <w:noWrap/>
            <w:tcMar>
              <w:left w:w="0" w:type="dxa"/>
              <w:right w:w="0" w:type="dxa"/>
            </w:tcMar>
            <w:hideMark/>
          </w:tcPr>
          <w:p w:rsidR="003067DE" w:rsidRPr="001347E9" w:rsidRDefault="003067DE" w:rsidP="0046267B">
            <w:pPr>
              <w:jc w:val="center"/>
              <w:rPr>
                <w:sz w:val="24"/>
              </w:rPr>
            </w:pPr>
            <w:r w:rsidRPr="001347E9">
              <w:rPr>
                <w:sz w:val="24"/>
              </w:rPr>
              <w:t>550,21</w:t>
            </w:r>
          </w:p>
        </w:tc>
        <w:tc>
          <w:tcPr>
            <w:tcW w:w="120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2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6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1140" w:type="dxa"/>
            <w:noWrap/>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550,21</w:t>
            </w:r>
          </w:p>
        </w:tc>
        <w:tc>
          <w:tcPr>
            <w:tcW w:w="1640" w:type="dxa"/>
            <w:tcMar>
              <w:left w:w="0" w:type="dxa"/>
              <w:right w:w="0" w:type="dxa"/>
            </w:tcMar>
            <w:hideMark/>
          </w:tcPr>
          <w:p w:rsidR="00145554" w:rsidRPr="001347E9" w:rsidRDefault="00145554" w:rsidP="0046267B">
            <w:pPr>
              <w:jc w:val="center"/>
              <w:rPr>
                <w:sz w:val="24"/>
              </w:rPr>
            </w:pPr>
            <w:r w:rsidRPr="001347E9">
              <w:rPr>
                <w:sz w:val="24"/>
              </w:rPr>
              <w:t>550,21</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1.2.41</w:t>
            </w:r>
            <w:r>
              <w:rPr>
                <w:sz w:val="24"/>
              </w:rPr>
              <w:t>.</w:t>
            </w:r>
          </w:p>
        </w:tc>
        <w:tc>
          <w:tcPr>
            <w:tcW w:w="1793" w:type="dxa"/>
            <w:vMerge w:val="restart"/>
            <w:hideMark/>
          </w:tcPr>
          <w:p w:rsidR="003067DE" w:rsidRPr="001347E9" w:rsidRDefault="003067DE" w:rsidP="0046267B">
            <w:pPr>
              <w:jc w:val="both"/>
              <w:rPr>
                <w:sz w:val="24"/>
              </w:rPr>
            </w:pPr>
            <w:r w:rsidRPr="001347E9">
              <w:rPr>
                <w:sz w:val="24"/>
              </w:rPr>
              <w:t>Установка н</w:t>
            </w:r>
            <w:r w:rsidRPr="001347E9">
              <w:rPr>
                <w:sz w:val="24"/>
              </w:rPr>
              <w:t>а</w:t>
            </w:r>
            <w:r w:rsidRPr="001347E9">
              <w:rPr>
                <w:sz w:val="24"/>
              </w:rPr>
              <w:t>сосной ста</w:t>
            </w:r>
            <w:r w:rsidRPr="001347E9">
              <w:rPr>
                <w:sz w:val="24"/>
              </w:rPr>
              <w:t>н</w:t>
            </w:r>
            <w:r w:rsidRPr="001347E9">
              <w:rPr>
                <w:sz w:val="24"/>
              </w:rPr>
              <w:t>ции на закол</w:t>
            </w:r>
            <w:r w:rsidRPr="001347E9">
              <w:rPr>
                <w:sz w:val="24"/>
              </w:rPr>
              <w:t>ь</w:t>
            </w:r>
            <w:r w:rsidRPr="001347E9">
              <w:rPr>
                <w:sz w:val="24"/>
              </w:rPr>
              <w:t>цованных с</w:t>
            </w:r>
            <w:r w:rsidRPr="001347E9">
              <w:rPr>
                <w:sz w:val="24"/>
              </w:rPr>
              <w:t>е</w:t>
            </w:r>
            <w:r w:rsidRPr="001347E9">
              <w:rPr>
                <w:sz w:val="24"/>
              </w:rPr>
              <w:t>тях в пгт. Н</w:t>
            </w:r>
            <w:r w:rsidRPr="001347E9">
              <w:rPr>
                <w:sz w:val="24"/>
              </w:rPr>
              <w:t>о</w:t>
            </w:r>
            <w:r w:rsidRPr="001347E9">
              <w:rPr>
                <w:sz w:val="24"/>
              </w:rPr>
              <w:lastRenderedPageBreak/>
              <w:t>воаганск</w:t>
            </w:r>
            <w:r>
              <w:rPr>
                <w:sz w:val="24"/>
              </w:rPr>
              <w:t>е</w:t>
            </w:r>
          </w:p>
        </w:tc>
        <w:tc>
          <w:tcPr>
            <w:tcW w:w="1417" w:type="dxa"/>
            <w:vMerge w:val="restart"/>
            <w:hideMark/>
          </w:tcPr>
          <w:p w:rsidR="003067DE" w:rsidRDefault="003067DE" w:rsidP="0046267B">
            <w:pPr>
              <w:jc w:val="both"/>
            </w:pPr>
            <w:r w:rsidRPr="001A0766">
              <w:rPr>
                <w:sz w:val="24"/>
              </w:rPr>
              <w:lastRenderedPageBreak/>
              <w:t>муниц</w:t>
            </w:r>
            <w:r w:rsidRPr="001A0766">
              <w:rPr>
                <w:sz w:val="24"/>
              </w:rPr>
              <w:t>и</w:t>
            </w:r>
            <w:r w:rsidRPr="001A0766">
              <w:rPr>
                <w:sz w:val="24"/>
              </w:rPr>
              <w:t>пальное казенное учрежд</w:t>
            </w:r>
            <w:r w:rsidRPr="001A0766">
              <w:rPr>
                <w:sz w:val="24"/>
              </w:rPr>
              <w:t>е</w:t>
            </w:r>
            <w:r w:rsidRPr="001A0766">
              <w:rPr>
                <w:sz w:val="24"/>
              </w:rPr>
              <w:t xml:space="preserve">ние </w:t>
            </w:r>
            <w:r w:rsidRPr="001A0766">
              <w:rPr>
                <w:sz w:val="24"/>
              </w:rPr>
              <w:lastRenderedPageBreak/>
              <w:t>«Управл</w:t>
            </w:r>
            <w:r w:rsidRPr="001A0766">
              <w:rPr>
                <w:sz w:val="24"/>
              </w:rPr>
              <w:t>е</w:t>
            </w:r>
            <w:r w:rsidRPr="001A0766">
              <w:rPr>
                <w:sz w:val="24"/>
              </w:rPr>
              <w:t>ние кап</w:t>
            </w:r>
            <w:r w:rsidRPr="001A0766">
              <w:rPr>
                <w:sz w:val="24"/>
              </w:rPr>
              <w:t>и</w:t>
            </w:r>
            <w:r w:rsidRPr="001A0766">
              <w:rPr>
                <w:sz w:val="24"/>
              </w:rPr>
              <w:t>тал</w:t>
            </w:r>
            <w:r w:rsidRPr="001A0766">
              <w:rPr>
                <w:sz w:val="24"/>
              </w:rPr>
              <w:t>ь</w:t>
            </w:r>
            <w:r w:rsidRPr="001A0766">
              <w:rPr>
                <w:sz w:val="24"/>
              </w:rPr>
              <w:t>ного строител</w:t>
            </w:r>
            <w:r w:rsidRPr="001A0766">
              <w:rPr>
                <w:sz w:val="24"/>
              </w:rPr>
              <w:t>ь</w:t>
            </w:r>
            <w:r w:rsidRPr="001A0766">
              <w:rPr>
                <w:sz w:val="24"/>
              </w:rPr>
              <w:t>ства по з</w:t>
            </w:r>
            <w:r w:rsidRPr="001A0766">
              <w:rPr>
                <w:sz w:val="24"/>
              </w:rPr>
              <w:t>а</w:t>
            </w:r>
            <w:r w:rsidRPr="001A0766">
              <w:rPr>
                <w:sz w:val="24"/>
              </w:rPr>
              <w:t>стро</w:t>
            </w:r>
            <w:r w:rsidRPr="001A0766">
              <w:rPr>
                <w:sz w:val="24"/>
              </w:rPr>
              <w:t>й</w:t>
            </w:r>
            <w:r w:rsidRPr="001A0766">
              <w:rPr>
                <w:sz w:val="24"/>
              </w:rPr>
              <w:t>ке Нижнева</w:t>
            </w:r>
            <w:r w:rsidRPr="001A0766">
              <w:rPr>
                <w:sz w:val="24"/>
              </w:rPr>
              <w:t>р</w:t>
            </w:r>
            <w:r w:rsidRPr="001A0766">
              <w:rPr>
                <w:sz w:val="24"/>
              </w:rPr>
              <w:t>товского ра</w:t>
            </w:r>
            <w:r w:rsidRPr="001A0766">
              <w:rPr>
                <w:sz w:val="24"/>
              </w:rPr>
              <w:t>й</w:t>
            </w:r>
            <w:r w:rsidRPr="001A0766">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681,55</w:t>
            </w:r>
          </w:p>
        </w:tc>
        <w:tc>
          <w:tcPr>
            <w:tcW w:w="1640" w:type="dxa"/>
            <w:tcMar>
              <w:left w:w="0" w:type="dxa"/>
              <w:right w:w="0" w:type="dxa"/>
            </w:tcMar>
            <w:hideMark/>
          </w:tcPr>
          <w:p w:rsidR="003067DE" w:rsidRPr="001347E9" w:rsidRDefault="003067DE" w:rsidP="0046267B">
            <w:pPr>
              <w:jc w:val="center"/>
              <w:rPr>
                <w:sz w:val="24"/>
              </w:rPr>
            </w:pPr>
            <w:r w:rsidRPr="001347E9">
              <w:rPr>
                <w:sz w:val="24"/>
              </w:rPr>
              <w:t>681,55</w:t>
            </w:r>
          </w:p>
        </w:tc>
        <w:tc>
          <w:tcPr>
            <w:tcW w:w="1200" w:type="dxa"/>
            <w:tcMar>
              <w:left w:w="0" w:type="dxa"/>
              <w:right w:w="0" w:type="dxa"/>
            </w:tcMar>
            <w:hideMark/>
          </w:tcPr>
          <w:p w:rsidR="003067DE" w:rsidRPr="001347E9" w:rsidRDefault="003067DE" w:rsidP="0046267B">
            <w:pPr>
              <w:jc w:val="center"/>
              <w:rPr>
                <w:sz w:val="24"/>
              </w:rPr>
            </w:pPr>
            <w:r w:rsidRPr="001347E9">
              <w:rPr>
                <w:sz w:val="24"/>
              </w:rPr>
              <w:t>-</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3067DE" w:rsidRPr="001347E9" w:rsidRDefault="003067DE" w:rsidP="0046267B">
            <w:pPr>
              <w:jc w:val="center"/>
              <w:rPr>
                <w:sz w:val="24"/>
              </w:rPr>
            </w:pPr>
            <w:r w:rsidRPr="001347E9">
              <w:rPr>
                <w:sz w:val="24"/>
              </w:rPr>
              <w:t>647,47</w:t>
            </w:r>
          </w:p>
        </w:tc>
        <w:tc>
          <w:tcPr>
            <w:tcW w:w="1640" w:type="dxa"/>
            <w:tcMar>
              <w:left w:w="0" w:type="dxa"/>
              <w:right w:w="0" w:type="dxa"/>
            </w:tcMar>
            <w:hideMark/>
          </w:tcPr>
          <w:p w:rsidR="003067DE" w:rsidRPr="001347E9" w:rsidRDefault="003067DE" w:rsidP="0046267B">
            <w:pPr>
              <w:jc w:val="center"/>
              <w:rPr>
                <w:sz w:val="24"/>
              </w:rPr>
            </w:pPr>
            <w:r w:rsidRPr="001347E9">
              <w:rPr>
                <w:sz w:val="24"/>
              </w:rPr>
              <w:t>647,47</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34,08</w:t>
            </w:r>
          </w:p>
        </w:tc>
        <w:tc>
          <w:tcPr>
            <w:tcW w:w="1640" w:type="dxa"/>
            <w:tcMar>
              <w:left w:w="0" w:type="dxa"/>
              <w:right w:w="0" w:type="dxa"/>
            </w:tcMar>
            <w:hideMark/>
          </w:tcPr>
          <w:p w:rsidR="003067DE" w:rsidRPr="001347E9" w:rsidRDefault="003067DE" w:rsidP="0046267B">
            <w:pPr>
              <w:jc w:val="center"/>
              <w:rPr>
                <w:sz w:val="24"/>
              </w:rPr>
            </w:pPr>
            <w:r w:rsidRPr="001347E9">
              <w:rPr>
                <w:sz w:val="24"/>
              </w:rPr>
              <w:t>34,08</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1.2.42</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насоса НРСв электр</w:t>
            </w:r>
            <w:r w:rsidRPr="001347E9">
              <w:rPr>
                <w:sz w:val="24"/>
              </w:rPr>
              <w:t>о</w:t>
            </w:r>
            <w:r w:rsidRPr="001347E9">
              <w:rPr>
                <w:sz w:val="24"/>
              </w:rPr>
              <w:t>лизной ВОС в пгт. Излучи</w:t>
            </w:r>
            <w:r w:rsidRPr="001347E9">
              <w:rPr>
                <w:sz w:val="24"/>
              </w:rPr>
              <w:t>н</w:t>
            </w:r>
            <w:r w:rsidRPr="001347E9">
              <w:rPr>
                <w:sz w:val="24"/>
              </w:rPr>
              <w:t>ск</w:t>
            </w:r>
            <w:r>
              <w:rPr>
                <w:sz w:val="24"/>
              </w:rPr>
              <w:t>е</w:t>
            </w:r>
          </w:p>
        </w:tc>
        <w:tc>
          <w:tcPr>
            <w:tcW w:w="1417" w:type="dxa"/>
            <w:vMerge w:val="restart"/>
            <w:hideMark/>
          </w:tcPr>
          <w:p w:rsidR="003067DE" w:rsidRDefault="003067DE" w:rsidP="0046267B">
            <w:pPr>
              <w:jc w:val="both"/>
            </w:pPr>
            <w:r w:rsidRPr="001A0766">
              <w:rPr>
                <w:sz w:val="24"/>
              </w:rPr>
              <w:t>муниц</w:t>
            </w:r>
            <w:r w:rsidRPr="001A0766">
              <w:rPr>
                <w:sz w:val="24"/>
              </w:rPr>
              <w:t>и</w:t>
            </w:r>
            <w:r w:rsidRPr="001A0766">
              <w:rPr>
                <w:sz w:val="24"/>
              </w:rPr>
              <w:t>пальное казенное учрежд</w:t>
            </w:r>
            <w:r w:rsidRPr="001A0766">
              <w:rPr>
                <w:sz w:val="24"/>
              </w:rPr>
              <w:t>е</w:t>
            </w:r>
            <w:r w:rsidRPr="001A0766">
              <w:rPr>
                <w:sz w:val="24"/>
              </w:rPr>
              <w:t>ние «Управл</w:t>
            </w:r>
            <w:r w:rsidRPr="001A0766">
              <w:rPr>
                <w:sz w:val="24"/>
              </w:rPr>
              <w:t>е</w:t>
            </w:r>
            <w:r w:rsidRPr="001A0766">
              <w:rPr>
                <w:sz w:val="24"/>
              </w:rPr>
              <w:t>ние кап</w:t>
            </w:r>
            <w:r w:rsidRPr="001A0766">
              <w:rPr>
                <w:sz w:val="24"/>
              </w:rPr>
              <w:t>и</w:t>
            </w:r>
            <w:r w:rsidRPr="001A0766">
              <w:rPr>
                <w:sz w:val="24"/>
              </w:rPr>
              <w:t>тал</w:t>
            </w:r>
            <w:r w:rsidRPr="001A0766">
              <w:rPr>
                <w:sz w:val="24"/>
              </w:rPr>
              <w:t>ь</w:t>
            </w:r>
            <w:r w:rsidRPr="001A0766">
              <w:rPr>
                <w:sz w:val="24"/>
              </w:rPr>
              <w:t>ного строител</w:t>
            </w:r>
            <w:r w:rsidRPr="001A0766">
              <w:rPr>
                <w:sz w:val="24"/>
              </w:rPr>
              <w:t>ь</w:t>
            </w:r>
            <w:r w:rsidRPr="001A0766">
              <w:rPr>
                <w:sz w:val="24"/>
              </w:rPr>
              <w:t>ства по з</w:t>
            </w:r>
            <w:r w:rsidRPr="001A0766">
              <w:rPr>
                <w:sz w:val="24"/>
              </w:rPr>
              <w:t>а</w:t>
            </w:r>
            <w:r w:rsidRPr="001A0766">
              <w:rPr>
                <w:sz w:val="24"/>
              </w:rPr>
              <w:t>стро</w:t>
            </w:r>
            <w:r w:rsidRPr="001A0766">
              <w:rPr>
                <w:sz w:val="24"/>
              </w:rPr>
              <w:t>й</w:t>
            </w:r>
            <w:r w:rsidRPr="001A0766">
              <w:rPr>
                <w:sz w:val="24"/>
              </w:rPr>
              <w:t>ке Нижнева</w:t>
            </w:r>
            <w:r w:rsidRPr="001A0766">
              <w:rPr>
                <w:sz w:val="24"/>
              </w:rPr>
              <w:t>р</w:t>
            </w:r>
            <w:r w:rsidRPr="001A0766">
              <w:rPr>
                <w:sz w:val="24"/>
              </w:rPr>
              <w:t>товского ра</w:t>
            </w:r>
            <w:r w:rsidRPr="001A0766">
              <w:rPr>
                <w:sz w:val="24"/>
              </w:rPr>
              <w:t>й</w:t>
            </w:r>
            <w:r w:rsidRPr="001A0766">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155,17</w:t>
            </w:r>
          </w:p>
        </w:tc>
        <w:tc>
          <w:tcPr>
            <w:tcW w:w="1640" w:type="dxa"/>
            <w:tcMar>
              <w:left w:w="0" w:type="dxa"/>
              <w:right w:w="0" w:type="dxa"/>
            </w:tcMar>
            <w:hideMark/>
          </w:tcPr>
          <w:p w:rsidR="003067DE" w:rsidRPr="001347E9" w:rsidRDefault="003067DE" w:rsidP="0046267B">
            <w:pPr>
              <w:jc w:val="center"/>
              <w:rPr>
                <w:sz w:val="24"/>
              </w:rPr>
            </w:pPr>
            <w:r w:rsidRPr="001347E9">
              <w:rPr>
                <w:sz w:val="24"/>
              </w:rPr>
              <w:t>155,17</w:t>
            </w:r>
          </w:p>
        </w:tc>
        <w:tc>
          <w:tcPr>
            <w:tcW w:w="1200" w:type="dxa"/>
            <w:tcMar>
              <w:left w:w="0" w:type="dxa"/>
              <w:right w:w="0" w:type="dxa"/>
            </w:tcMar>
            <w:hideMark/>
          </w:tcPr>
          <w:p w:rsidR="003067DE" w:rsidRPr="001347E9" w:rsidRDefault="003067DE" w:rsidP="0046267B">
            <w:pPr>
              <w:jc w:val="center"/>
              <w:rPr>
                <w:sz w:val="24"/>
              </w:rPr>
            </w:pPr>
            <w:r w:rsidRPr="001347E9">
              <w:rPr>
                <w:sz w:val="24"/>
              </w:rPr>
              <w:t>-</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r w:rsidRPr="001347E9">
              <w:rPr>
                <w:sz w:val="24"/>
              </w:rPr>
              <w:t>-</w:t>
            </w: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155,17</w:t>
            </w:r>
          </w:p>
        </w:tc>
        <w:tc>
          <w:tcPr>
            <w:tcW w:w="1640" w:type="dxa"/>
            <w:tcMar>
              <w:left w:w="0" w:type="dxa"/>
              <w:right w:w="0" w:type="dxa"/>
            </w:tcMar>
            <w:hideMark/>
          </w:tcPr>
          <w:p w:rsidR="00145554" w:rsidRPr="001347E9" w:rsidRDefault="00145554" w:rsidP="0046267B">
            <w:pPr>
              <w:jc w:val="center"/>
              <w:rPr>
                <w:sz w:val="24"/>
              </w:rPr>
            </w:pPr>
            <w:r w:rsidRPr="001347E9">
              <w:rPr>
                <w:sz w:val="24"/>
              </w:rPr>
              <w:t>155,17</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1.2.43</w:t>
            </w:r>
            <w:r>
              <w:rPr>
                <w:sz w:val="24"/>
              </w:rPr>
              <w:t>.</w:t>
            </w:r>
          </w:p>
        </w:tc>
        <w:tc>
          <w:tcPr>
            <w:tcW w:w="1793" w:type="dxa"/>
            <w:vMerge w:val="restart"/>
            <w:hideMark/>
          </w:tcPr>
          <w:p w:rsidR="003067DE" w:rsidRPr="001347E9" w:rsidRDefault="003067DE" w:rsidP="0046267B">
            <w:pPr>
              <w:jc w:val="both"/>
              <w:rPr>
                <w:sz w:val="24"/>
              </w:rPr>
            </w:pPr>
            <w:r w:rsidRPr="001347E9">
              <w:rPr>
                <w:sz w:val="24"/>
              </w:rPr>
              <w:t>Поставка н</w:t>
            </w:r>
            <w:r w:rsidRPr="001347E9">
              <w:rPr>
                <w:sz w:val="24"/>
              </w:rPr>
              <w:t>а</w:t>
            </w:r>
            <w:r w:rsidRPr="001347E9">
              <w:rPr>
                <w:sz w:val="24"/>
              </w:rPr>
              <w:t>сосного об</w:t>
            </w:r>
            <w:r w:rsidRPr="001347E9">
              <w:rPr>
                <w:sz w:val="24"/>
              </w:rPr>
              <w:t>о</w:t>
            </w:r>
            <w:r w:rsidRPr="001347E9">
              <w:rPr>
                <w:sz w:val="24"/>
              </w:rPr>
              <w:t>рудования</w:t>
            </w:r>
            <w:r>
              <w:rPr>
                <w:sz w:val="24"/>
              </w:rPr>
              <w:t>:</w:t>
            </w:r>
            <w:r w:rsidRPr="001347E9">
              <w:rPr>
                <w:sz w:val="24"/>
              </w:rPr>
              <w:t xml:space="preserve"> пгт. Изл</w:t>
            </w:r>
            <w:r w:rsidRPr="001347E9">
              <w:rPr>
                <w:sz w:val="24"/>
              </w:rPr>
              <w:t>у</w:t>
            </w:r>
            <w:r w:rsidRPr="001347E9">
              <w:rPr>
                <w:sz w:val="24"/>
              </w:rPr>
              <w:t>чинск, пгт. Новоаганск, п. Зайцева Речка, с. Покур, с. Ларьяк</w:t>
            </w:r>
          </w:p>
        </w:tc>
        <w:tc>
          <w:tcPr>
            <w:tcW w:w="1417" w:type="dxa"/>
            <w:vMerge w:val="restart"/>
            <w:hideMark/>
          </w:tcPr>
          <w:p w:rsidR="003067DE" w:rsidRDefault="003067DE" w:rsidP="0046267B">
            <w:pPr>
              <w:jc w:val="both"/>
            </w:pPr>
            <w:r w:rsidRPr="008D0AFB">
              <w:rPr>
                <w:sz w:val="24"/>
              </w:rPr>
              <w:t>муниц</w:t>
            </w:r>
            <w:r w:rsidRPr="008D0AFB">
              <w:rPr>
                <w:sz w:val="24"/>
              </w:rPr>
              <w:t>и</w:t>
            </w:r>
            <w:r w:rsidRPr="008D0AFB">
              <w:rPr>
                <w:sz w:val="24"/>
              </w:rPr>
              <w:t>пальное казенное учрежд</w:t>
            </w:r>
            <w:r w:rsidRPr="008D0AFB">
              <w:rPr>
                <w:sz w:val="24"/>
              </w:rPr>
              <w:t>е</w:t>
            </w:r>
            <w:r w:rsidRPr="008D0AFB">
              <w:rPr>
                <w:sz w:val="24"/>
              </w:rPr>
              <w:t>ние «Управл</w:t>
            </w:r>
            <w:r w:rsidRPr="008D0AFB">
              <w:rPr>
                <w:sz w:val="24"/>
              </w:rPr>
              <w:t>е</w:t>
            </w:r>
            <w:r w:rsidRPr="008D0AFB">
              <w:rPr>
                <w:sz w:val="24"/>
              </w:rPr>
              <w:t>ние кап</w:t>
            </w:r>
            <w:r w:rsidRPr="008D0AFB">
              <w:rPr>
                <w:sz w:val="24"/>
              </w:rPr>
              <w:t>и</w:t>
            </w:r>
            <w:r w:rsidRPr="008D0AFB">
              <w:rPr>
                <w:sz w:val="24"/>
              </w:rPr>
              <w:t>тал</w:t>
            </w:r>
            <w:r w:rsidRPr="008D0AFB">
              <w:rPr>
                <w:sz w:val="24"/>
              </w:rPr>
              <w:t>ь</w:t>
            </w:r>
            <w:r w:rsidRPr="008D0AFB">
              <w:rPr>
                <w:sz w:val="24"/>
              </w:rPr>
              <w:t>ного строител</w:t>
            </w:r>
            <w:r w:rsidRPr="008D0AFB">
              <w:rPr>
                <w:sz w:val="24"/>
              </w:rPr>
              <w:t>ь</w:t>
            </w:r>
            <w:r w:rsidRPr="008D0AFB">
              <w:rPr>
                <w:sz w:val="24"/>
              </w:rPr>
              <w:t>ства по з</w:t>
            </w:r>
            <w:r w:rsidRPr="008D0AFB">
              <w:rPr>
                <w:sz w:val="24"/>
              </w:rPr>
              <w:t>а</w:t>
            </w:r>
            <w:r w:rsidRPr="008D0AFB">
              <w:rPr>
                <w:sz w:val="24"/>
              </w:rPr>
              <w:lastRenderedPageBreak/>
              <w:t>стро</w:t>
            </w:r>
            <w:r w:rsidRPr="008D0AFB">
              <w:rPr>
                <w:sz w:val="24"/>
              </w:rPr>
              <w:t>й</w:t>
            </w:r>
            <w:r w:rsidRPr="008D0AFB">
              <w:rPr>
                <w:sz w:val="24"/>
              </w:rPr>
              <w:t>ке Нижнева</w:t>
            </w:r>
            <w:r w:rsidRPr="008D0AFB">
              <w:rPr>
                <w:sz w:val="24"/>
              </w:rPr>
              <w:t>р</w:t>
            </w:r>
            <w:r w:rsidRPr="008D0AFB">
              <w:rPr>
                <w:sz w:val="24"/>
              </w:rPr>
              <w:t>товского ра</w:t>
            </w:r>
            <w:r w:rsidRPr="008D0AFB">
              <w:rPr>
                <w:sz w:val="24"/>
              </w:rPr>
              <w:t>й</w:t>
            </w:r>
            <w:r w:rsidRPr="008D0AFB">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2 482,96</w:t>
            </w:r>
          </w:p>
        </w:tc>
        <w:tc>
          <w:tcPr>
            <w:tcW w:w="1640" w:type="dxa"/>
            <w:tcMar>
              <w:left w:w="0" w:type="dxa"/>
              <w:right w:w="0" w:type="dxa"/>
            </w:tcMar>
            <w:hideMark/>
          </w:tcPr>
          <w:p w:rsidR="003067DE" w:rsidRPr="001347E9" w:rsidRDefault="003067DE" w:rsidP="0046267B">
            <w:pPr>
              <w:jc w:val="center"/>
              <w:rPr>
                <w:sz w:val="24"/>
              </w:rPr>
            </w:pPr>
            <w:r w:rsidRPr="001347E9">
              <w:rPr>
                <w:sz w:val="24"/>
              </w:rPr>
              <w:t>2 482,96</w:t>
            </w:r>
          </w:p>
        </w:tc>
        <w:tc>
          <w:tcPr>
            <w:tcW w:w="1200" w:type="dxa"/>
            <w:tcMar>
              <w:left w:w="0" w:type="dxa"/>
              <w:right w:w="0" w:type="dxa"/>
            </w:tcMar>
            <w:hideMark/>
          </w:tcPr>
          <w:p w:rsidR="003067DE" w:rsidRPr="001347E9" w:rsidRDefault="003067DE" w:rsidP="0046267B">
            <w:pPr>
              <w:jc w:val="center"/>
              <w:rPr>
                <w:sz w:val="24"/>
              </w:rPr>
            </w:pPr>
            <w:r w:rsidRPr="001347E9">
              <w:rPr>
                <w:sz w:val="24"/>
              </w:rPr>
              <w:t>-</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3067DE" w:rsidRPr="001347E9" w:rsidRDefault="003067DE" w:rsidP="0046267B">
            <w:pPr>
              <w:jc w:val="center"/>
              <w:rPr>
                <w:sz w:val="24"/>
              </w:rPr>
            </w:pPr>
            <w:r w:rsidRPr="001347E9">
              <w:rPr>
                <w:sz w:val="24"/>
              </w:rPr>
              <w:t>-</w:t>
            </w: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2 482,96</w:t>
            </w:r>
          </w:p>
        </w:tc>
        <w:tc>
          <w:tcPr>
            <w:tcW w:w="1640" w:type="dxa"/>
            <w:tcMar>
              <w:left w:w="0" w:type="dxa"/>
              <w:right w:w="0" w:type="dxa"/>
            </w:tcMar>
            <w:hideMark/>
          </w:tcPr>
          <w:p w:rsidR="003067DE" w:rsidRPr="001347E9" w:rsidRDefault="003067DE" w:rsidP="0046267B">
            <w:pPr>
              <w:jc w:val="center"/>
              <w:rPr>
                <w:sz w:val="24"/>
              </w:rPr>
            </w:pPr>
            <w:r w:rsidRPr="001347E9">
              <w:rPr>
                <w:sz w:val="24"/>
              </w:rPr>
              <w:t>2 482,96</w:t>
            </w: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1.2.44</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сет</w:t>
            </w:r>
            <w:r w:rsidRPr="001347E9">
              <w:rPr>
                <w:sz w:val="24"/>
              </w:rPr>
              <w:t>е</w:t>
            </w:r>
            <w:r w:rsidRPr="001347E9">
              <w:rPr>
                <w:sz w:val="24"/>
              </w:rPr>
              <w:t>вых насосов на котельной Техснаб в пгт. Н</w:t>
            </w:r>
            <w:r w:rsidRPr="001347E9">
              <w:rPr>
                <w:sz w:val="24"/>
              </w:rPr>
              <w:t>о</w:t>
            </w:r>
            <w:r w:rsidRPr="001347E9">
              <w:rPr>
                <w:sz w:val="24"/>
              </w:rPr>
              <w:t>воаганск</w:t>
            </w:r>
            <w:r>
              <w:rPr>
                <w:sz w:val="24"/>
              </w:rPr>
              <w:t>е</w:t>
            </w:r>
          </w:p>
        </w:tc>
        <w:tc>
          <w:tcPr>
            <w:tcW w:w="1417" w:type="dxa"/>
            <w:vMerge w:val="restart"/>
            <w:hideMark/>
          </w:tcPr>
          <w:p w:rsidR="003067DE" w:rsidRDefault="003067DE" w:rsidP="0046267B">
            <w:pPr>
              <w:jc w:val="both"/>
            </w:pPr>
            <w:r w:rsidRPr="008D0AFB">
              <w:rPr>
                <w:sz w:val="24"/>
              </w:rPr>
              <w:t>муниц</w:t>
            </w:r>
            <w:r w:rsidRPr="008D0AFB">
              <w:rPr>
                <w:sz w:val="24"/>
              </w:rPr>
              <w:t>и</w:t>
            </w:r>
            <w:r w:rsidRPr="008D0AFB">
              <w:rPr>
                <w:sz w:val="24"/>
              </w:rPr>
              <w:t>пальное казенное учрежд</w:t>
            </w:r>
            <w:r w:rsidRPr="008D0AFB">
              <w:rPr>
                <w:sz w:val="24"/>
              </w:rPr>
              <w:t>е</w:t>
            </w:r>
            <w:r w:rsidRPr="008D0AFB">
              <w:rPr>
                <w:sz w:val="24"/>
              </w:rPr>
              <w:t>ние «Управл</w:t>
            </w:r>
            <w:r w:rsidRPr="008D0AFB">
              <w:rPr>
                <w:sz w:val="24"/>
              </w:rPr>
              <w:t>е</w:t>
            </w:r>
            <w:r w:rsidRPr="008D0AFB">
              <w:rPr>
                <w:sz w:val="24"/>
              </w:rPr>
              <w:t>ние кап</w:t>
            </w:r>
            <w:r w:rsidRPr="008D0AFB">
              <w:rPr>
                <w:sz w:val="24"/>
              </w:rPr>
              <w:t>и</w:t>
            </w:r>
            <w:r w:rsidRPr="008D0AFB">
              <w:rPr>
                <w:sz w:val="24"/>
              </w:rPr>
              <w:t>тал</w:t>
            </w:r>
            <w:r w:rsidRPr="008D0AFB">
              <w:rPr>
                <w:sz w:val="24"/>
              </w:rPr>
              <w:t>ь</w:t>
            </w:r>
            <w:r w:rsidRPr="008D0AFB">
              <w:rPr>
                <w:sz w:val="24"/>
              </w:rPr>
              <w:t>ного строител</w:t>
            </w:r>
            <w:r w:rsidRPr="008D0AFB">
              <w:rPr>
                <w:sz w:val="24"/>
              </w:rPr>
              <w:t>ь</w:t>
            </w:r>
            <w:r w:rsidRPr="008D0AFB">
              <w:rPr>
                <w:sz w:val="24"/>
              </w:rPr>
              <w:t>ства по з</w:t>
            </w:r>
            <w:r w:rsidRPr="008D0AFB">
              <w:rPr>
                <w:sz w:val="24"/>
              </w:rPr>
              <w:t>а</w:t>
            </w:r>
            <w:r w:rsidRPr="008D0AFB">
              <w:rPr>
                <w:sz w:val="24"/>
              </w:rPr>
              <w:t>стро</w:t>
            </w:r>
            <w:r w:rsidRPr="008D0AFB">
              <w:rPr>
                <w:sz w:val="24"/>
              </w:rPr>
              <w:t>й</w:t>
            </w:r>
            <w:r w:rsidRPr="008D0AFB">
              <w:rPr>
                <w:sz w:val="24"/>
              </w:rPr>
              <w:t>ке Нижнева</w:t>
            </w:r>
            <w:r w:rsidRPr="008D0AFB">
              <w:rPr>
                <w:sz w:val="24"/>
              </w:rPr>
              <w:t>р</w:t>
            </w:r>
            <w:r w:rsidRPr="008D0AFB">
              <w:rPr>
                <w:sz w:val="24"/>
              </w:rPr>
              <w:t>товского ра</w:t>
            </w:r>
            <w:r w:rsidRPr="008D0AFB">
              <w:rPr>
                <w:sz w:val="24"/>
              </w:rPr>
              <w:t>й</w:t>
            </w:r>
            <w:r w:rsidRPr="008D0AFB">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4 863,22</w:t>
            </w:r>
          </w:p>
        </w:tc>
        <w:tc>
          <w:tcPr>
            <w:tcW w:w="1640" w:type="dxa"/>
            <w:tcMar>
              <w:left w:w="0" w:type="dxa"/>
              <w:right w:w="0" w:type="dxa"/>
            </w:tcMar>
            <w:hideMark/>
          </w:tcPr>
          <w:p w:rsidR="003067DE" w:rsidRPr="001347E9" w:rsidRDefault="003067DE" w:rsidP="0046267B">
            <w:pPr>
              <w:jc w:val="center"/>
              <w:rPr>
                <w:sz w:val="24"/>
              </w:rPr>
            </w:pPr>
            <w:r w:rsidRPr="001347E9">
              <w:rPr>
                <w:sz w:val="24"/>
              </w:rPr>
              <w:t>-</w:t>
            </w:r>
          </w:p>
        </w:tc>
        <w:tc>
          <w:tcPr>
            <w:tcW w:w="1200" w:type="dxa"/>
            <w:tcMar>
              <w:left w:w="0" w:type="dxa"/>
              <w:right w:w="0" w:type="dxa"/>
            </w:tcMar>
            <w:hideMark/>
          </w:tcPr>
          <w:p w:rsidR="003067DE" w:rsidRPr="001347E9" w:rsidRDefault="003067DE" w:rsidP="0046267B">
            <w:pPr>
              <w:jc w:val="center"/>
              <w:rPr>
                <w:sz w:val="24"/>
              </w:rPr>
            </w:pPr>
            <w:r w:rsidRPr="001347E9">
              <w:rPr>
                <w:sz w:val="24"/>
              </w:rPr>
              <w:t>4 863,22</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3067DE" w:rsidRPr="001347E9" w:rsidRDefault="003067DE" w:rsidP="0046267B">
            <w:pPr>
              <w:jc w:val="center"/>
              <w:rPr>
                <w:sz w:val="24"/>
              </w:rPr>
            </w:pPr>
            <w:r w:rsidRPr="001347E9">
              <w:rPr>
                <w:sz w:val="24"/>
              </w:rPr>
              <w:t>1 179,10</w:t>
            </w: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r w:rsidRPr="001347E9">
              <w:rPr>
                <w:sz w:val="24"/>
              </w:rPr>
              <w:t>1179,10</w:t>
            </w: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3 684,12</w:t>
            </w: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r w:rsidRPr="001347E9">
              <w:rPr>
                <w:sz w:val="24"/>
              </w:rPr>
              <w:t>3684,12</w:t>
            </w: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1.2.45</w:t>
            </w:r>
            <w:r>
              <w:rPr>
                <w:sz w:val="24"/>
              </w:rPr>
              <w:t>.</w:t>
            </w:r>
          </w:p>
        </w:tc>
        <w:tc>
          <w:tcPr>
            <w:tcW w:w="1793" w:type="dxa"/>
            <w:vMerge w:val="restart"/>
            <w:hideMark/>
          </w:tcPr>
          <w:p w:rsidR="003067DE" w:rsidRPr="001347E9" w:rsidRDefault="003067DE" w:rsidP="0046267B">
            <w:pPr>
              <w:jc w:val="both"/>
              <w:rPr>
                <w:sz w:val="24"/>
              </w:rPr>
            </w:pPr>
            <w:r w:rsidRPr="001347E9">
              <w:rPr>
                <w:sz w:val="24"/>
              </w:rPr>
              <w:t xml:space="preserve">Утепление  емкости V=1000 </w:t>
            </w:r>
            <w:r>
              <w:rPr>
                <w:sz w:val="24"/>
              </w:rPr>
              <w:t>куб м</w:t>
            </w:r>
            <w:r w:rsidRPr="001347E9">
              <w:rPr>
                <w:sz w:val="24"/>
              </w:rPr>
              <w:t xml:space="preserve">, ВОС </w:t>
            </w:r>
            <w:r>
              <w:rPr>
                <w:sz w:val="24"/>
              </w:rPr>
              <w:t>«</w:t>
            </w:r>
            <w:r w:rsidRPr="001347E9">
              <w:rPr>
                <w:sz w:val="24"/>
              </w:rPr>
              <w:t>Вод</w:t>
            </w:r>
            <w:r w:rsidRPr="001347E9">
              <w:rPr>
                <w:sz w:val="24"/>
              </w:rPr>
              <w:t>о</w:t>
            </w:r>
            <w:r w:rsidRPr="001347E9">
              <w:rPr>
                <w:sz w:val="24"/>
              </w:rPr>
              <w:t>лей-30</w:t>
            </w:r>
            <w:r>
              <w:rPr>
                <w:sz w:val="24"/>
              </w:rPr>
              <w:t>»</w:t>
            </w:r>
            <w:r w:rsidRPr="001347E9">
              <w:rPr>
                <w:sz w:val="24"/>
              </w:rPr>
              <w:t>, ул. Центральная, 101</w:t>
            </w:r>
            <w:r>
              <w:rPr>
                <w:sz w:val="24"/>
              </w:rPr>
              <w:t>а</w:t>
            </w:r>
            <w:r w:rsidRPr="001347E9">
              <w:rPr>
                <w:sz w:val="24"/>
              </w:rPr>
              <w:t xml:space="preserve"> в пгт. Н</w:t>
            </w:r>
            <w:r w:rsidRPr="001347E9">
              <w:rPr>
                <w:sz w:val="24"/>
              </w:rPr>
              <w:t>о</w:t>
            </w:r>
            <w:r w:rsidRPr="001347E9">
              <w:rPr>
                <w:sz w:val="24"/>
              </w:rPr>
              <w:t xml:space="preserve">воаганск </w:t>
            </w:r>
          </w:p>
        </w:tc>
        <w:tc>
          <w:tcPr>
            <w:tcW w:w="1417" w:type="dxa"/>
            <w:vMerge w:val="restart"/>
            <w:hideMark/>
          </w:tcPr>
          <w:p w:rsidR="003067DE" w:rsidRDefault="003067DE" w:rsidP="0046267B">
            <w:pPr>
              <w:jc w:val="both"/>
              <w:rPr>
                <w:sz w:val="24"/>
              </w:rPr>
            </w:pPr>
            <w:r w:rsidRPr="008D0AFB">
              <w:rPr>
                <w:sz w:val="24"/>
              </w:rPr>
              <w:t>муниц</w:t>
            </w:r>
            <w:r w:rsidRPr="008D0AFB">
              <w:rPr>
                <w:sz w:val="24"/>
              </w:rPr>
              <w:t>и</w:t>
            </w:r>
            <w:r w:rsidRPr="008D0AFB">
              <w:rPr>
                <w:sz w:val="24"/>
              </w:rPr>
              <w:t>пальное казенное учрежд</w:t>
            </w:r>
            <w:r w:rsidRPr="008D0AFB">
              <w:rPr>
                <w:sz w:val="24"/>
              </w:rPr>
              <w:t>е</w:t>
            </w:r>
            <w:r w:rsidRPr="008D0AFB">
              <w:rPr>
                <w:sz w:val="24"/>
              </w:rPr>
              <w:t>ние «Управл</w:t>
            </w:r>
            <w:r w:rsidRPr="008D0AFB">
              <w:rPr>
                <w:sz w:val="24"/>
              </w:rPr>
              <w:t>е</w:t>
            </w:r>
            <w:r w:rsidRPr="008D0AFB">
              <w:rPr>
                <w:sz w:val="24"/>
              </w:rPr>
              <w:t>ние кап</w:t>
            </w:r>
            <w:r w:rsidRPr="008D0AFB">
              <w:rPr>
                <w:sz w:val="24"/>
              </w:rPr>
              <w:t>и</w:t>
            </w:r>
            <w:r w:rsidRPr="008D0AFB">
              <w:rPr>
                <w:sz w:val="24"/>
              </w:rPr>
              <w:t>тал</w:t>
            </w:r>
            <w:r w:rsidRPr="008D0AFB">
              <w:rPr>
                <w:sz w:val="24"/>
              </w:rPr>
              <w:t>ь</w:t>
            </w:r>
            <w:r w:rsidRPr="008D0AFB">
              <w:rPr>
                <w:sz w:val="24"/>
              </w:rPr>
              <w:t>ного строител</w:t>
            </w:r>
            <w:r w:rsidRPr="008D0AFB">
              <w:rPr>
                <w:sz w:val="24"/>
              </w:rPr>
              <w:t>ь</w:t>
            </w:r>
            <w:r w:rsidRPr="008D0AFB">
              <w:rPr>
                <w:sz w:val="24"/>
              </w:rPr>
              <w:t>ства по з</w:t>
            </w:r>
            <w:r w:rsidRPr="008D0AFB">
              <w:rPr>
                <w:sz w:val="24"/>
              </w:rPr>
              <w:t>а</w:t>
            </w:r>
            <w:r w:rsidRPr="008D0AFB">
              <w:rPr>
                <w:sz w:val="24"/>
              </w:rPr>
              <w:t>стро</w:t>
            </w:r>
            <w:r w:rsidRPr="008D0AFB">
              <w:rPr>
                <w:sz w:val="24"/>
              </w:rPr>
              <w:t>й</w:t>
            </w:r>
            <w:r w:rsidRPr="008D0AFB">
              <w:rPr>
                <w:sz w:val="24"/>
              </w:rPr>
              <w:t>ке Нижнева</w:t>
            </w:r>
            <w:r w:rsidRPr="008D0AFB">
              <w:rPr>
                <w:sz w:val="24"/>
              </w:rPr>
              <w:t>р</w:t>
            </w:r>
            <w:r w:rsidRPr="008D0AFB">
              <w:rPr>
                <w:sz w:val="24"/>
              </w:rPr>
              <w:t>товского ра</w:t>
            </w:r>
            <w:r w:rsidRPr="008D0AFB">
              <w:rPr>
                <w:sz w:val="24"/>
              </w:rPr>
              <w:t>й</w:t>
            </w:r>
            <w:r w:rsidRPr="008D0AFB">
              <w:rPr>
                <w:sz w:val="24"/>
              </w:rPr>
              <w:t>она»</w:t>
            </w:r>
          </w:p>
          <w:p w:rsidR="003067DE" w:rsidRDefault="003067DE" w:rsidP="0046267B">
            <w:pPr>
              <w:jc w:val="both"/>
            </w:pPr>
          </w:p>
        </w:tc>
        <w:tc>
          <w:tcPr>
            <w:tcW w:w="1134" w:type="dxa"/>
            <w:noWrap/>
            <w:hideMark/>
          </w:tcPr>
          <w:p w:rsidR="003067DE" w:rsidRPr="001347E9" w:rsidRDefault="003067DE" w:rsidP="0046267B">
            <w:pPr>
              <w:jc w:val="both"/>
              <w:rPr>
                <w:sz w:val="24"/>
              </w:rPr>
            </w:pPr>
            <w:r w:rsidRPr="001347E9">
              <w:rPr>
                <w:sz w:val="24"/>
              </w:rPr>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1 670,62</w:t>
            </w:r>
          </w:p>
        </w:tc>
        <w:tc>
          <w:tcPr>
            <w:tcW w:w="1640" w:type="dxa"/>
            <w:tcMar>
              <w:left w:w="0" w:type="dxa"/>
              <w:right w:w="0" w:type="dxa"/>
            </w:tcMar>
            <w:hideMark/>
          </w:tcPr>
          <w:p w:rsidR="003067DE" w:rsidRPr="001347E9" w:rsidRDefault="003067DE" w:rsidP="0046267B">
            <w:pPr>
              <w:jc w:val="center"/>
              <w:rPr>
                <w:sz w:val="24"/>
              </w:rPr>
            </w:pPr>
            <w:r w:rsidRPr="001347E9">
              <w:rPr>
                <w:sz w:val="24"/>
              </w:rPr>
              <w:t>-</w:t>
            </w:r>
          </w:p>
        </w:tc>
        <w:tc>
          <w:tcPr>
            <w:tcW w:w="1200" w:type="dxa"/>
            <w:tcMar>
              <w:left w:w="0" w:type="dxa"/>
              <w:right w:w="0" w:type="dxa"/>
            </w:tcMar>
            <w:hideMark/>
          </w:tcPr>
          <w:p w:rsidR="003067DE" w:rsidRPr="001347E9" w:rsidRDefault="003067DE" w:rsidP="0046267B">
            <w:pPr>
              <w:jc w:val="center"/>
              <w:rPr>
                <w:sz w:val="24"/>
              </w:rPr>
            </w:pPr>
            <w:r w:rsidRPr="001347E9">
              <w:rPr>
                <w:sz w:val="24"/>
              </w:rPr>
              <w:t>1 670,62</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3067DE" w:rsidRPr="001347E9" w:rsidRDefault="003067DE" w:rsidP="0046267B">
            <w:pPr>
              <w:jc w:val="center"/>
              <w:rPr>
                <w:sz w:val="24"/>
              </w:rPr>
            </w:pPr>
            <w:r w:rsidRPr="001347E9">
              <w:rPr>
                <w:sz w:val="24"/>
              </w:rPr>
              <w:t>-</w:t>
            </w: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1 670,62</w:t>
            </w: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r w:rsidRPr="001347E9">
              <w:rPr>
                <w:sz w:val="24"/>
              </w:rPr>
              <w:t>1670,62</w:t>
            </w: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lastRenderedPageBreak/>
              <w:t>1.2.46</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по</w:t>
            </w:r>
            <w:r w:rsidRPr="001347E9">
              <w:rPr>
                <w:sz w:val="24"/>
              </w:rPr>
              <w:t>д</w:t>
            </w:r>
            <w:r w:rsidRPr="001347E9">
              <w:rPr>
                <w:sz w:val="24"/>
              </w:rPr>
              <w:t>земных сетей ТВС</w:t>
            </w:r>
            <w:r>
              <w:rPr>
                <w:sz w:val="24"/>
              </w:rPr>
              <w:t>:</w:t>
            </w:r>
            <w:r w:rsidRPr="001347E9">
              <w:rPr>
                <w:sz w:val="24"/>
              </w:rPr>
              <w:t xml:space="preserve"> ул. Ге</w:t>
            </w:r>
            <w:r w:rsidRPr="001347E9">
              <w:rPr>
                <w:sz w:val="24"/>
              </w:rPr>
              <w:t>о</w:t>
            </w:r>
            <w:r w:rsidRPr="001347E9">
              <w:rPr>
                <w:sz w:val="24"/>
              </w:rPr>
              <w:t>логов</w:t>
            </w:r>
            <w:r>
              <w:rPr>
                <w:sz w:val="24"/>
              </w:rPr>
              <w:t>,</w:t>
            </w:r>
            <w:r w:rsidRPr="001347E9">
              <w:rPr>
                <w:sz w:val="24"/>
              </w:rPr>
              <w:t xml:space="preserve"> 9 в пгт. Нов</w:t>
            </w:r>
            <w:r w:rsidRPr="001347E9">
              <w:rPr>
                <w:sz w:val="24"/>
              </w:rPr>
              <w:t>о</w:t>
            </w:r>
            <w:r w:rsidRPr="001347E9">
              <w:rPr>
                <w:sz w:val="24"/>
              </w:rPr>
              <w:t>аганске</w:t>
            </w:r>
          </w:p>
        </w:tc>
        <w:tc>
          <w:tcPr>
            <w:tcW w:w="1417" w:type="dxa"/>
            <w:vMerge w:val="restart"/>
            <w:hideMark/>
          </w:tcPr>
          <w:p w:rsidR="003067DE" w:rsidRDefault="003067DE" w:rsidP="0046267B">
            <w:pPr>
              <w:jc w:val="both"/>
            </w:pPr>
            <w:r w:rsidRPr="008D0AFB">
              <w:rPr>
                <w:sz w:val="24"/>
              </w:rPr>
              <w:t>муниц</w:t>
            </w:r>
            <w:r w:rsidRPr="008D0AFB">
              <w:rPr>
                <w:sz w:val="24"/>
              </w:rPr>
              <w:t>и</w:t>
            </w:r>
            <w:r w:rsidRPr="008D0AFB">
              <w:rPr>
                <w:sz w:val="24"/>
              </w:rPr>
              <w:t>пальное казенное учрежд</w:t>
            </w:r>
            <w:r w:rsidRPr="008D0AFB">
              <w:rPr>
                <w:sz w:val="24"/>
              </w:rPr>
              <w:t>е</w:t>
            </w:r>
            <w:r w:rsidRPr="008D0AFB">
              <w:rPr>
                <w:sz w:val="24"/>
              </w:rPr>
              <w:t>ние «Управл</w:t>
            </w:r>
            <w:r w:rsidRPr="008D0AFB">
              <w:rPr>
                <w:sz w:val="24"/>
              </w:rPr>
              <w:t>е</w:t>
            </w:r>
            <w:r w:rsidRPr="008D0AFB">
              <w:rPr>
                <w:sz w:val="24"/>
              </w:rPr>
              <w:t>ние кап</w:t>
            </w:r>
            <w:r w:rsidRPr="008D0AFB">
              <w:rPr>
                <w:sz w:val="24"/>
              </w:rPr>
              <w:t>и</w:t>
            </w:r>
            <w:r w:rsidRPr="008D0AFB">
              <w:rPr>
                <w:sz w:val="24"/>
              </w:rPr>
              <w:t>тал</w:t>
            </w:r>
            <w:r w:rsidRPr="008D0AFB">
              <w:rPr>
                <w:sz w:val="24"/>
              </w:rPr>
              <w:t>ь</w:t>
            </w:r>
            <w:r w:rsidRPr="008D0AFB">
              <w:rPr>
                <w:sz w:val="24"/>
              </w:rPr>
              <w:t>ного строител</w:t>
            </w:r>
            <w:r w:rsidRPr="008D0AFB">
              <w:rPr>
                <w:sz w:val="24"/>
              </w:rPr>
              <w:t>ь</w:t>
            </w:r>
            <w:r w:rsidRPr="008D0AFB">
              <w:rPr>
                <w:sz w:val="24"/>
              </w:rPr>
              <w:t>ства по з</w:t>
            </w:r>
            <w:r w:rsidRPr="008D0AFB">
              <w:rPr>
                <w:sz w:val="24"/>
              </w:rPr>
              <w:t>а</w:t>
            </w:r>
            <w:r w:rsidRPr="008D0AFB">
              <w:rPr>
                <w:sz w:val="24"/>
              </w:rPr>
              <w:t>стро</w:t>
            </w:r>
            <w:r w:rsidRPr="008D0AFB">
              <w:rPr>
                <w:sz w:val="24"/>
              </w:rPr>
              <w:t>й</w:t>
            </w:r>
            <w:r w:rsidRPr="008D0AFB">
              <w:rPr>
                <w:sz w:val="24"/>
              </w:rPr>
              <w:t>ке Нижнева</w:t>
            </w:r>
            <w:r w:rsidRPr="008D0AFB">
              <w:rPr>
                <w:sz w:val="24"/>
              </w:rPr>
              <w:t>р</w:t>
            </w:r>
            <w:r w:rsidRPr="008D0AFB">
              <w:rPr>
                <w:sz w:val="24"/>
              </w:rPr>
              <w:t>товского ра</w:t>
            </w:r>
            <w:r w:rsidRPr="008D0AFB">
              <w:rPr>
                <w:sz w:val="24"/>
              </w:rPr>
              <w:t>й</w:t>
            </w:r>
            <w:r w:rsidRPr="008D0AFB">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283,32</w:t>
            </w:r>
          </w:p>
        </w:tc>
        <w:tc>
          <w:tcPr>
            <w:tcW w:w="1640" w:type="dxa"/>
            <w:tcMar>
              <w:left w:w="0" w:type="dxa"/>
              <w:right w:w="0" w:type="dxa"/>
            </w:tcMar>
            <w:hideMark/>
          </w:tcPr>
          <w:p w:rsidR="003067DE" w:rsidRPr="001347E9" w:rsidRDefault="003067DE" w:rsidP="0046267B">
            <w:pPr>
              <w:jc w:val="center"/>
              <w:rPr>
                <w:sz w:val="24"/>
              </w:rPr>
            </w:pPr>
            <w:r w:rsidRPr="001347E9">
              <w:rPr>
                <w:sz w:val="24"/>
              </w:rPr>
              <w:t>-</w:t>
            </w:r>
          </w:p>
        </w:tc>
        <w:tc>
          <w:tcPr>
            <w:tcW w:w="1200" w:type="dxa"/>
            <w:tcMar>
              <w:left w:w="0" w:type="dxa"/>
              <w:right w:w="0" w:type="dxa"/>
            </w:tcMar>
            <w:hideMark/>
          </w:tcPr>
          <w:p w:rsidR="003067DE" w:rsidRPr="001347E9" w:rsidRDefault="003067DE" w:rsidP="0046267B">
            <w:pPr>
              <w:jc w:val="center"/>
              <w:rPr>
                <w:sz w:val="24"/>
              </w:rPr>
            </w:pPr>
            <w:r w:rsidRPr="001347E9">
              <w:rPr>
                <w:sz w:val="24"/>
              </w:rPr>
              <w:t>283,32</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r w:rsidRPr="001347E9">
              <w:rPr>
                <w:sz w:val="24"/>
              </w:rPr>
              <w:t>-</w:t>
            </w: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283,32</w:t>
            </w: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r w:rsidRPr="001347E9">
              <w:rPr>
                <w:sz w:val="24"/>
              </w:rPr>
              <w:t>283,32</w:t>
            </w: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1.2.47</w:t>
            </w:r>
            <w:r>
              <w:rPr>
                <w:sz w:val="24"/>
              </w:rPr>
              <w:t>.</w:t>
            </w:r>
          </w:p>
        </w:tc>
        <w:tc>
          <w:tcPr>
            <w:tcW w:w="1793" w:type="dxa"/>
            <w:vMerge w:val="restart"/>
            <w:hideMark/>
          </w:tcPr>
          <w:p w:rsidR="003067DE" w:rsidRPr="001347E9" w:rsidRDefault="003067DE" w:rsidP="0046267B">
            <w:pPr>
              <w:jc w:val="both"/>
              <w:rPr>
                <w:sz w:val="24"/>
              </w:rPr>
            </w:pPr>
            <w:r w:rsidRPr="001347E9">
              <w:rPr>
                <w:sz w:val="24"/>
              </w:rPr>
              <w:t>Замена техн</w:t>
            </w:r>
            <w:r w:rsidRPr="001347E9">
              <w:rPr>
                <w:sz w:val="24"/>
              </w:rPr>
              <w:t>о</w:t>
            </w:r>
            <w:r w:rsidRPr="001347E9">
              <w:rPr>
                <w:sz w:val="24"/>
              </w:rPr>
              <w:t>логического оборудования на ЦТП-47, пгт. Излучинск</w:t>
            </w:r>
          </w:p>
        </w:tc>
        <w:tc>
          <w:tcPr>
            <w:tcW w:w="1417" w:type="dxa"/>
            <w:vMerge w:val="restart"/>
            <w:hideMark/>
          </w:tcPr>
          <w:p w:rsidR="003067DE" w:rsidRDefault="003067DE" w:rsidP="0046267B">
            <w:pPr>
              <w:jc w:val="both"/>
            </w:pPr>
            <w:r w:rsidRPr="001370FF">
              <w:rPr>
                <w:sz w:val="24"/>
              </w:rPr>
              <w:t>муниц</w:t>
            </w:r>
            <w:r w:rsidRPr="001370FF">
              <w:rPr>
                <w:sz w:val="24"/>
              </w:rPr>
              <w:t>и</w:t>
            </w:r>
            <w:r w:rsidRPr="001370FF">
              <w:rPr>
                <w:sz w:val="24"/>
              </w:rPr>
              <w:t>пальное казенное учрежд</w:t>
            </w:r>
            <w:r w:rsidRPr="001370FF">
              <w:rPr>
                <w:sz w:val="24"/>
              </w:rPr>
              <w:t>е</w:t>
            </w:r>
            <w:r w:rsidRPr="001370FF">
              <w:rPr>
                <w:sz w:val="24"/>
              </w:rPr>
              <w:t>ние «Управл</w:t>
            </w:r>
            <w:r w:rsidRPr="001370FF">
              <w:rPr>
                <w:sz w:val="24"/>
              </w:rPr>
              <w:t>е</w:t>
            </w:r>
            <w:r w:rsidRPr="001370FF">
              <w:rPr>
                <w:sz w:val="24"/>
              </w:rPr>
              <w:t>ние кап</w:t>
            </w:r>
            <w:r w:rsidRPr="001370FF">
              <w:rPr>
                <w:sz w:val="24"/>
              </w:rPr>
              <w:t>и</w:t>
            </w:r>
            <w:r w:rsidRPr="001370FF">
              <w:rPr>
                <w:sz w:val="24"/>
              </w:rPr>
              <w:t>тал</w:t>
            </w:r>
            <w:r w:rsidRPr="001370FF">
              <w:rPr>
                <w:sz w:val="24"/>
              </w:rPr>
              <w:t>ь</w:t>
            </w:r>
            <w:r w:rsidRPr="001370FF">
              <w:rPr>
                <w:sz w:val="24"/>
              </w:rPr>
              <w:t>ного строител</w:t>
            </w:r>
            <w:r w:rsidRPr="001370FF">
              <w:rPr>
                <w:sz w:val="24"/>
              </w:rPr>
              <w:t>ь</w:t>
            </w:r>
            <w:r w:rsidRPr="001370FF">
              <w:rPr>
                <w:sz w:val="24"/>
              </w:rPr>
              <w:t>ства по з</w:t>
            </w:r>
            <w:r w:rsidRPr="001370FF">
              <w:rPr>
                <w:sz w:val="24"/>
              </w:rPr>
              <w:t>а</w:t>
            </w:r>
            <w:r w:rsidRPr="001370FF">
              <w:rPr>
                <w:sz w:val="24"/>
              </w:rPr>
              <w:t>стро</w:t>
            </w:r>
            <w:r w:rsidRPr="001370FF">
              <w:rPr>
                <w:sz w:val="24"/>
              </w:rPr>
              <w:t>й</w:t>
            </w:r>
            <w:r w:rsidRPr="001370FF">
              <w:rPr>
                <w:sz w:val="24"/>
              </w:rPr>
              <w:t>ке Нижнева</w:t>
            </w:r>
            <w:r w:rsidRPr="001370FF">
              <w:rPr>
                <w:sz w:val="24"/>
              </w:rPr>
              <w:t>р</w:t>
            </w:r>
            <w:r w:rsidRPr="001370FF">
              <w:rPr>
                <w:sz w:val="24"/>
              </w:rPr>
              <w:t>товского ра</w:t>
            </w:r>
            <w:r w:rsidRPr="001370FF">
              <w:rPr>
                <w:sz w:val="24"/>
              </w:rPr>
              <w:t>й</w:t>
            </w:r>
            <w:r w:rsidRPr="001370FF">
              <w:rPr>
                <w:sz w:val="24"/>
              </w:rPr>
              <w:t>она»</w:t>
            </w:r>
          </w:p>
        </w:tc>
        <w:tc>
          <w:tcPr>
            <w:tcW w:w="1134" w:type="dxa"/>
            <w:noWrap/>
            <w:hideMark/>
          </w:tcPr>
          <w:p w:rsidR="003067DE" w:rsidRPr="001347E9" w:rsidRDefault="003067DE" w:rsidP="0046267B">
            <w:pPr>
              <w:jc w:val="both"/>
              <w:rPr>
                <w:sz w:val="24"/>
              </w:rPr>
            </w:pPr>
            <w:r w:rsidRPr="001347E9">
              <w:rPr>
                <w:sz w:val="24"/>
              </w:rPr>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7 500,00</w:t>
            </w:r>
          </w:p>
        </w:tc>
        <w:tc>
          <w:tcPr>
            <w:tcW w:w="1640" w:type="dxa"/>
            <w:tcMar>
              <w:left w:w="0" w:type="dxa"/>
              <w:right w:w="0" w:type="dxa"/>
            </w:tcMar>
            <w:hideMark/>
          </w:tcPr>
          <w:p w:rsidR="003067DE" w:rsidRPr="001347E9" w:rsidRDefault="003067DE" w:rsidP="0046267B">
            <w:pPr>
              <w:jc w:val="center"/>
              <w:rPr>
                <w:sz w:val="24"/>
              </w:rPr>
            </w:pPr>
            <w:r w:rsidRPr="001347E9">
              <w:rPr>
                <w:sz w:val="24"/>
              </w:rPr>
              <w:t>-</w:t>
            </w:r>
          </w:p>
        </w:tc>
        <w:tc>
          <w:tcPr>
            <w:tcW w:w="1200" w:type="dxa"/>
            <w:tcMar>
              <w:left w:w="0" w:type="dxa"/>
              <w:right w:w="0" w:type="dxa"/>
            </w:tcMar>
            <w:hideMark/>
          </w:tcPr>
          <w:p w:rsidR="003067DE" w:rsidRPr="001347E9" w:rsidRDefault="003067DE" w:rsidP="0046267B">
            <w:pPr>
              <w:jc w:val="center"/>
              <w:rPr>
                <w:sz w:val="24"/>
              </w:rPr>
            </w:pPr>
            <w:r w:rsidRPr="001347E9">
              <w:rPr>
                <w:sz w:val="24"/>
              </w:rPr>
              <w:t>7 500,00</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3067DE" w:rsidRPr="001347E9" w:rsidTr="0046267B">
        <w:trPr>
          <w:trHeight w:val="72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3067DE" w:rsidRPr="001347E9" w:rsidRDefault="003067DE" w:rsidP="0046267B">
            <w:pPr>
              <w:jc w:val="center"/>
              <w:rPr>
                <w:sz w:val="24"/>
              </w:rPr>
            </w:pPr>
            <w:r w:rsidRPr="001347E9">
              <w:rPr>
                <w:sz w:val="24"/>
              </w:rPr>
              <w:t>-</w:t>
            </w: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480"/>
          <w:jc w:val="center"/>
        </w:trPr>
        <w:tc>
          <w:tcPr>
            <w:tcW w:w="918" w:type="dxa"/>
            <w:vMerge/>
            <w:hideMark/>
          </w:tcPr>
          <w:p w:rsidR="003067DE" w:rsidRPr="001347E9" w:rsidRDefault="003067DE" w:rsidP="00A02FB5">
            <w:pPr>
              <w:jc w:val="center"/>
              <w:rPr>
                <w:sz w:val="24"/>
              </w:rPr>
            </w:pPr>
          </w:p>
        </w:tc>
        <w:tc>
          <w:tcPr>
            <w:tcW w:w="1793" w:type="dxa"/>
            <w:vMerge/>
            <w:hideMark/>
          </w:tcPr>
          <w:p w:rsidR="003067DE" w:rsidRPr="001347E9" w:rsidRDefault="003067DE" w:rsidP="0046267B">
            <w:pPr>
              <w:jc w:val="both"/>
              <w:rPr>
                <w:sz w:val="24"/>
              </w:rPr>
            </w:pPr>
          </w:p>
        </w:tc>
        <w:tc>
          <w:tcPr>
            <w:tcW w:w="1417" w:type="dxa"/>
            <w:vMerge/>
            <w:hideMark/>
          </w:tcPr>
          <w:p w:rsidR="003067DE" w:rsidRPr="001347E9" w:rsidRDefault="003067DE" w:rsidP="0046267B">
            <w:pPr>
              <w:jc w:val="both"/>
              <w:rPr>
                <w:sz w:val="24"/>
              </w:rPr>
            </w:pPr>
          </w:p>
        </w:tc>
        <w:tc>
          <w:tcPr>
            <w:tcW w:w="1134" w:type="dxa"/>
            <w:hideMark/>
          </w:tcPr>
          <w:p w:rsidR="003067DE" w:rsidRPr="001347E9" w:rsidRDefault="003067DE" w:rsidP="0046267B">
            <w:pPr>
              <w:jc w:val="both"/>
              <w:rPr>
                <w:sz w:val="24"/>
              </w:rPr>
            </w:pPr>
            <w:r w:rsidRPr="001347E9">
              <w:rPr>
                <w:sz w:val="24"/>
              </w:rPr>
              <w:t>бюджет района</w:t>
            </w:r>
          </w:p>
        </w:tc>
        <w:tc>
          <w:tcPr>
            <w:tcW w:w="1420" w:type="dxa"/>
            <w:tcMar>
              <w:left w:w="0" w:type="dxa"/>
              <w:right w:w="0" w:type="dxa"/>
            </w:tcMar>
            <w:hideMark/>
          </w:tcPr>
          <w:p w:rsidR="003067DE" w:rsidRPr="001347E9" w:rsidRDefault="003067DE" w:rsidP="0046267B">
            <w:pPr>
              <w:jc w:val="center"/>
              <w:rPr>
                <w:sz w:val="24"/>
              </w:rPr>
            </w:pPr>
            <w:r w:rsidRPr="001347E9">
              <w:rPr>
                <w:sz w:val="24"/>
              </w:rPr>
              <w:t>7 500,00</w:t>
            </w:r>
          </w:p>
        </w:tc>
        <w:tc>
          <w:tcPr>
            <w:tcW w:w="1640" w:type="dxa"/>
            <w:tcMar>
              <w:left w:w="0" w:type="dxa"/>
              <w:right w:w="0" w:type="dxa"/>
            </w:tcMar>
            <w:hideMark/>
          </w:tcPr>
          <w:p w:rsidR="003067DE" w:rsidRPr="001347E9" w:rsidRDefault="003067DE" w:rsidP="0046267B">
            <w:pPr>
              <w:jc w:val="center"/>
              <w:rPr>
                <w:sz w:val="24"/>
              </w:rPr>
            </w:pPr>
          </w:p>
        </w:tc>
        <w:tc>
          <w:tcPr>
            <w:tcW w:w="1200" w:type="dxa"/>
            <w:noWrap/>
            <w:tcMar>
              <w:left w:w="0" w:type="dxa"/>
              <w:right w:w="0" w:type="dxa"/>
            </w:tcMar>
            <w:hideMark/>
          </w:tcPr>
          <w:p w:rsidR="003067DE" w:rsidRPr="001347E9" w:rsidRDefault="003067DE" w:rsidP="0046267B">
            <w:pPr>
              <w:jc w:val="center"/>
              <w:rPr>
                <w:sz w:val="24"/>
              </w:rPr>
            </w:pPr>
            <w:r w:rsidRPr="001347E9">
              <w:rPr>
                <w:sz w:val="24"/>
              </w:rPr>
              <w:t>7500,00</w:t>
            </w:r>
          </w:p>
        </w:tc>
        <w:tc>
          <w:tcPr>
            <w:tcW w:w="1240" w:type="dxa"/>
            <w:noWrap/>
            <w:tcMar>
              <w:left w:w="0" w:type="dxa"/>
              <w:right w:w="0" w:type="dxa"/>
            </w:tcMar>
            <w:hideMark/>
          </w:tcPr>
          <w:p w:rsidR="003067DE" w:rsidRPr="001347E9" w:rsidRDefault="003067DE" w:rsidP="0046267B">
            <w:pPr>
              <w:jc w:val="center"/>
              <w:rPr>
                <w:sz w:val="24"/>
              </w:rPr>
            </w:pPr>
          </w:p>
        </w:tc>
        <w:tc>
          <w:tcPr>
            <w:tcW w:w="116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1140" w:type="dxa"/>
            <w:noWrap/>
            <w:tcMar>
              <w:left w:w="0" w:type="dxa"/>
              <w:right w:w="0" w:type="dxa"/>
            </w:tcMar>
            <w:hideMark/>
          </w:tcPr>
          <w:p w:rsidR="003067DE" w:rsidRPr="001347E9" w:rsidRDefault="003067DE" w:rsidP="0046267B">
            <w:pPr>
              <w:jc w:val="center"/>
              <w:rPr>
                <w:sz w:val="24"/>
              </w:rPr>
            </w:pPr>
          </w:p>
        </w:tc>
        <w:tc>
          <w:tcPr>
            <w:tcW w:w="785" w:type="dxa"/>
            <w:noWrap/>
            <w:tcMar>
              <w:left w:w="0" w:type="dxa"/>
              <w:right w:w="0" w:type="dxa"/>
            </w:tcMar>
            <w:hideMark/>
          </w:tcPr>
          <w:p w:rsidR="003067DE" w:rsidRPr="001347E9" w:rsidRDefault="003067DE" w:rsidP="0046267B">
            <w:pPr>
              <w:jc w:val="center"/>
              <w:rPr>
                <w:sz w:val="24"/>
              </w:rPr>
            </w:pPr>
          </w:p>
        </w:tc>
      </w:tr>
      <w:tr w:rsidR="003067DE" w:rsidRPr="001347E9" w:rsidTr="0046267B">
        <w:trPr>
          <w:trHeight w:val="300"/>
          <w:jc w:val="center"/>
        </w:trPr>
        <w:tc>
          <w:tcPr>
            <w:tcW w:w="918" w:type="dxa"/>
            <w:vMerge w:val="restart"/>
            <w:hideMark/>
          </w:tcPr>
          <w:p w:rsidR="003067DE" w:rsidRPr="001347E9" w:rsidRDefault="003067DE" w:rsidP="00A02FB5">
            <w:pPr>
              <w:jc w:val="center"/>
              <w:rPr>
                <w:sz w:val="24"/>
              </w:rPr>
            </w:pPr>
            <w:r w:rsidRPr="001347E9">
              <w:rPr>
                <w:sz w:val="24"/>
              </w:rPr>
              <w:t>1.2.48</w:t>
            </w:r>
            <w:r>
              <w:rPr>
                <w:sz w:val="24"/>
              </w:rPr>
              <w:t>.</w:t>
            </w:r>
          </w:p>
        </w:tc>
        <w:tc>
          <w:tcPr>
            <w:tcW w:w="1793" w:type="dxa"/>
            <w:vMerge w:val="restart"/>
            <w:hideMark/>
          </w:tcPr>
          <w:p w:rsidR="003067DE" w:rsidRPr="001347E9" w:rsidRDefault="003067DE" w:rsidP="0046267B">
            <w:pPr>
              <w:jc w:val="both"/>
              <w:rPr>
                <w:sz w:val="24"/>
              </w:rPr>
            </w:pPr>
            <w:r w:rsidRPr="001347E9">
              <w:rPr>
                <w:sz w:val="24"/>
              </w:rPr>
              <w:t xml:space="preserve">Замена котлов  в котельной п. Зайцева Речка, с. Ларьяк </w:t>
            </w:r>
          </w:p>
        </w:tc>
        <w:tc>
          <w:tcPr>
            <w:tcW w:w="1417" w:type="dxa"/>
            <w:vMerge w:val="restart"/>
            <w:hideMark/>
          </w:tcPr>
          <w:p w:rsidR="003067DE" w:rsidRDefault="003067DE" w:rsidP="0046267B">
            <w:pPr>
              <w:jc w:val="both"/>
            </w:pPr>
            <w:r w:rsidRPr="001370FF">
              <w:rPr>
                <w:sz w:val="24"/>
              </w:rPr>
              <w:t>муниц</w:t>
            </w:r>
            <w:r w:rsidRPr="001370FF">
              <w:rPr>
                <w:sz w:val="24"/>
              </w:rPr>
              <w:t>и</w:t>
            </w:r>
            <w:r w:rsidRPr="001370FF">
              <w:rPr>
                <w:sz w:val="24"/>
              </w:rPr>
              <w:t>пальное казенное учрежд</w:t>
            </w:r>
            <w:r w:rsidRPr="001370FF">
              <w:rPr>
                <w:sz w:val="24"/>
              </w:rPr>
              <w:t>е</w:t>
            </w:r>
            <w:r w:rsidRPr="001370FF">
              <w:rPr>
                <w:sz w:val="24"/>
              </w:rPr>
              <w:t xml:space="preserve">ние </w:t>
            </w:r>
            <w:r w:rsidRPr="001370FF">
              <w:rPr>
                <w:sz w:val="24"/>
              </w:rPr>
              <w:lastRenderedPageBreak/>
              <w:t>«Управл</w:t>
            </w:r>
            <w:r w:rsidRPr="001370FF">
              <w:rPr>
                <w:sz w:val="24"/>
              </w:rPr>
              <w:t>е</w:t>
            </w:r>
            <w:r w:rsidRPr="001370FF">
              <w:rPr>
                <w:sz w:val="24"/>
              </w:rPr>
              <w:t>ние кап</w:t>
            </w:r>
            <w:r w:rsidRPr="001370FF">
              <w:rPr>
                <w:sz w:val="24"/>
              </w:rPr>
              <w:t>и</w:t>
            </w:r>
            <w:r w:rsidRPr="001370FF">
              <w:rPr>
                <w:sz w:val="24"/>
              </w:rPr>
              <w:t>тал</w:t>
            </w:r>
            <w:r w:rsidRPr="001370FF">
              <w:rPr>
                <w:sz w:val="24"/>
              </w:rPr>
              <w:t>ь</w:t>
            </w:r>
            <w:r w:rsidRPr="001370FF">
              <w:rPr>
                <w:sz w:val="24"/>
              </w:rPr>
              <w:t>ного строител</w:t>
            </w:r>
            <w:r w:rsidRPr="001370FF">
              <w:rPr>
                <w:sz w:val="24"/>
              </w:rPr>
              <w:t>ь</w:t>
            </w:r>
            <w:r w:rsidRPr="001370FF">
              <w:rPr>
                <w:sz w:val="24"/>
              </w:rPr>
              <w:t>ства по з</w:t>
            </w:r>
            <w:r w:rsidRPr="001370FF">
              <w:rPr>
                <w:sz w:val="24"/>
              </w:rPr>
              <w:t>а</w:t>
            </w:r>
            <w:r w:rsidRPr="001370FF">
              <w:rPr>
                <w:sz w:val="24"/>
              </w:rPr>
              <w:t>стро</w:t>
            </w:r>
            <w:r w:rsidRPr="001370FF">
              <w:rPr>
                <w:sz w:val="24"/>
              </w:rPr>
              <w:t>й</w:t>
            </w:r>
            <w:r w:rsidRPr="001370FF">
              <w:rPr>
                <w:sz w:val="24"/>
              </w:rPr>
              <w:t>ке Нижнева</w:t>
            </w:r>
            <w:r w:rsidRPr="001370FF">
              <w:rPr>
                <w:sz w:val="24"/>
              </w:rPr>
              <w:t>р</w:t>
            </w:r>
            <w:r w:rsidRPr="001370FF">
              <w:rPr>
                <w:sz w:val="24"/>
              </w:rPr>
              <w:t>товского ра</w:t>
            </w:r>
            <w:r w:rsidRPr="001370FF">
              <w:rPr>
                <w:sz w:val="24"/>
              </w:rPr>
              <w:t>й</w:t>
            </w:r>
            <w:r w:rsidRPr="001370FF">
              <w:rPr>
                <w:sz w:val="24"/>
              </w:rPr>
              <w:t>она»</w:t>
            </w:r>
          </w:p>
        </w:tc>
        <w:tc>
          <w:tcPr>
            <w:tcW w:w="1134" w:type="dxa"/>
            <w:noWrap/>
            <w:hideMark/>
          </w:tcPr>
          <w:p w:rsidR="003067DE" w:rsidRPr="001347E9" w:rsidRDefault="003067DE" w:rsidP="0046267B">
            <w:pPr>
              <w:jc w:val="both"/>
              <w:rPr>
                <w:sz w:val="24"/>
              </w:rPr>
            </w:pPr>
            <w:r w:rsidRPr="001347E9">
              <w:rPr>
                <w:sz w:val="24"/>
              </w:rPr>
              <w:lastRenderedPageBreak/>
              <w:t>всего</w:t>
            </w:r>
          </w:p>
        </w:tc>
        <w:tc>
          <w:tcPr>
            <w:tcW w:w="1420" w:type="dxa"/>
            <w:tcMar>
              <w:left w:w="0" w:type="dxa"/>
              <w:right w:w="0" w:type="dxa"/>
            </w:tcMar>
            <w:hideMark/>
          </w:tcPr>
          <w:p w:rsidR="003067DE" w:rsidRPr="001347E9" w:rsidRDefault="003067DE" w:rsidP="0046267B">
            <w:pPr>
              <w:jc w:val="center"/>
              <w:rPr>
                <w:sz w:val="24"/>
              </w:rPr>
            </w:pPr>
            <w:r w:rsidRPr="001347E9">
              <w:rPr>
                <w:sz w:val="24"/>
              </w:rPr>
              <w:t>6 292,86</w:t>
            </w:r>
          </w:p>
        </w:tc>
        <w:tc>
          <w:tcPr>
            <w:tcW w:w="1640" w:type="dxa"/>
            <w:tcMar>
              <w:left w:w="0" w:type="dxa"/>
              <w:right w:w="0" w:type="dxa"/>
            </w:tcMar>
            <w:hideMark/>
          </w:tcPr>
          <w:p w:rsidR="003067DE" w:rsidRPr="001347E9" w:rsidRDefault="003067DE" w:rsidP="0046267B">
            <w:pPr>
              <w:jc w:val="center"/>
              <w:rPr>
                <w:sz w:val="24"/>
              </w:rPr>
            </w:pPr>
            <w:r w:rsidRPr="001347E9">
              <w:rPr>
                <w:sz w:val="24"/>
              </w:rPr>
              <w:t>-</w:t>
            </w:r>
          </w:p>
        </w:tc>
        <w:tc>
          <w:tcPr>
            <w:tcW w:w="1200" w:type="dxa"/>
            <w:tcMar>
              <w:left w:w="0" w:type="dxa"/>
              <w:right w:w="0" w:type="dxa"/>
            </w:tcMar>
            <w:hideMark/>
          </w:tcPr>
          <w:p w:rsidR="003067DE" w:rsidRPr="001347E9" w:rsidRDefault="003067DE" w:rsidP="0046267B">
            <w:pPr>
              <w:jc w:val="center"/>
              <w:rPr>
                <w:sz w:val="24"/>
              </w:rPr>
            </w:pPr>
            <w:r w:rsidRPr="001347E9">
              <w:rPr>
                <w:sz w:val="24"/>
              </w:rPr>
              <w:t>6 292,86</w:t>
            </w:r>
          </w:p>
        </w:tc>
        <w:tc>
          <w:tcPr>
            <w:tcW w:w="1240" w:type="dxa"/>
            <w:tcMar>
              <w:left w:w="0" w:type="dxa"/>
              <w:right w:w="0" w:type="dxa"/>
            </w:tcMar>
            <w:hideMark/>
          </w:tcPr>
          <w:p w:rsidR="003067DE" w:rsidRPr="001347E9" w:rsidRDefault="003067DE" w:rsidP="0046267B">
            <w:pPr>
              <w:jc w:val="center"/>
              <w:rPr>
                <w:sz w:val="24"/>
              </w:rPr>
            </w:pPr>
            <w:r w:rsidRPr="001347E9">
              <w:rPr>
                <w:sz w:val="24"/>
              </w:rPr>
              <w:t>-</w:t>
            </w:r>
          </w:p>
        </w:tc>
        <w:tc>
          <w:tcPr>
            <w:tcW w:w="116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1140" w:type="dxa"/>
            <w:tcMar>
              <w:left w:w="0" w:type="dxa"/>
              <w:right w:w="0" w:type="dxa"/>
            </w:tcMar>
            <w:hideMark/>
          </w:tcPr>
          <w:p w:rsidR="003067DE" w:rsidRPr="001347E9" w:rsidRDefault="003067DE" w:rsidP="0046267B">
            <w:pPr>
              <w:jc w:val="center"/>
              <w:rPr>
                <w:sz w:val="24"/>
              </w:rPr>
            </w:pPr>
            <w:r w:rsidRPr="001347E9">
              <w:rPr>
                <w:sz w:val="24"/>
              </w:rPr>
              <w:t>-</w:t>
            </w:r>
          </w:p>
        </w:tc>
        <w:tc>
          <w:tcPr>
            <w:tcW w:w="785" w:type="dxa"/>
            <w:tcMar>
              <w:left w:w="0" w:type="dxa"/>
              <w:right w:w="0" w:type="dxa"/>
            </w:tcMar>
            <w:hideMark/>
          </w:tcPr>
          <w:p w:rsidR="003067DE" w:rsidRPr="001347E9" w:rsidRDefault="003067DE"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r w:rsidRPr="001347E9">
              <w:rPr>
                <w:sz w:val="24"/>
              </w:rPr>
              <w:t>-</w:t>
            </w: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A02FB5">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6 292,86</w:t>
            </w: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r w:rsidRPr="001347E9">
              <w:rPr>
                <w:sz w:val="24"/>
              </w:rPr>
              <w:t>6 292,86</w:t>
            </w: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300"/>
          <w:jc w:val="center"/>
        </w:trPr>
        <w:tc>
          <w:tcPr>
            <w:tcW w:w="918" w:type="dxa"/>
            <w:vMerge w:val="restart"/>
            <w:hideMark/>
          </w:tcPr>
          <w:p w:rsidR="00145554" w:rsidRPr="001347E9" w:rsidRDefault="00145554" w:rsidP="00A02FB5">
            <w:pPr>
              <w:jc w:val="center"/>
              <w:rPr>
                <w:sz w:val="24"/>
              </w:rPr>
            </w:pPr>
            <w:r w:rsidRPr="001347E9">
              <w:rPr>
                <w:sz w:val="24"/>
              </w:rPr>
              <w:lastRenderedPageBreak/>
              <w:t>1.2.49</w:t>
            </w:r>
          </w:p>
        </w:tc>
        <w:tc>
          <w:tcPr>
            <w:tcW w:w="1793" w:type="dxa"/>
            <w:vMerge w:val="restart"/>
            <w:hideMark/>
          </w:tcPr>
          <w:p w:rsidR="00145554" w:rsidRPr="001347E9" w:rsidRDefault="00145554" w:rsidP="0046267B">
            <w:pPr>
              <w:jc w:val="both"/>
              <w:rPr>
                <w:sz w:val="24"/>
              </w:rPr>
            </w:pPr>
            <w:r w:rsidRPr="001347E9">
              <w:rPr>
                <w:sz w:val="24"/>
              </w:rPr>
              <w:t>Замена сет</w:t>
            </w:r>
            <w:r w:rsidRPr="001347E9">
              <w:rPr>
                <w:sz w:val="24"/>
              </w:rPr>
              <w:t>е</w:t>
            </w:r>
            <w:r w:rsidRPr="001347E9">
              <w:rPr>
                <w:sz w:val="24"/>
              </w:rPr>
              <w:t>вых насосов в к</w:t>
            </w:r>
            <w:r w:rsidRPr="001347E9">
              <w:rPr>
                <w:sz w:val="24"/>
              </w:rPr>
              <w:t>о</w:t>
            </w:r>
            <w:r w:rsidRPr="001347E9">
              <w:rPr>
                <w:sz w:val="24"/>
              </w:rPr>
              <w:t>тельной с. Большетарх</w:t>
            </w:r>
            <w:r w:rsidRPr="001347E9">
              <w:rPr>
                <w:sz w:val="24"/>
              </w:rPr>
              <w:t>о</w:t>
            </w:r>
            <w:r w:rsidRPr="001347E9">
              <w:rPr>
                <w:sz w:val="24"/>
              </w:rPr>
              <w:t>во</w:t>
            </w:r>
          </w:p>
        </w:tc>
        <w:tc>
          <w:tcPr>
            <w:tcW w:w="1417" w:type="dxa"/>
            <w:vMerge w:val="restart"/>
            <w:hideMark/>
          </w:tcPr>
          <w:p w:rsidR="00145554" w:rsidRPr="001347E9" w:rsidRDefault="00CF14B7"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sidRPr="001347E9">
              <w:rPr>
                <w:sz w:val="24"/>
              </w:rPr>
              <w:t xml:space="preserve">ние </w:t>
            </w:r>
            <w:r>
              <w:rPr>
                <w:sz w:val="24"/>
              </w:rPr>
              <w:t>«</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sidRPr="001347E9">
              <w:rPr>
                <w:sz w:val="24"/>
              </w:rPr>
              <w:t>товского ра</w:t>
            </w:r>
            <w:r w:rsidRPr="001347E9">
              <w:rPr>
                <w:sz w:val="24"/>
              </w:rPr>
              <w:t>й</w:t>
            </w:r>
            <w:r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tcMar>
              <w:left w:w="0" w:type="dxa"/>
              <w:right w:w="0" w:type="dxa"/>
            </w:tcMar>
            <w:hideMark/>
          </w:tcPr>
          <w:p w:rsidR="00145554" w:rsidRPr="001347E9" w:rsidRDefault="00145554" w:rsidP="0046267B">
            <w:pPr>
              <w:jc w:val="center"/>
              <w:rPr>
                <w:sz w:val="24"/>
              </w:rPr>
            </w:pPr>
            <w:r w:rsidRPr="001347E9">
              <w:rPr>
                <w:sz w:val="24"/>
              </w:rPr>
              <w:t>628,00</w:t>
            </w:r>
          </w:p>
        </w:tc>
        <w:tc>
          <w:tcPr>
            <w:tcW w:w="1640" w:type="dxa"/>
            <w:tcMar>
              <w:left w:w="0" w:type="dxa"/>
              <w:right w:w="0" w:type="dxa"/>
            </w:tcMar>
            <w:hideMark/>
          </w:tcPr>
          <w:p w:rsidR="00145554" w:rsidRPr="001347E9" w:rsidRDefault="00145554" w:rsidP="0046267B">
            <w:pPr>
              <w:jc w:val="center"/>
              <w:rPr>
                <w:sz w:val="24"/>
              </w:rPr>
            </w:pPr>
            <w:r w:rsidRPr="001347E9">
              <w:rPr>
                <w:sz w:val="24"/>
              </w:rPr>
              <w:t>-</w:t>
            </w:r>
          </w:p>
        </w:tc>
        <w:tc>
          <w:tcPr>
            <w:tcW w:w="1200" w:type="dxa"/>
            <w:tcMar>
              <w:left w:w="0" w:type="dxa"/>
              <w:right w:w="0" w:type="dxa"/>
            </w:tcMar>
            <w:hideMark/>
          </w:tcPr>
          <w:p w:rsidR="00145554" w:rsidRPr="001347E9" w:rsidRDefault="00145554" w:rsidP="0046267B">
            <w:pPr>
              <w:jc w:val="center"/>
              <w:rPr>
                <w:sz w:val="24"/>
              </w:rPr>
            </w:pPr>
            <w:r w:rsidRPr="001347E9">
              <w:rPr>
                <w:sz w:val="24"/>
              </w:rPr>
              <w:t>628,00</w:t>
            </w:r>
          </w:p>
        </w:tc>
        <w:tc>
          <w:tcPr>
            <w:tcW w:w="1240" w:type="dxa"/>
            <w:tcMar>
              <w:left w:w="0" w:type="dxa"/>
              <w:right w:w="0" w:type="dxa"/>
            </w:tcMar>
            <w:hideMark/>
          </w:tcPr>
          <w:p w:rsidR="00145554" w:rsidRPr="001347E9" w:rsidRDefault="00145554" w:rsidP="0046267B">
            <w:pPr>
              <w:jc w:val="center"/>
              <w:rPr>
                <w:sz w:val="24"/>
              </w:rPr>
            </w:pPr>
            <w:r w:rsidRPr="001347E9">
              <w:rPr>
                <w:sz w:val="24"/>
              </w:rPr>
              <w:t>-</w:t>
            </w:r>
          </w:p>
        </w:tc>
        <w:tc>
          <w:tcPr>
            <w:tcW w:w="1160" w:type="dxa"/>
            <w:tcMar>
              <w:left w:w="0" w:type="dxa"/>
              <w:right w:w="0" w:type="dxa"/>
            </w:tcMar>
            <w:hideMark/>
          </w:tcPr>
          <w:p w:rsidR="00145554" w:rsidRPr="001347E9" w:rsidRDefault="00145554" w:rsidP="0046267B">
            <w:pPr>
              <w:jc w:val="center"/>
              <w:rPr>
                <w:sz w:val="24"/>
              </w:rPr>
            </w:pPr>
            <w:r w:rsidRPr="001347E9">
              <w:rPr>
                <w:sz w:val="24"/>
              </w:rPr>
              <w:t>-</w:t>
            </w:r>
          </w:p>
        </w:tc>
        <w:tc>
          <w:tcPr>
            <w:tcW w:w="1140" w:type="dxa"/>
            <w:tcMar>
              <w:left w:w="0" w:type="dxa"/>
              <w:right w:w="0" w:type="dxa"/>
            </w:tcMar>
            <w:hideMark/>
          </w:tcPr>
          <w:p w:rsidR="00145554" w:rsidRPr="001347E9" w:rsidRDefault="00145554" w:rsidP="0046267B">
            <w:pPr>
              <w:jc w:val="center"/>
              <w:rPr>
                <w:sz w:val="24"/>
              </w:rPr>
            </w:pPr>
            <w:r w:rsidRPr="001347E9">
              <w:rPr>
                <w:sz w:val="24"/>
              </w:rPr>
              <w:t>-</w:t>
            </w:r>
          </w:p>
        </w:tc>
        <w:tc>
          <w:tcPr>
            <w:tcW w:w="1140" w:type="dxa"/>
            <w:tcMar>
              <w:left w:w="0" w:type="dxa"/>
              <w:right w:w="0" w:type="dxa"/>
            </w:tcMar>
            <w:hideMark/>
          </w:tcPr>
          <w:p w:rsidR="00145554" w:rsidRPr="001347E9" w:rsidRDefault="00145554" w:rsidP="0046267B">
            <w:pPr>
              <w:jc w:val="center"/>
              <w:rPr>
                <w:sz w:val="24"/>
              </w:rPr>
            </w:pPr>
            <w:r w:rsidRPr="001347E9">
              <w:rPr>
                <w:sz w:val="24"/>
              </w:rPr>
              <w:t>-</w:t>
            </w:r>
          </w:p>
        </w:tc>
        <w:tc>
          <w:tcPr>
            <w:tcW w:w="785" w:type="dxa"/>
            <w:tcMar>
              <w:left w:w="0" w:type="dxa"/>
              <w:right w:w="0" w:type="dxa"/>
            </w:tcMar>
            <w:hideMark/>
          </w:tcPr>
          <w:p w:rsidR="00145554" w:rsidRPr="001347E9" w:rsidRDefault="00145554" w:rsidP="0046267B">
            <w:pPr>
              <w:jc w:val="center"/>
              <w:rPr>
                <w:sz w:val="24"/>
              </w:rPr>
            </w:pPr>
            <w:r w:rsidRPr="001347E9">
              <w:rPr>
                <w:sz w:val="24"/>
              </w:rPr>
              <w:t>-</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r w:rsidRPr="001347E9">
              <w:rPr>
                <w:sz w:val="24"/>
              </w:rPr>
              <w:t>-</w:t>
            </w: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628,00</w:t>
            </w:r>
          </w:p>
        </w:tc>
        <w:tc>
          <w:tcPr>
            <w:tcW w:w="1640" w:type="dxa"/>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r w:rsidRPr="001347E9">
              <w:rPr>
                <w:sz w:val="24"/>
              </w:rPr>
              <w:t>628,00</w:t>
            </w: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300"/>
          <w:jc w:val="center"/>
        </w:trPr>
        <w:tc>
          <w:tcPr>
            <w:tcW w:w="4128" w:type="dxa"/>
            <w:gridSpan w:val="3"/>
            <w:vMerge w:val="restart"/>
            <w:noWrap/>
            <w:hideMark/>
          </w:tcPr>
          <w:p w:rsidR="00145554" w:rsidRPr="001347E9" w:rsidRDefault="00145554" w:rsidP="0046267B">
            <w:pPr>
              <w:jc w:val="both"/>
              <w:rPr>
                <w:sz w:val="24"/>
              </w:rPr>
            </w:pPr>
            <w:r w:rsidRPr="001347E9">
              <w:rPr>
                <w:sz w:val="24"/>
              </w:rPr>
              <w:t>Всего по задаче 2</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247 121,98</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84 432,50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21 238,02</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42 325,79</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39 125,68</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20 000,00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20 000,00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20 000,00</w:t>
            </w:r>
          </w:p>
        </w:tc>
      </w:tr>
      <w:tr w:rsidR="00145554" w:rsidRPr="001347E9" w:rsidTr="0046267B">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44 483,51</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3 925,51</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1 179,10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21 209,50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18 169,40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w:t>
            </w:r>
          </w:p>
        </w:tc>
      </w:tr>
      <w:tr w:rsidR="00145554" w:rsidRPr="001347E9" w:rsidTr="0046267B">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Default="00145554" w:rsidP="0046267B">
            <w:pPr>
              <w:jc w:val="both"/>
              <w:rPr>
                <w:sz w:val="24"/>
              </w:rPr>
            </w:pPr>
            <w:r w:rsidRPr="001347E9">
              <w:rPr>
                <w:sz w:val="24"/>
              </w:rPr>
              <w:t>бюджет района</w:t>
            </w:r>
          </w:p>
          <w:p w:rsidR="00EC6D52" w:rsidRDefault="00EC6D52" w:rsidP="0046267B">
            <w:pPr>
              <w:jc w:val="both"/>
              <w:rPr>
                <w:sz w:val="24"/>
              </w:rPr>
            </w:pPr>
          </w:p>
          <w:p w:rsidR="00EC6D52" w:rsidRPr="001347E9" w:rsidRDefault="00EC6D52" w:rsidP="0046267B">
            <w:pPr>
              <w:jc w:val="both"/>
              <w:rPr>
                <w:sz w:val="24"/>
              </w:rPr>
            </w:pPr>
          </w:p>
        </w:tc>
        <w:tc>
          <w:tcPr>
            <w:tcW w:w="1420" w:type="dxa"/>
            <w:noWrap/>
            <w:tcMar>
              <w:left w:w="0" w:type="dxa"/>
              <w:right w:w="0" w:type="dxa"/>
            </w:tcMar>
            <w:hideMark/>
          </w:tcPr>
          <w:p w:rsidR="00145554" w:rsidRPr="001347E9" w:rsidRDefault="00145554" w:rsidP="0046267B">
            <w:pPr>
              <w:jc w:val="center"/>
              <w:rPr>
                <w:sz w:val="24"/>
              </w:rPr>
            </w:pPr>
            <w:r w:rsidRPr="001347E9">
              <w:rPr>
                <w:sz w:val="24"/>
              </w:rPr>
              <w:t>202 638,48</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80 506,99</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20 058,92</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21 116,29</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20 956,28</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20 000,00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20 000,00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20 000,00</w:t>
            </w:r>
          </w:p>
        </w:tc>
      </w:tr>
      <w:tr w:rsidR="00CF14B7" w:rsidRPr="001347E9" w:rsidTr="00CF14B7">
        <w:trPr>
          <w:trHeight w:val="300"/>
          <w:jc w:val="center"/>
        </w:trPr>
        <w:tc>
          <w:tcPr>
            <w:tcW w:w="14987" w:type="dxa"/>
            <w:gridSpan w:val="12"/>
            <w:hideMark/>
          </w:tcPr>
          <w:p w:rsidR="00CF14B7" w:rsidRPr="00CF14B7" w:rsidRDefault="00CF14B7" w:rsidP="00CF14B7">
            <w:pPr>
              <w:jc w:val="center"/>
              <w:rPr>
                <w:b/>
                <w:sz w:val="24"/>
              </w:rPr>
            </w:pPr>
            <w:r w:rsidRPr="00CF14B7">
              <w:rPr>
                <w:b/>
                <w:sz w:val="24"/>
              </w:rPr>
              <w:lastRenderedPageBreak/>
              <w:t>Задача 3. Реализация мероприятий в сфере жилищно-коммунального хозяйства и социальной сферы</w:t>
            </w:r>
          </w:p>
        </w:tc>
      </w:tr>
      <w:tr w:rsidR="00145554" w:rsidRPr="001347E9" w:rsidTr="0046267B">
        <w:trPr>
          <w:trHeight w:val="300"/>
          <w:jc w:val="center"/>
        </w:trPr>
        <w:tc>
          <w:tcPr>
            <w:tcW w:w="918" w:type="dxa"/>
            <w:vMerge w:val="restart"/>
            <w:hideMark/>
          </w:tcPr>
          <w:p w:rsidR="00145554" w:rsidRPr="001347E9" w:rsidRDefault="00145554" w:rsidP="00CF14B7">
            <w:pPr>
              <w:jc w:val="center"/>
              <w:rPr>
                <w:sz w:val="24"/>
              </w:rPr>
            </w:pPr>
            <w:r w:rsidRPr="001347E9">
              <w:rPr>
                <w:sz w:val="24"/>
              </w:rPr>
              <w:t>1.3.1.</w:t>
            </w:r>
          </w:p>
        </w:tc>
        <w:tc>
          <w:tcPr>
            <w:tcW w:w="1793" w:type="dxa"/>
            <w:vMerge w:val="restart"/>
            <w:hideMark/>
          </w:tcPr>
          <w:p w:rsidR="00145554" w:rsidRPr="001347E9" w:rsidRDefault="00145554" w:rsidP="0046267B">
            <w:pPr>
              <w:jc w:val="both"/>
              <w:rPr>
                <w:sz w:val="24"/>
              </w:rPr>
            </w:pPr>
            <w:r w:rsidRPr="001347E9">
              <w:rPr>
                <w:sz w:val="24"/>
              </w:rPr>
              <w:t>Вывоз твердых бытовых отх</w:t>
            </w:r>
            <w:r w:rsidRPr="001347E9">
              <w:rPr>
                <w:sz w:val="24"/>
              </w:rPr>
              <w:t>о</w:t>
            </w:r>
            <w:r w:rsidRPr="001347E9">
              <w:rPr>
                <w:sz w:val="24"/>
              </w:rPr>
              <w:t>дов (д. Вамп</w:t>
            </w:r>
            <w:r w:rsidRPr="001347E9">
              <w:rPr>
                <w:sz w:val="24"/>
              </w:rPr>
              <w:t>у</w:t>
            </w:r>
            <w:r w:rsidRPr="001347E9">
              <w:rPr>
                <w:sz w:val="24"/>
              </w:rPr>
              <w:t>гол, с. Был</w:t>
            </w:r>
            <w:r w:rsidRPr="001347E9">
              <w:rPr>
                <w:sz w:val="24"/>
              </w:rPr>
              <w:t>и</w:t>
            </w:r>
            <w:r w:rsidRPr="001347E9">
              <w:rPr>
                <w:sz w:val="24"/>
              </w:rPr>
              <w:t>но, д. Пасол, д. Соснина)</w:t>
            </w:r>
          </w:p>
        </w:tc>
        <w:tc>
          <w:tcPr>
            <w:tcW w:w="1417" w:type="dxa"/>
            <w:vMerge w:val="restart"/>
            <w:hideMark/>
          </w:tcPr>
          <w:p w:rsidR="00145554" w:rsidRPr="001347E9" w:rsidRDefault="00CF14B7" w:rsidP="0046267B">
            <w:pPr>
              <w:jc w:val="both"/>
              <w:rPr>
                <w:sz w:val="24"/>
              </w:rPr>
            </w:pPr>
            <w:r>
              <w:rPr>
                <w:sz w:val="24"/>
              </w:rPr>
              <w:t>о</w:t>
            </w:r>
            <w:r w:rsidR="00145554" w:rsidRPr="001347E9">
              <w:rPr>
                <w:sz w:val="24"/>
              </w:rPr>
              <w:t>тдел ж</w:t>
            </w:r>
            <w:r w:rsidR="00145554" w:rsidRPr="001347E9">
              <w:rPr>
                <w:sz w:val="24"/>
              </w:rPr>
              <w:t>и</w:t>
            </w:r>
            <w:r w:rsidR="00145554" w:rsidRPr="001347E9">
              <w:rPr>
                <w:sz w:val="24"/>
              </w:rPr>
              <w:t>лищно-комм</w:t>
            </w:r>
            <w:r w:rsidR="00145554" w:rsidRPr="001347E9">
              <w:rPr>
                <w:sz w:val="24"/>
              </w:rPr>
              <w:t>у</w:t>
            </w:r>
            <w:r w:rsidR="00145554" w:rsidRPr="001347E9">
              <w:rPr>
                <w:sz w:val="24"/>
              </w:rPr>
              <w:t>нального хозяйства, эне</w:t>
            </w:r>
            <w:r w:rsidR="00145554" w:rsidRPr="001347E9">
              <w:rPr>
                <w:sz w:val="24"/>
              </w:rPr>
              <w:t>р</w:t>
            </w:r>
            <w:r w:rsidR="00145554" w:rsidRPr="001347E9">
              <w:rPr>
                <w:sz w:val="24"/>
              </w:rPr>
              <w:t>гетики и стро</w:t>
            </w:r>
            <w:r w:rsidR="00145554" w:rsidRPr="001347E9">
              <w:rPr>
                <w:sz w:val="24"/>
              </w:rPr>
              <w:t>и</w:t>
            </w:r>
            <w:r w:rsidR="00145554"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2 372,59</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379,24</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430,37</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449,74</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469,08</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214,72</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214,72</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214,72</w:t>
            </w:r>
          </w:p>
        </w:tc>
      </w:tr>
      <w:tr w:rsidR="00145554" w:rsidRPr="001347E9" w:rsidTr="0046267B">
        <w:trPr>
          <w:trHeight w:val="72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1 396,22</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327,72</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346,70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361,10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360,70</w:t>
            </w: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976,37</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51,52</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83,67</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88,64</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108,38</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214,72</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214,72</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214,72</w:t>
            </w:r>
          </w:p>
        </w:tc>
      </w:tr>
      <w:tr w:rsidR="00CF14B7" w:rsidRPr="001347E9" w:rsidTr="0046267B">
        <w:trPr>
          <w:trHeight w:val="300"/>
          <w:jc w:val="center"/>
        </w:trPr>
        <w:tc>
          <w:tcPr>
            <w:tcW w:w="918" w:type="dxa"/>
            <w:vMerge w:val="restart"/>
            <w:hideMark/>
          </w:tcPr>
          <w:p w:rsidR="00CF14B7" w:rsidRPr="001347E9" w:rsidRDefault="00CF14B7" w:rsidP="00CF14B7">
            <w:pPr>
              <w:jc w:val="center"/>
              <w:rPr>
                <w:sz w:val="24"/>
              </w:rPr>
            </w:pPr>
            <w:r w:rsidRPr="001347E9">
              <w:rPr>
                <w:sz w:val="24"/>
              </w:rPr>
              <w:t>1.3.2.</w:t>
            </w:r>
          </w:p>
        </w:tc>
        <w:tc>
          <w:tcPr>
            <w:tcW w:w="1793" w:type="dxa"/>
            <w:vMerge w:val="restart"/>
            <w:hideMark/>
          </w:tcPr>
          <w:p w:rsidR="00CF14B7" w:rsidRPr="001347E9" w:rsidRDefault="00CF14B7" w:rsidP="0046267B">
            <w:pPr>
              <w:jc w:val="both"/>
              <w:rPr>
                <w:sz w:val="24"/>
              </w:rPr>
            </w:pPr>
            <w:r w:rsidRPr="001347E9">
              <w:rPr>
                <w:sz w:val="24"/>
              </w:rPr>
              <w:t>Уличное о</w:t>
            </w:r>
            <w:r w:rsidRPr="001347E9">
              <w:rPr>
                <w:sz w:val="24"/>
              </w:rPr>
              <w:t>с</w:t>
            </w:r>
            <w:r w:rsidRPr="001347E9">
              <w:rPr>
                <w:sz w:val="24"/>
              </w:rPr>
              <w:t>вещение (д. Ва</w:t>
            </w:r>
            <w:r w:rsidRPr="001347E9">
              <w:rPr>
                <w:sz w:val="24"/>
              </w:rPr>
              <w:t>м</w:t>
            </w:r>
            <w:r w:rsidRPr="001347E9">
              <w:rPr>
                <w:sz w:val="24"/>
              </w:rPr>
              <w:t>пугол, с. Былино, д. П</w:t>
            </w:r>
            <w:r w:rsidRPr="001347E9">
              <w:rPr>
                <w:sz w:val="24"/>
              </w:rPr>
              <w:t>а</w:t>
            </w:r>
            <w:r w:rsidRPr="001347E9">
              <w:rPr>
                <w:sz w:val="24"/>
              </w:rPr>
              <w:t>сол, д. Сосн</w:t>
            </w:r>
            <w:r w:rsidRPr="001347E9">
              <w:rPr>
                <w:sz w:val="24"/>
              </w:rPr>
              <w:t>и</w:t>
            </w:r>
            <w:r w:rsidRPr="001347E9">
              <w:rPr>
                <w:sz w:val="24"/>
              </w:rPr>
              <w:t>на)</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3 565,09</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401,82</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513,34</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533,16</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556,08</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520,23</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520,23</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520,23</w:t>
            </w:r>
          </w:p>
        </w:tc>
      </w:tr>
      <w:tr w:rsidR="00CF14B7" w:rsidRPr="001347E9" w:rsidTr="0046267B">
        <w:trPr>
          <w:trHeight w:val="72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883,28</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361,78</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169,20</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176,30</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176,00</w:t>
            </w: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2 681,81</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40,04</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344,14</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356,86</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380,08</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520,23</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520,23</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520,23</w:t>
            </w:r>
          </w:p>
        </w:tc>
      </w:tr>
      <w:tr w:rsidR="00CF14B7" w:rsidRPr="001347E9" w:rsidTr="0046267B">
        <w:trPr>
          <w:trHeight w:val="300"/>
          <w:jc w:val="center"/>
        </w:trPr>
        <w:tc>
          <w:tcPr>
            <w:tcW w:w="918" w:type="dxa"/>
            <w:vMerge w:val="restart"/>
            <w:hideMark/>
          </w:tcPr>
          <w:p w:rsidR="00CF14B7" w:rsidRPr="001347E9" w:rsidRDefault="00CF14B7" w:rsidP="00CF14B7">
            <w:pPr>
              <w:jc w:val="center"/>
              <w:rPr>
                <w:sz w:val="24"/>
              </w:rPr>
            </w:pPr>
            <w:r w:rsidRPr="001347E9">
              <w:rPr>
                <w:sz w:val="24"/>
              </w:rPr>
              <w:t>1.3.3.</w:t>
            </w:r>
          </w:p>
        </w:tc>
        <w:tc>
          <w:tcPr>
            <w:tcW w:w="1793" w:type="dxa"/>
            <w:vMerge w:val="restart"/>
            <w:hideMark/>
          </w:tcPr>
          <w:p w:rsidR="00CF14B7" w:rsidRPr="001347E9" w:rsidRDefault="00CF14B7" w:rsidP="0046267B">
            <w:pPr>
              <w:jc w:val="both"/>
              <w:rPr>
                <w:sz w:val="24"/>
              </w:rPr>
            </w:pPr>
            <w:r w:rsidRPr="001347E9">
              <w:rPr>
                <w:sz w:val="24"/>
              </w:rPr>
              <w:t>Техническое обслуживание уличного о</w:t>
            </w:r>
            <w:r w:rsidRPr="001347E9">
              <w:rPr>
                <w:sz w:val="24"/>
              </w:rPr>
              <w:t>с</w:t>
            </w:r>
            <w:r w:rsidRPr="001347E9">
              <w:rPr>
                <w:sz w:val="24"/>
              </w:rPr>
              <w:t>вещения (д. Ва</w:t>
            </w:r>
            <w:r w:rsidRPr="001347E9">
              <w:rPr>
                <w:sz w:val="24"/>
              </w:rPr>
              <w:t>м</w:t>
            </w:r>
            <w:r w:rsidRPr="001347E9">
              <w:rPr>
                <w:sz w:val="24"/>
              </w:rPr>
              <w:t>пугол, с. Былино, д. П</w:t>
            </w:r>
            <w:r w:rsidRPr="001347E9">
              <w:rPr>
                <w:sz w:val="24"/>
              </w:rPr>
              <w:t>а</w:t>
            </w:r>
            <w:r w:rsidRPr="001347E9">
              <w:rPr>
                <w:sz w:val="24"/>
              </w:rPr>
              <w:t>сол, д. Сосн</w:t>
            </w:r>
            <w:r w:rsidRPr="001347E9">
              <w:rPr>
                <w:sz w:val="24"/>
              </w:rPr>
              <w:t>и</w:t>
            </w:r>
            <w:r w:rsidRPr="001347E9">
              <w:rPr>
                <w:sz w:val="24"/>
              </w:rPr>
              <w:t>на)</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lastRenderedPageBreak/>
              <w:t>она</w:t>
            </w:r>
          </w:p>
        </w:tc>
        <w:tc>
          <w:tcPr>
            <w:tcW w:w="1134" w:type="dxa"/>
            <w:noWrap/>
            <w:hideMark/>
          </w:tcPr>
          <w:p w:rsidR="00CF14B7" w:rsidRPr="001347E9" w:rsidRDefault="00CF14B7" w:rsidP="0046267B">
            <w:pPr>
              <w:jc w:val="both"/>
              <w:rPr>
                <w:sz w:val="24"/>
              </w:rPr>
            </w:pPr>
            <w:r w:rsidRPr="001347E9">
              <w:rPr>
                <w:sz w:val="24"/>
              </w:rPr>
              <w:lastRenderedPageBreak/>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1 169,32</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155,20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166,22</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173,69</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181,16</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164,35</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164,35</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164,35</w:t>
            </w:r>
          </w:p>
        </w:tc>
      </w:tr>
      <w:tr w:rsidR="00CF14B7" w:rsidRPr="001347E9" w:rsidTr="0046267B">
        <w:trPr>
          <w:trHeight w:val="72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46,30</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46,30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16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1 123,02</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108,90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166,22</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173,69</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181,16</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164,35</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164,35</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164,35</w:t>
            </w:r>
          </w:p>
        </w:tc>
      </w:tr>
      <w:tr w:rsidR="00CF14B7" w:rsidRPr="001347E9" w:rsidTr="0046267B">
        <w:trPr>
          <w:trHeight w:val="300"/>
          <w:jc w:val="center"/>
        </w:trPr>
        <w:tc>
          <w:tcPr>
            <w:tcW w:w="918" w:type="dxa"/>
            <w:vMerge w:val="restart"/>
            <w:hideMark/>
          </w:tcPr>
          <w:p w:rsidR="00CF14B7" w:rsidRPr="001347E9" w:rsidRDefault="00CF14B7" w:rsidP="00CF14B7">
            <w:pPr>
              <w:jc w:val="center"/>
              <w:rPr>
                <w:sz w:val="24"/>
              </w:rPr>
            </w:pPr>
            <w:r w:rsidRPr="001347E9">
              <w:rPr>
                <w:sz w:val="24"/>
              </w:rPr>
              <w:lastRenderedPageBreak/>
              <w:t>1.3.4.</w:t>
            </w:r>
          </w:p>
        </w:tc>
        <w:tc>
          <w:tcPr>
            <w:tcW w:w="1793" w:type="dxa"/>
            <w:vMerge w:val="restart"/>
            <w:hideMark/>
          </w:tcPr>
          <w:p w:rsidR="00CF14B7" w:rsidRPr="001347E9" w:rsidRDefault="00CF14B7" w:rsidP="0046267B">
            <w:pPr>
              <w:jc w:val="both"/>
              <w:rPr>
                <w:sz w:val="24"/>
              </w:rPr>
            </w:pPr>
            <w:r w:rsidRPr="001347E9">
              <w:rPr>
                <w:sz w:val="24"/>
              </w:rPr>
              <w:t>Техническое обслуживание дизель-генераторной станции в д. Вампугол</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2 709,33</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363,96</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382,20</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399,40</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416,57</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382,40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382,40</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382,40</w:t>
            </w:r>
          </w:p>
        </w:tc>
      </w:tr>
      <w:tr w:rsidR="00145554" w:rsidRPr="001347E9" w:rsidTr="0046267B">
        <w:trPr>
          <w:trHeight w:val="72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185,40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185,40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2 523,93</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178,56</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382,20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399,40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416,57</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382,40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382,40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382,40</w:t>
            </w:r>
          </w:p>
        </w:tc>
      </w:tr>
      <w:tr w:rsidR="00CF14B7" w:rsidRPr="001347E9" w:rsidTr="0046267B">
        <w:trPr>
          <w:trHeight w:val="300"/>
          <w:jc w:val="center"/>
        </w:trPr>
        <w:tc>
          <w:tcPr>
            <w:tcW w:w="918" w:type="dxa"/>
            <w:vMerge w:val="restart"/>
            <w:hideMark/>
          </w:tcPr>
          <w:p w:rsidR="00CF14B7" w:rsidRPr="001347E9" w:rsidRDefault="00CF14B7" w:rsidP="00CF14B7">
            <w:pPr>
              <w:jc w:val="center"/>
              <w:rPr>
                <w:sz w:val="24"/>
              </w:rPr>
            </w:pPr>
            <w:r w:rsidRPr="001347E9">
              <w:rPr>
                <w:sz w:val="24"/>
              </w:rPr>
              <w:t>1.3.5.</w:t>
            </w:r>
          </w:p>
        </w:tc>
        <w:tc>
          <w:tcPr>
            <w:tcW w:w="1793" w:type="dxa"/>
            <w:vMerge w:val="restart"/>
            <w:hideMark/>
          </w:tcPr>
          <w:p w:rsidR="00CF14B7" w:rsidRPr="001347E9" w:rsidRDefault="00CF14B7" w:rsidP="0046267B">
            <w:pPr>
              <w:jc w:val="both"/>
              <w:rPr>
                <w:sz w:val="24"/>
              </w:rPr>
            </w:pPr>
            <w:r w:rsidRPr="001347E9">
              <w:rPr>
                <w:sz w:val="24"/>
              </w:rPr>
              <w:t>Содержание памятника в д. Вампугол</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471,42</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62,10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65,21</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68,14</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71,07</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68,30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68,30</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68,30</w:t>
            </w:r>
          </w:p>
        </w:tc>
      </w:tr>
      <w:tr w:rsidR="00CF14B7" w:rsidRPr="001347E9" w:rsidTr="0046267B">
        <w:trPr>
          <w:trHeight w:val="72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CF14B7" w:rsidRPr="001347E9" w:rsidRDefault="00CF14B7" w:rsidP="0046267B">
            <w:pPr>
              <w:jc w:val="center"/>
              <w:rPr>
                <w:sz w:val="24"/>
              </w:rPr>
            </w:pPr>
          </w:p>
        </w:tc>
        <w:tc>
          <w:tcPr>
            <w:tcW w:w="1640" w:type="dxa"/>
            <w:noWrap/>
            <w:tcMar>
              <w:left w:w="0" w:type="dxa"/>
              <w:right w:w="0" w:type="dxa"/>
            </w:tcMar>
            <w:hideMark/>
          </w:tcPr>
          <w:p w:rsidR="00CF14B7" w:rsidRPr="001347E9" w:rsidRDefault="00CF14B7" w:rsidP="0046267B">
            <w:pPr>
              <w:jc w:val="center"/>
              <w:rPr>
                <w:sz w:val="24"/>
              </w:rPr>
            </w:pPr>
          </w:p>
        </w:tc>
        <w:tc>
          <w:tcPr>
            <w:tcW w:w="1200" w:type="dxa"/>
            <w:noWrap/>
            <w:tcMar>
              <w:left w:w="0" w:type="dxa"/>
              <w:right w:w="0" w:type="dxa"/>
            </w:tcMar>
            <w:hideMark/>
          </w:tcPr>
          <w:p w:rsidR="00CF14B7" w:rsidRPr="001347E9" w:rsidRDefault="00CF14B7" w:rsidP="0046267B">
            <w:pPr>
              <w:jc w:val="center"/>
              <w:rPr>
                <w:sz w:val="24"/>
              </w:rPr>
            </w:pPr>
          </w:p>
        </w:tc>
        <w:tc>
          <w:tcPr>
            <w:tcW w:w="1240" w:type="dxa"/>
            <w:noWrap/>
            <w:tcMar>
              <w:left w:w="0" w:type="dxa"/>
              <w:right w:w="0" w:type="dxa"/>
            </w:tcMar>
            <w:hideMark/>
          </w:tcPr>
          <w:p w:rsidR="00CF14B7" w:rsidRPr="001347E9" w:rsidRDefault="00CF14B7" w:rsidP="0046267B">
            <w:pPr>
              <w:jc w:val="center"/>
              <w:rPr>
                <w:sz w:val="24"/>
              </w:rPr>
            </w:pPr>
          </w:p>
        </w:tc>
        <w:tc>
          <w:tcPr>
            <w:tcW w:w="116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471,42</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62,10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65,21</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68,14</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71,07</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68,30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68,30</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68,30</w:t>
            </w:r>
          </w:p>
        </w:tc>
      </w:tr>
      <w:tr w:rsidR="00CF14B7" w:rsidRPr="001347E9" w:rsidTr="0046267B">
        <w:trPr>
          <w:trHeight w:val="300"/>
          <w:jc w:val="center"/>
        </w:trPr>
        <w:tc>
          <w:tcPr>
            <w:tcW w:w="918" w:type="dxa"/>
            <w:vMerge w:val="restart"/>
            <w:hideMark/>
          </w:tcPr>
          <w:p w:rsidR="00CF14B7" w:rsidRPr="001347E9" w:rsidRDefault="00CF14B7" w:rsidP="00CF14B7">
            <w:pPr>
              <w:jc w:val="center"/>
              <w:rPr>
                <w:sz w:val="24"/>
              </w:rPr>
            </w:pPr>
            <w:r w:rsidRPr="001347E9">
              <w:rPr>
                <w:sz w:val="24"/>
              </w:rPr>
              <w:t>1.3.6.</w:t>
            </w:r>
          </w:p>
        </w:tc>
        <w:tc>
          <w:tcPr>
            <w:tcW w:w="1793" w:type="dxa"/>
            <w:vMerge w:val="restart"/>
            <w:hideMark/>
          </w:tcPr>
          <w:p w:rsidR="00CF14B7" w:rsidRPr="001347E9" w:rsidRDefault="00CF14B7" w:rsidP="0046267B">
            <w:pPr>
              <w:jc w:val="both"/>
              <w:rPr>
                <w:sz w:val="24"/>
              </w:rPr>
            </w:pPr>
            <w:r w:rsidRPr="001347E9">
              <w:rPr>
                <w:sz w:val="24"/>
              </w:rPr>
              <w:t>Проведение мероприятий по предупре</w:t>
            </w:r>
            <w:r w:rsidRPr="001347E9">
              <w:rPr>
                <w:sz w:val="24"/>
              </w:rPr>
              <w:t>ж</w:t>
            </w:r>
            <w:r w:rsidRPr="001347E9">
              <w:rPr>
                <w:sz w:val="24"/>
              </w:rPr>
              <w:t>дению и ли</w:t>
            </w:r>
            <w:r w:rsidRPr="001347E9">
              <w:rPr>
                <w:sz w:val="24"/>
              </w:rPr>
              <w:t>к</w:t>
            </w:r>
            <w:r w:rsidRPr="001347E9">
              <w:rPr>
                <w:sz w:val="24"/>
              </w:rPr>
              <w:t>видации б</w:t>
            </w:r>
            <w:r w:rsidRPr="001347E9">
              <w:rPr>
                <w:sz w:val="24"/>
              </w:rPr>
              <w:t>о</w:t>
            </w:r>
            <w:r w:rsidRPr="001347E9">
              <w:rPr>
                <w:sz w:val="24"/>
              </w:rPr>
              <w:t>лезней живо</w:t>
            </w:r>
            <w:r w:rsidRPr="001347E9">
              <w:rPr>
                <w:sz w:val="24"/>
              </w:rPr>
              <w:t>т</w:t>
            </w:r>
            <w:r w:rsidRPr="001347E9">
              <w:rPr>
                <w:sz w:val="24"/>
              </w:rPr>
              <w:t>ных, их леч</w:t>
            </w:r>
            <w:r w:rsidRPr="001347E9">
              <w:rPr>
                <w:sz w:val="24"/>
              </w:rPr>
              <w:t>е</w:t>
            </w:r>
            <w:r w:rsidRPr="001347E9">
              <w:rPr>
                <w:sz w:val="24"/>
              </w:rPr>
              <w:t>нию, защите населения от болезней, о</w:t>
            </w:r>
            <w:r w:rsidRPr="001347E9">
              <w:rPr>
                <w:sz w:val="24"/>
              </w:rPr>
              <w:t>б</w:t>
            </w:r>
            <w:r w:rsidRPr="001347E9">
              <w:rPr>
                <w:sz w:val="24"/>
              </w:rPr>
              <w:lastRenderedPageBreak/>
              <w:t>щих для чел</w:t>
            </w:r>
            <w:r w:rsidRPr="001347E9">
              <w:rPr>
                <w:sz w:val="24"/>
              </w:rPr>
              <w:t>о</w:t>
            </w:r>
            <w:r w:rsidRPr="001347E9">
              <w:rPr>
                <w:sz w:val="24"/>
              </w:rPr>
              <w:t>века и живо</w:t>
            </w:r>
            <w:r w:rsidRPr="001347E9">
              <w:rPr>
                <w:sz w:val="24"/>
              </w:rPr>
              <w:t>т</w:t>
            </w:r>
            <w:r w:rsidRPr="001347E9">
              <w:rPr>
                <w:sz w:val="24"/>
              </w:rPr>
              <w:t>ных</w:t>
            </w:r>
          </w:p>
        </w:tc>
        <w:tc>
          <w:tcPr>
            <w:tcW w:w="1417" w:type="dxa"/>
            <w:vMerge w:val="restart"/>
            <w:hideMark/>
          </w:tcPr>
          <w:p w:rsidR="00CF14B7" w:rsidRPr="001347E9" w:rsidRDefault="00CF14B7" w:rsidP="0046267B">
            <w:pPr>
              <w:jc w:val="both"/>
              <w:rPr>
                <w:sz w:val="24"/>
              </w:rPr>
            </w:pPr>
            <w:r>
              <w:rPr>
                <w:sz w:val="24"/>
              </w:rPr>
              <w:lastRenderedPageBreak/>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lastRenderedPageBreak/>
              <w:t>она</w:t>
            </w:r>
          </w:p>
        </w:tc>
        <w:tc>
          <w:tcPr>
            <w:tcW w:w="1134" w:type="dxa"/>
            <w:noWrap/>
            <w:hideMark/>
          </w:tcPr>
          <w:p w:rsidR="00CF14B7" w:rsidRPr="001347E9" w:rsidRDefault="00CF14B7" w:rsidP="0046267B">
            <w:pPr>
              <w:jc w:val="both"/>
              <w:rPr>
                <w:sz w:val="24"/>
              </w:rPr>
            </w:pPr>
            <w:r w:rsidRPr="001347E9">
              <w:rPr>
                <w:sz w:val="24"/>
              </w:rPr>
              <w:lastRenderedPageBreak/>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3 689,33</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2 232,43</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728,30</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364,30</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364,30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0,00</w:t>
            </w:r>
          </w:p>
        </w:tc>
      </w:tr>
      <w:tr w:rsidR="00145554" w:rsidRPr="001347E9" w:rsidTr="0046267B">
        <w:trPr>
          <w:trHeight w:val="72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1 463,90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371,00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364,30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364,30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364,30</w:t>
            </w: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2 225,43</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1 861,43</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364,00</w:t>
            </w: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CF14B7" w:rsidRPr="001347E9" w:rsidTr="0046267B">
        <w:trPr>
          <w:trHeight w:val="300"/>
          <w:jc w:val="center"/>
        </w:trPr>
        <w:tc>
          <w:tcPr>
            <w:tcW w:w="918" w:type="dxa"/>
            <w:vMerge w:val="restart"/>
            <w:hideMark/>
          </w:tcPr>
          <w:p w:rsidR="00CF14B7" w:rsidRPr="001347E9" w:rsidRDefault="00CF14B7" w:rsidP="00CF14B7">
            <w:pPr>
              <w:jc w:val="center"/>
              <w:rPr>
                <w:sz w:val="24"/>
              </w:rPr>
            </w:pPr>
            <w:r w:rsidRPr="001347E9">
              <w:rPr>
                <w:sz w:val="24"/>
              </w:rPr>
              <w:lastRenderedPageBreak/>
              <w:t>1.3.7.</w:t>
            </w:r>
          </w:p>
        </w:tc>
        <w:tc>
          <w:tcPr>
            <w:tcW w:w="1793" w:type="dxa"/>
            <w:vMerge w:val="restart"/>
            <w:hideMark/>
          </w:tcPr>
          <w:p w:rsidR="00CF14B7" w:rsidRPr="001347E9" w:rsidRDefault="00CF14B7" w:rsidP="0046267B">
            <w:pPr>
              <w:jc w:val="both"/>
              <w:rPr>
                <w:sz w:val="24"/>
              </w:rPr>
            </w:pPr>
            <w:r w:rsidRPr="001347E9">
              <w:rPr>
                <w:sz w:val="24"/>
              </w:rPr>
              <w:t>Приобретение контейнеров для хранения твердо-бытовых отх</w:t>
            </w:r>
            <w:r w:rsidRPr="001347E9">
              <w:rPr>
                <w:sz w:val="24"/>
              </w:rPr>
              <w:t>о</w:t>
            </w:r>
            <w:r w:rsidRPr="001347E9">
              <w:rPr>
                <w:sz w:val="24"/>
              </w:rPr>
              <w:t>дов в сельских поселен</w:t>
            </w:r>
            <w:r w:rsidRPr="001347E9">
              <w:rPr>
                <w:sz w:val="24"/>
              </w:rPr>
              <w:t>и</w:t>
            </w:r>
            <w:r w:rsidRPr="001347E9">
              <w:rPr>
                <w:sz w:val="24"/>
              </w:rPr>
              <w:t xml:space="preserve">ях района </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252,00</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252,00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0,00</w:t>
            </w:r>
          </w:p>
        </w:tc>
      </w:tr>
      <w:tr w:rsidR="00145554" w:rsidRPr="001347E9" w:rsidTr="0046267B">
        <w:trPr>
          <w:trHeight w:val="72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252,00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252,00</w:t>
            </w: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300"/>
          <w:jc w:val="center"/>
        </w:trPr>
        <w:tc>
          <w:tcPr>
            <w:tcW w:w="918" w:type="dxa"/>
            <w:vMerge w:val="restart"/>
            <w:noWrap/>
            <w:hideMark/>
          </w:tcPr>
          <w:p w:rsidR="00145554" w:rsidRPr="001347E9" w:rsidRDefault="00145554" w:rsidP="0046267B">
            <w:pPr>
              <w:jc w:val="both"/>
              <w:rPr>
                <w:sz w:val="24"/>
              </w:rPr>
            </w:pPr>
            <w:r w:rsidRPr="001347E9">
              <w:rPr>
                <w:sz w:val="24"/>
              </w:rPr>
              <w:t>1.3.8</w:t>
            </w:r>
            <w:r w:rsidR="00CF14B7">
              <w:rPr>
                <w:sz w:val="24"/>
              </w:rPr>
              <w:t>.</w:t>
            </w:r>
          </w:p>
        </w:tc>
        <w:tc>
          <w:tcPr>
            <w:tcW w:w="1793" w:type="dxa"/>
            <w:vMerge w:val="restart"/>
            <w:hideMark/>
          </w:tcPr>
          <w:p w:rsidR="00145554" w:rsidRPr="001347E9" w:rsidRDefault="00145554" w:rsidP="0046267B">
            <w:pPr>
              <w:jc w:val="both"/>
              <w:rPr>
                <w:sz w:val="24"/>
              </w:rPr>
            </w:pPr>
            <w:r w:rsidRPr="001347E9">
              <w:rPr>
                <w:sz w:val="24"/>
              </w:rPr>
              <w:t>С. Охтеурье</w:t>
            </w:r>
            <w:r w:rsidR="00CF14B7">
              <w:rPr>
                <w:sz w:val="24"/>
              </w:rPr>
              <w:t>: р</w:t>
            </w:r>
            <w:r w:rsidRPr="001347E9">
              <w:rPr>
                <w:sz w:val="24"/>
              </w:rPr>
              <w:t>емонт лес</w:t>
            </w:r>
            <w:r w:rsidRPr="001347E9">
              <w:rPr>
                <w:sz w:val="24"/>
              </w:rPr>
              <w:t>т</w:t>
            </w:r>
            <w:r w:rsidRPr="001347E9">
              <w:rPr>
                <w:sz w:val="24"/>
              </w:rPr>
              <w:t>ницы к прич</w:t>
            </w:r>
            <w:r w:rsidRPr="001347E9">
              <w:rPr>
                <w:sz w:val="24"/>
              </w:rPr>
              <w:t>а</w:t>
            </w:r>
            <w:r w:rsidRPr="001347E9">
              <w:rPr>
                <w:sz w:val="24"/>
              </w:rPr>
              <w:t>лу</w:t>
            </w:r>
          </w:p>
        </w:tc>
        <w:tc>
          <w:tcPr>
            <w:tcW w:w="1417" w:type="dxa"/>
            <w:vMerge w:val="restart"/>
            <w:hideMark/>
          </w:tcPr>
          <w:p w:rsidR="00145554" w:rsidRPr="001347E9" w:rsidRDefault="00CF14B7" w:rsidP="0046267B">
            <w:pPr>
              <w:jc w:val="both"/>
              <w:rPr>
                <w:sz w:val="24"/>
              </w:rPr>
            </w:pPr>
            <w:r>
              <w:rPr>
                <w:sz w:val="24"/>
              </w:rPr>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Pr>
                <w:sz w:val="24"/>
              </w:rPr>
              <w:t>ние «</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t>тал</w:t>
            </w:r>
            <w:r w:rsidR="00145554" w:rsidRPr="001347E9">
              <w:rPr>
                <w:sz w:val="24"/>
              </w:rPr>
              <w:t>ь</w:t>
            </w:r>
            <w:r w:rsidR="00145554" w:rsidRPr="001347E9">
              <w:rPr>
                <w:sz w:val="24"/>
              </w:rPr>
              <w:t>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w:t>
            </w:r>
            <w:r w:rsidR="00145554" w:rsidRPr="001347E9">
              <w:rPr>
                <w:sz w:val="24"/>
              </w:rPr>
              <w:t>й</w:t>
            </w:r>
            <w:r w:rsidR="00145554" w:rsidRPr="001347E9">
              <w:rPr>
                <w:sz w:val="24"/>
              </w:rPr>
              <w:t>ке Нижнева</w:t>
            </w:r>
            <w:r w:rsidR="00145554" w:rsidRPr="001347E9">
              <w:rPr>
                <w:sz w:val="24"/>
              </w:rPr>
              <w:t>р</w:t>
            </w:r>
            <w:r>
              <w:rPr>
                <w:sz w:val="24"/>
              </w:rPr>
              <w:t>товского ра</w:t>
            </w:r>
            <w:r>
              <w:rPr>
                <w:sz w:val="24"/>
              </w:rPr>
              <w:t>й</w:t>
            </w:r>
            <w:r>
              <w:rPr>
                <w:sz w:val="24"/>
              </w:rPr>
              <w:t>она»</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14,69</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14,69</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720"/>
          <w:jc w:val="center"/>
        </w:trPr>
        <w:tc>
          <w:tcPr>
            <w:tcW w:w="918" w:type="dxa"/>
            <w:vMerge/>
            <w:hideMark/>
          </w:tcPr>
          <w:p w:rsidR="00145554" w:rsidRPr="001347E9" w:rsidRDefault="00145554" w:rsidP="0046267B">
            <w:pPr>
              <w:jc w:val="both"/>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46267B">
            <w:pPr>
              <w:jc w:val="both"/>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14,69</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14,69</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300"/>
          <w:jc w:val="center"/>
        </w:trPr>
        <w:tc>
          <w:tcPr>
            <w:tcW w:w="4128" w:type="dxa"/>
            <w:gridSpan w:val="3"/>
            <w:vMerge w:val="restart"/>
            <w:hideMark/>
          </w:tcPr>
          <w:p w:rsidR="00145554" w:rsidRPr="001347E9" w:rsidRDefault="00145554" w:rsidP="0046267B">
            <w:pPr>
              <w:jc w:val="both"/>
              <w:rPr>
                <w:sz w:val="24"/>
              </w:rPr>
            </w:pPr>
            <w:r w:rsidRPr="001347E9">
              <w:rPr>
                <w:sz w:val="24"/>
              </w:rPr>
              <w:t>Всего по задаче 3</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14 243,77</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3 846,75</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2 300,33</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1 988,43</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2 058,26</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1 350,00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1 350,00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1 350,00</w:t>
            </w:r>
          </w:p>
        </w:tc>
      </w:tr>
      <w:tr w:rsidR="00145554" w:rsidRPr="001347E9" w:rsidTr="0046267B">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 xml:space="preserve">номного </w:t>
            </w:r>
            <w:r w:rsidRPr="001347E9">
              <w:rPr>
                <w:sz w:val="24"/>
              </w:rPr>
              <w:lastRenderedPageBreak/>
              <w:t>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lastRenderedPageBreak/>
              <w:t>3 975,10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1 292,20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880,20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901,70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901,00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w:t>
            </w:r>
          </w:p>
        </w:tc>
      </w:tr>
      <w:tr w:rsidR="00145554" w:rsidRPr="001347E9" w:rsidTr="0046267B">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10 268,67</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2 554,55</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1 420,13</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1 086,73</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1 157,26</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1 350,00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1 350,00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1 350,00</w:t>
            </w:r>
          </w:p>
        </w:tc>
      </w:tr>
      <w:tr w:rsidR="00CF14B7" w:rsidRPr="001347E9" w:rsidTr="00CF14B7">
        <w:trPr>
          <w:trHeight w:val="300"/>
          <w:jc w:val="center"/>
        </w:trPr>
        <w:tc>
          <w:tcPr>
            <w:tcW w:w="14987" w:type="dxa"/>
            <w:gridSpan w:val="12"/>
            <w:hideMark/>
          </w:tcPr>
          <w:p w:rsidR="00CF14B7" w:rsidRPr="00CF14B7" w:rsidRDefault="00CF14B7" w:rsidP="00CF14B7">
            <w:pPr>
              <w:jc w:val="center"/>
              <w:rPr>
                <w:b/>
                <w:sz w:val="24"/>
              </w:rPr>
            </w:pPr>
            <w:r w:rsidRPr="00CF14B7">
              <w:rPr>
                <w:b/>
                <w:sz w:val="24"/>
              </w:rPr>
              <w:t>Задача 4. Обеспечение бесперебойной работы объектов жилищно-коммунального хозяйства и социальной сферы</w:t>
            </w:r>
          </w:p>
        </w:tc>
      </w:tr>
      <w:tr w:rsidR="00CF14B7" w:rsidRPr="001347E9" w:rsidTr="0046267B">
        <w:trPr>
          <w:trHeight w:val="300"/>
          <w:jc w:val="center"/>
        </w:trPr>
        <w:tc>
          <w:tcPr>
            <w:tcW w:w="918" w:type="dxa"/>
            <w:vMerge w:val="restart"/>
            <w:hideMark/>
          </w:tcPr>
          <w:p w:rsidR="00CF14B7" w:rsidRPr="001347E9" w:rsidRDefault="00CF14B7" w:rsidP="00CF14B7">
            <w:pPr>
              <w:jc w:val="center"/>
              <w:rPr>
                <w:sz w:val="24"/>
              </w:rPr>
            </w:pPr>
            <w:r w:rsidRPr="001347E9">
              <w:rPr>
                <w:sz w:val="24"/>
              </w:rPr>
              <w:t>1.4.1.</w:t>
            </w:r>
          </w:p>
        </w:tc>
        <w:tc>
          <w:tcPr>
            <w:tcW w:w="1793" w:type="dxa"/>
            <w:vMerge w:val="restart"/>
            <w:hideMark/>
          </w:tcPr>
          <w:p w:rsidR="00CF14B7" w:rsidRDefault="00CF14B7" w:rsidP="0046267B">
            <w:pPr>
              <w:jc w:val="both"/>
              <w:rPr>
                <w:sz w:val="24"/>
              </w:rPr>
            </w:pPr>
            <w:r w:rsidRPr="001347E9">
              <w:rPr>
                <w:sz w:val="24"/>
              </w:rPr>
              <w:t>Предоставл</w:t>
            </w:r>
            <w:r w:rsidRPr="001347E9">
              <w:rPr>
                <w:sz w:val="24"/>
              </w:rPr>
              <w:t>е</w:t>
            </w:r>
            <w:r w:rsidRPr="001347E9">
              <w:rPr>
                <w:sz w:val="24"/>
              </w:rPr>
              <w:t>ние субсидий на возмещение фактически п</w:t>
            </w:r>
            <w:r w:rsidRPr="001347E9">
              <w:rPr>
                <w:sz w:val="24"/>
              </w:rPr>
              <w:t>о</w:t>
            </w:r>
            <w:r w:rsidRPr="001347E9">
              <w:rPr>
                <w:sz w:val="24"/>
              </w:rPr>
              <w:t>лученных  затрат на в</w:t>
            </w:r>
            <w:r w:rsidRPr="001347E9">
              <w:rPr>
                <w:sz w:val="24"/>
              </w:rPr>
              <w:t>ы</w:t>
            </w:r>
            <w:r w:rsidRPr="001347E9">
              <w:rPr>
                <w:sz w:val="24"/>
              </w:rPr>
              <w:t>полнение м</w:t>
            </w:r>
            <w:r w:rsidRPr="001347E9">
              <w:rPr>
                <w:sz w:val="24"/>
              </w:rPr>
              <w:t>е</w:t>
            </w:r>
            <w:r w:rsidRPr="001347E9">
              <w:rPr>
                <w:sz w:val="24"/>
              </w:rPr>
              <w:t>роприятий по подготовке объектов ж</w:t>
            </w:r>
            <w:r w:rsidRPr="001347E9">
              <w:rPr>
                <w:sz w:val="24"/>
              </w:rPr>
              <w:t>и</w:t>
            </w:r>
            <w:r w:rsidRPr="001347E9">
              <w:rPr>
                <w:sz w:val="24"/>
              </w:rPr>
              <w:t>лищно-коммунальн</w:t>
            </w:r>
            <w:r w:rsidRPr="001347E9">
              <w:rPr>
                <w:sz w:val="24"/>
              </w:rPr>
              <w:t>о</w:t>
            </w:r>
            <w:r w:rsidRPr="001347E9">
              <w:rPr>
                <w:sz w:val="24"/>
              </w:rPr>
              <w:t>го хозяйства и социальной сферы района к работе в осенне-зимний период, в ча</w:t>
            </w:r>
            <w:r w:rsidRPr="001347E9">
              <w:rPr>
                <w:sz w:val="24"/>
              </w:rPr>
              <w:t>с</w:t>
            </w:r>
            <w:r w:rsidRPr="001347E9">
              <w:rPr>
                <w:sz w:val="24"/>
              </w:rPr>
              <w:t>ти возмещений убытков на приобретением энергоносит</w:t>
            </w:r>
            <w:r w:rsidRPr="001347E9">
              <w:rPr>
                <w:sz w:val="24"/>
              </w:rPr>
              <w:t>е</w:t>
            </w:r>
            <w:r w:rsidRPr="001347E9">
              <w:rPr>
                <w:sz w:val="24"/>
              </w:rPr>
              <w:t>лей предпр</w:t>
            </w:r>
            <w:r w:rsidRPr="001347E9">
              <w:rPr>
                <w:sz w:val="24"/>
              </w:rPr>
              <w:t>и</w:t>
            </w:r>
            <w:r w:rsidRPr="001347E9">
              <w:rPr>
                <w:sz w:val="24"/>
              </w:rPr>
              <w:t>ятиями ж</w:t>
            </w:r>
            <w:r w:rsidRPr="001347E9">
              <w:rPr>
                <w:sz w:val="24"/>
              </w:rPr>
              <w:t>и</w:t>
            </w:r>
            <w:r w:rsidRPr="001347E9">
              <w:rPr>
                <w:sz w:val="24"/>
              </w:rPr>
              <w:t>лищно-коммунальн</w:t>
            </w:r>
            <w:r w:rsidRPr="001347E9">
              <w:rPr>
                <w:sz w:val="24"/>
              </w:rPr>
              <w:t>о</w:t>
            </w:r>
            <w:r w:rsidRPr="001347E9">
              <w:rPr>
                <w:sz w:val="24"/>
              </w:rPr>
              <w:t>го х</w:t>
            </w:r>
            <w:r w:rsidRPr="001347E9">
              <w:rPr>
                <w:sz w:val="24"/>
              </w:rPr>
              <w:t>о</w:t>
            </w:r>
            <w:r w:rsidRPr="001347E9">
              <w:rPr>
                <w:sz w:val="24"/>
              </w:rPr>
              <w:t>зяйства</w:t>
            </w:r>
          </w:p>
          <w:p w:rsidR="00EC6D52" w:rsidRPr="001347E9" w:rsidRDefault="00EC6D52" w:rsidP="0046267B">
            <w:pPr>
              <w:jc w:val="both"/>
              <w:rPr>
                <w:sz w:val="24"/>
              </w:rPr>
            </w:pP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339 657,68</w:t>
            </w:r>
          </w:p>
        </w:tc>
        <w:tc>
          <w:tcPr>
            <w:tcW w:w="1640" w:type="dxa"/>
            <w:tcMar>
              <w:left w:w="0" w:type="dxa"/>
              <w:right w:w="0" w:type="dxa"/>
            </w:tcMar>
            <w:hideMark/>
          </w:tcPr>
          <w:p w:rsidR="00CF14B7" w:rsidRPr="001347E9" w:rsidRDefault="00CF14B7" w:rsidP="0046267B">
            <w:pPr>
              <w:jc w:val="center"/>
              <w:rPr>
                <w:sz w:val="24"/>
              </w:rPr>
            </w:pPr>
            <w:r w:rsidRPr="001347E9">
              <w:rPr>
                <w:sz w:val="24"/>
              </w:rPr>
              <w:t>141 459,42</w:t>
            </w:r>
          </w:p>
        </w:tc>
        <w:tc>
          <w:tcPr>
            <w:tcW w:w="1200" w:type="dxa"/>
            <w:tcMar>
              <w:left w:w="0" w:type="dxa"/>
              <w:right w:w="0" w:type="dxa"/>
            </w:tcMar>
            <w:hideMark/>
          </w:tcPr>
          <w:p w:rsidR="00CF14B7" w:rsidRPr="001347E9" w:rsidRDefault="00CF14B7" w:rsidP="0046267B">
            <w:pPr>
              <w:jc w:val="center"/>
              <w:rPr>
                <w:sz w:val="24"/>
              </w:rPr>
            </w:pPr>
            <w:r w:rsidRPr="001347E9">
              <w:rPr>
                <w:sz w:val="24"/>
              </w:rPr>
              <w:t>75 274,31</w:t>
            </w:r>
          </w:p>
        </w:tc>
        <w:tc>
          <w:tcPr>
            <w:tcW w:w="1240" w:type="dxa"/>
            <w:tcMar>
              <w:left w:w="0" w:type="dxa"/>
              <w:right w:w="0" w:type="dxa"/>
            </w:tcMar>
            <w:hideMark/>
          </w:tcPr>
          <w:p w:rsidR="00CF14B7" w:rsidRPr="001347E9" w:rsidRDefault="00CF14B7" w:rsidP="0046267B">
            <w:pPr>
              <w:jc w:val="center"/>
              <w:rPr>
                <w:sz w:val="24"/>
              </w:rPr>
            </w:pPr>
            <w:r w:rsidRPr="001347E9">
              <w:rPr>
                <w:sz w:val="24"/>
              </w:rPr>
              <w:t>25 587,58</w:t>
            </w:r>
          </w:p>
        </w:tc>
        <w:tc>
          <w:tcPr>
            <w:tcW w:w="1160" w:type="dxa"/>
            <w:tcMar>
              <w:left w:w="0" w:type="dxa"/>
              <w:right w:w="0" w:type="dxa"/>
            </w:tcMar>
            <w:hideMark/>
          </w:tcPr>
          <w:p w:rsidR="00CF14B7" w:rsidRPr="001347E9" w:rsidRDefault="00CF14B7" w:rsidP="0046267B">
            <w:pPr>
              <w:jc w:val="center"/>
              <w:rPr>
                <w:sz w:val="24"/>
              </w:rPr>
            </w:pPr>
            <w:r w:rsidRPr="001347E9">
              <w:rPr>
                <w:sz w:val="24"/>
              </w:rPr>
              <w:t>37 336,37</w:t>
            </w:r>
          </w:p>
        </w:tc>
        <w:tc>
          <w:tcPr>
            <w:tcW w:w="1140" w:type="dxa"/>
            <w:tcMar>
              <w:left w:w="0" w:type="dxa"/>
              <w:right w:w="0" w:type="dxa"/>
            </w:tcMar>
            <w:hideMark/>
          </w:tcPr>
          <w:p w:rsidR="00CF14B7" w:rsidRPr="001347E9" w:rsidRDefault="00CF14B7" w:rsidP="0046267B">
            <w:pPr>
              <w:jc w:val="center"/>
              <w:rPr>
                <w:sz w:val="24"/>
              </w:rPr>
            </w:pPr>
            <w:r w:rsidRPr="001347E9">
              <w:rPr>
                <w:sz w:val="24"/>
              </w:rPr>
              <w:t>20 000,00</w:t>
            </w:r>
          </w:p>
        </w:tc>
        <w:tc>
          <w:tcPr>
            <w:tcW w:w="1140" w:type="dxa"/>
            <w:tcMar>
              <w:left w:w="0" w:type="dxa"/>
              <w:right w:w="0" w:type="dxa"/>
            </w:tcMar>
            <w:hideMark/>
          </w:tcPr>
          <w:p w:rsidR="00CF14B7" w:rsidRPr="001347E9" w:rsidRDefault="00CF14B7" w:rsidP="0046267B">
            <w:pPr>
              <w:jc w:val="center"/>
              <w:rPr>
                <w:sz w:val="24"/>
              </w:rPr>
            </w:pPr>
            <w:r w:rsidRPr="001347E9">
              <w:rPr>
                <w:sz w:val="24"/>
              </w:rPr>
              <w:t>20 000,00</w:t>
            </w:r>
          </w:p>
        </w:tc>
        <w:tc>
          <w:tcPr>
            <w:tcW w:w="785" w:type="dxa"/>
            <w:tcMar>
              <w:left w:w="0" w:type="dxa"/>
              <w:right w:w="0" w:type="dxa"/>
            </w:tcMar>
            <w:hideMark/>
          </w:tcPr>
          <w:p w:rsidR="00CF14B7" w:rsidRPr="001347E9" w:rsidRDefault="00CF14B7" w:rsidP="0046267B">
            <w:pPr>
              <w:jc w:val="center"/>
              <w:rPr>
                <w:sz w:val="24"/>
              </w:rPr>
            </w:pPr>
            <w:r w:rsidRPr="001347E9">
              <w:rPr>
                <w:sz w:val="24"/>
              </w:rPr>
              <w:t>20 000,00</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p>
        </w:tc>
        <w:tc>
          <w:tcPr>
            <w:tcW w:w="1640" w:type="dxa"/>
            <w:tcMar>
              <w:left w:w="0" w:type="dxa"/>
              <w:right w:w="0" w:type="dxa"/>
            </w:tcMar>
            <w:hideMark/>
          </w:tcPr>
          <w:p w:rsidR="00145554" w:rsidRPr="001347E9" w:rsidRDefault="00145554" w:rsidP="0046267B">
            <w:pPr>
              <w:jc w:val="center"/>
              <w:rPr>
                <w:sz w:val="24"/>
              </w:rPr>
            </w:pPr>
          </w:p>
        </w:tc>
        <w:tc>
          <w:tcPr>
            <w:tcW w:w="1200" w:type="dxa"/>
            <w:tcMar>
              <w:left w:w="0" w:type="dxa"/>
              <w:right w:w="0" w:type="dxa"/>
            </w:tcMar>
            <w:hideMark/>
          </w:tcPr>
          <w:p w:rsidR="00145554" w:rsidRPr="001347E9" w:rsidRDefault="00145554" w:rsidP="0046267B">
            <w:pPr>
              <w:jc w:val="center"/>
              <w:rPr>
                <w:sz w:val="24"/>
              </w:rPr>
            </w:pPr>
          </w:p>
        </w:tc>
        <w:tc>
          <w:tcPr>
            <w:tcW w:w="1240" w:type="dxa"/>
            <w:tcMar>
              <w:left w:w="0" w:type="dxa"/>
              <w:right w:w="0" w:type="dxa"/>
            </w:tcMar>
            <w:hideMark/>
          </w:tcPr>
          <w:p w:rsidR="00145554" w:rsidRPr="001347E9" w:rsidRDefault="00145554" w:rsidP="0046267B">
            <w:pPr>
              <w:jc w:val="center"/>
              <w:rPr>
                <w:sz w:val="24"/>
              </w:rPr>
            </w:pPr>
          </w:p>
        </w:tc>
        <w:tc>
          <w:tcPr>
            <w:tcW w:w="1160" w:type="dxa"/>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339 657,68</w:t>
            </w:r>
          </w:p>
        </w:tc>
        <w:tc>
          <w:tcPr>
            <w:tcW w:w="1640" w:type="dxa"/>
            <w:tcMar>
              <w:left w:w="0" w:type="dxa"/>
              <w:right w:w="0" w:type="dxa"/>
            </w:tcMar>
            <w:hideMark/>
          </w:tcPr>
          <w:p w:rsidR="00145554" w:rsidRPr="001347E9" w:rsidRDefault="00145554" w:rsidP="0046267B">
            <w:pPr>
              <w:jc w:val="center"/>
              <w:rPr>
                <w:sz w:val="24"/>
              </w:rPr>
            </w:pPr>
            <w:r w:rsidRPr="001347E9">
              <w:rPr>
                <w:sz w:val="24"/>
              </w:rPr>
              <w:t>141 459,42</w:t>
            </w:r>
          </w:p>
        </w:tc>
        <w:tc>
          <w:tcPr>
            <w:tcW w:w="1200" w:type="dxa"/>
            <w:tcMar>
              <w:left w:w="0" w:type="dxa"/>
              <w:right w:w="0" w:type="dxa"/>
            </w:tcMar>
            <w:hideMark/>
          </w:tcPr>
          <w:p w:rsidR="00145554" w:rsidRPr="001347E9" w:rsidRDefault="00145554" w:rsidP="0046267B">
            <w:pPr>
              <w:jc w:val="center"/>
              <w:rPr>
                <w:sz w:val="24"/>
              </w:rPr>
            </w:pPr>
            <w:r w:rsidRPr="001347E9">
              <w:rPr>
                <w:sz w:val="24"/>
              </w:rPr>
              <w:t>75 274,31</w:t>
            </w:r>
          </w:p>
        </w:tc>
        <w:tc>
          <w:tcPr>
            <w:tcW w:w="1240" w:type="dxa"/>
            <w:tcMar>
              <w:left w:w="0" w:type="dxa"/>
              <w:right w:w="0" w:type="dxa"/>
            </w:tcMar>
            <w:hideMark/>
          </w:tcPr>
          <w:p w:rsidR="00145554" w:rsidRPr="001347E9" w:rsidRDefault="00145554" w:rsidP="0046267B">
            <w:pPr>
              <w:jc w:val="center"/>
              <w:rPr>
                <w:sz w:val="24"/>
              </w:rPr>
            </w:pPr>
            <w:r w:rsidRPr="001347E9">
              <w:rPr>
                <w:sz w:val="24"/>
              </w:rPr>
              <w:t>25 587,58</w:t>
            </w:r>
          </w:p>
        </w:tc>
        <w:tc>
          <w:tcPr>
            <w:tcW w:w="1160" w:type="dxa"/>
            <w:tcMar>
              <w:left w:w="0" w:type="dxa"/>
              <w:right w:w="0" w:type="dxa"/>
            </w:tcMar>
            <w:hideMark/>
          </w:tcPr>
          <w:p w:rsidR="00145554" w:rsidRPr="001347E9" w:rsidRDefault="00145554" w:rsidP="0046267B">
            <w:pPr>
              <w:jc w:val="center"/>
              <w:rPr>
                <w:sz w:val="24"/>
              </w:rPr>
            </w:pPr>
            <w:r w:rsidRPr="001347E9">
              <w:rPr>
                <w:sz w:val="24"/>
              </w:rPr>
              <w:t>37 336,37</w:t>
            </w:r>
          </w:p>
        </w:tc>
        <w:tc>
          <w:tcPr>
            <w:tcW w:w="1140" w:type="dxa"/>
            <w:tcMar>
              <w:left w:w="0" w:type="dxa"/>
              <w:right w:w="0" w:type="dxa"/>
            </w:tcMar>
            <w:hideMark/>
          </w:tcPr>
          <w:p w:rsidR="00145554" w:rsidRPr="001347E9" w:rsidRDefault="00145554" w:rsidP="0046267B">
            <w:pPr>
              <w:jc w:val="center"/>
              <w:rPr>
                <w:sz w:val="24"/>
              </w:rPr>
            </w:pPr>
            <w:r w:rsidRPr="001347E9">
              <w:rPr>
                <w:sz w:val="24"/>
              </w:rPr>
              <w:t>20 000,00</w:t>
            </w:r>
          </w:p>
        </w:tc>
        <w:tc>
          <w:tcPr>
            <w:tcW w:w="1140" w:type="dxa"/>
            <w:tcMar>
              <w:left w:w="0" w:type="dxa"/>
              <w:right w:w="0" w:type="dxa"/>
            </w:tcMar>
            <w:hideMark/>
          </w:tcPr>
          <w:p w:rsidR="00145554" w:rsidRPr="001347E9" w:rsidRDefault="00145554" w:rsidP="0046267B">
            <w:pPr>
              <w:jc w:val="center"/>
              <w:rPr>
                <w:sz w:val="24"/>
              </w:rPr>
            </w:pPr>
            <w:r w:rsidRPr="001347E9">
              <w:rPr>
                <w:sz w:val="24"/>
              </w:rPr>
              <w:t>20 000,00</w:t>
            </w:r>
          </w:p>
        </w:tc>
        <w:tc>
          <w:tcPr>
            <w:tcW w:w="785" w:type="dxa"/>
            <w:tcMar>
              <w:left w:w="0" w:type="dxa"/>
              <w:right w:w="0" w:type="dxa"/>
            </w:tcMar>
            <w:hideMark/>
          </w:tcPr>
          <w:p w:rsidR="00145554" w:rsidRPr="001347E9" w:rsidRDefault="00145554" w:rsidP="0046267B">
            <w:pPr>
              <w:jc w:val="center"/>
              <w:rPr>
                <w:sz w:val="24"/>
              </w:rPr>
            </w:pPr>
            <w:r w:rsidRPr="001347E9">
              <w:rPr>
                <w:sz w:val="24"/>
              </w:rPr>
              <w:t>20 000,00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lastRenderedPageBreak/>
              <w:t>Пгт. Новоаганск</w:t>
            </w:r>
          </w:p>
          <w:p w:rsidR="00CF14B7" w:rsidRPr="001347E9" w:rsidRDefault="00CF14B7" w:rsidP="0046267B">
            <w:pPr>
              <w:jc w:val="both"/>
              <w:rPr>
                <w:sz w:val="24"/>
              </w:rPr>
            </w:pP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48 342,51</w:t>
            </w:r>
          </w:p>
        </w:tc>
        <w:tc>
          <w:tcPr>
            <w:tcW w:w="1640" w:type="dxa"/>
            <w:tcMar>
              <w:left w:w="0" w:type="dxa"/>
              <w:right w:w="0" w:type="dxa"/>
            </w:tcMar>
            <w:hideMark/>
          </w:tcPr>
          <w:p w:rsidR="00CF14B7" w:rsidRPr="001347E9" w:rsidRDefault="00CF14B7" w:rsidP="0046267B">
            <w:pPr>
              <w:jc w:val="center"/>
              <w:rPr>
                <w:sz w:val="24"/>
              </w:rPr>
            </w:pPr>
            <w:r w:rsidRPr="001347E9">
              <w:rPr>
                <w:sz w:val="24"/>
              </w:rPr>
              <w:t>18 996,78</w:t>
            </w:r>
          </w:p>
        </w:tc>
        <w:tc>
          <w:tcPr>
            <w:tcW w:w="1200" w:type="dxa"/>
            <w:tcMar>
              <w:left w:w="0" w:type="dxa"/>
              <w:right w:w="0" w:type="dxa"/>
            </w:tcMar>
            <w:hideMark/>
          </w:tcPr>
          <w:p w:rsidR="00CF14B7" w:rsidRPr="001347E9" w:rsidRDefault="00CF14B7" w:rsidP="0046267B">
            <w:pPr>
              <w:jc w:val="center"/>
              <w:rPr>
                <w:sz w:val="24"/>
              </w:rPr>
            </w:pPr>
            <w:r w:rsidRPr="001347E9">
              <w:rPr>
                <w:sz w:val="24"/>
              </w:rPr>
              <w:t>4 351,20</w:t>
            </w:r>
          </w:p>
        </w:tc>
        <w:tc>
          <w:tcPr>
            <w:tcW w:w="1240" w:type="dxa"/>
            <w:tcMar>
              <w:left w:w="0" w:type="dxa"/>
              <w:right w:w="0" w:type="dxa"/>
            </w:tcMar>
            <w:hideMark/>
          </w:tcPr>
          <w:p w:rsidR="00CF14B7" w:rsidRPr="001347E9" w:rsidRDefault="00CF14B7" w:rsidP="0046267B">
            <w:pPr>
              <w:jc w:val="center"/>
              <w:rPr>
                <w:sz w:val="24"/>
              </w:rPr>
            </w:pPr>
            <w:r w:rsidRPr="001347E9">
              <w:rPr>
                <w:sz w:val="24"/>
              </w:rPr>
              <w:t>4 547,00</w:t>
            </w:r>
          </w:p>
        </w:tc>
        <w:tc>
          <w:tcPr>
            <w:tcW w:w="1160" w:type="dxa"/>
            <w:tcMar>
              <w:left w:w="0" w:type="dxa"/>
              <w:right w:w="0" w:type="dxa"/>
            </w:tcMar>
            <w:hideMark/>
          </w:tcPr>
          <w:p w:rsidR="00CF14B7" w:rsidRPr="001347E9" w:rsidRDefault="00CF14B7" w:rsidP="0046267B">
            <w:pPr>
              <w:jc w:val="center"/>
              <w:rPr>
                <w:sz w:val="24"/>
              </w:rPr>
            </w:pPr>
            <w:r w:rsidRPr="001347E9">
              <w:rPr>
                <w:sz w:val="24"/>
              </w:rPr>
              <w:t>4 742,53</w:t>
            </w:r>
          </w:p>
        </w:tc>
        <w:tc>
          <w:tcPr>
            <w:tcW w:w="1140" w:type="dxa"/>
            <w:tcMar>
              <w:left w:w="0" w:type="dxa"/>
              <w:right w:w="0" w:type="dxa"/>
            </w:tcMar>
            <w:hideMark/>
          </w:tcPr>
          <w:p w:rsidR="00CF14B7" w:rsidRPr="001347E9" w:rsidRDefault="00CF14B7" w:rsidP="0046267B">
            <w:pPr>
              <w:jc w:val="center"/>
              <w:rPr>
                <w:sz w:val="24"/>
              </w:rPr>
            </w:pPr>
            <w:r w:rsidRPr="001347E9">
              <w:rPr>
                <w:sz w:val="24"/>
              </w:rPr>
              <w:t>5 235,00</w:t>
            </w:r>
          </w:p>
        </w:tc>
        <w:tc>
          <w:tcPr>
            <w:tcW w:w="1140" w:type="dxa"/>
            <w:tcMar>
              <w:left w:w="0" w:type="dxa"/>
              <w:right w:w="0" w:type="dxa"/>
            </w:tcMar>
            <w:hideMark/>
          </w:tcPr>
          <w:p w:rsidR="00CF14B7" w:rsidRPr="001347E9" w:rsidRDefault="00CF14B7" w:rsidP="0046267B">
            <w:pPr>
              <w:jc w:val="center"/>
              <w:rPr>
                <w:sz w:val="24"/>
              </w:rPr>
            </w:pPr>
            <w:r w:rsidRPr="001347E9">
              <w:rPr>
                <w:sz w:val="24"/>
              </w:rPr>
              <w:t>5 235,00</w:t>
            </w:r>
          </w:p>
        </w:tc>
        <w:tc>
          <w:tcPr>
            <w:tcW w:w="785" w:type="dxa"/>
            <w:tcMar>
              <w:left w:w="0" w:type="dxa"/>
              <w:right w:w="0" w:type="dxa"/>
            </w:tcMar>
            <w:hideMark/>
          </w:tcPr>
          <w:p w:rsidR="00CF14B7" w:rsidRPr="001347E9" w:rsidRDefault="00CF14B7" w:rsidP="0046267B">
            <w:pPr>
              <w:jc w:val="center"/>
              <w:rPr>
                <w:sz w:val="24"/>
              </w:rPr>
            </w:pPr>
            <w:r w:rsidRPr="001347E9">
              <w:rPr>
                <w:sz w:val="24"/>
              </w:rPr>
              <w:t>5 235,00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48 342,51</w:t>
            </w:r>
          </w:p>
        </w:tc>
        <w:tc>
          <w:tcPr>
            <w:tcW w:w="1640" w:type="dxa"/>
            <w:tcMar>
              <w:left w:w="0" w:type="dxa"/>
              <w:right w:w="0" w:type="dxa"/>
            </w:tcMar>
            <w:hideMark/>
          </w:tcPr>
          <w:p w:rsidR="00CF14B7" w:rsidRPr="001347E9" w:rsidRDefault="00CF14B7" w:rsidP="0046267B">
            <w:pPr>
              <w:jc w:val="center"/>
              <w:rPr>
                <w:sz w:val="24"/>
              </w:rPr>
            </w:pPr>
            <w:r w:rsidRPr="001347E9">
              <w:rPr>
                <w:sz w:val="24"/>
              </w:rPr>
              <w:t>18 996,78</w:t>
            </w:r>
          </w:p>
        </w:tc>
        <w:tc>
          <w:tcPr>
            <w:tcW w:w="1200" w:type="dxa"/>
            <w:tcMar>
              <w:left w:w="0" w:type="dxa"/>
              <w:right w:w="0" w:type="dxa"/>
            </w:tcMar>
            <w:hideMark/>
          </w:tcPr>
          <w:p w:rsidR="00CF14B7" w:rsidRPr="001347E9" w:rsidRDefault="00CF14B7" w:rsidP="0046267B">
            <w:pPr>
              <w:jc w:val="center"/>
              <w:rPr>
                <w:sz w:val="24"/>
              </w:rPr>
            </w:pPr>
            <w:r w:rsidRPr="001347E9">
              <w:rPr>
                <w:sz w:val="24"/>
              </w:rPr>
              <w:t>4 351,20</w:t>
            </w:r>
          </w:p>
        </w:tc>
        <w:tc>
          <w:tcPr>
            <w:tcW w:w="1240" w:type="dxa"/>
            <w:tcMar>
              <w:left w:w="0" w:type="dxa"/>
              <w:right w:w="0" w:type="dxa"/>
            </w:tcMar>
            <w:hideMark/>
          </w:tcPr>
          <w:p w:rsidR="00CF14B7" w:rsidRPr="001347E9" w:rsidRDefault="00CF14B7" w:rsidP="0046267B">
            <w:pPr>
              <w:jc w:val="center"/>
              <w:rPr>
                <w:sz w:val="24"/>
              </w:rPr>
            </w:pPr>
            <w:r w:rsidRPr="001347E9">
              <w:rPr>
                <w:sz w:val="24"/>
              </w:rPr>
              <w:t>4 547,00</w:t>
            </w:r>
          </w:p>
        </w:tc>
        <w:tc>
          <w:tcPr>
            <w:tcW w:w="1160" w:type="dxa"/>
            <w:tcMar>
              <w:left w:w="0" w:type="dxa"/>
              <w:right w:w="0" w:type="dxa"/>
            </w:tcMar>
            <w:hideMark/>
          </w:tcPr>
          <w:p w:rsidR="00CF14B7" w:rsidRPr="001347E9" w:rsidRDefault="00CF14B7" w:rsidP="0046267B">
            <w:pPr>
              <w:jc w:val="center"/>
              <w:rPr>
                <w:sz w:val="24"/>
              </w:rPr>
            </w:pPr>
            <w:r w:rsidRPr="001347E9">
              <w:rPr>
                <w:sz w:val="24"/>
              </w:rPr>
              <w:t>4 742,53</w:t>
            </w:r>
          </w:p>
        </w:tc>
        <w:tc>
          <w:tcPr>
            <w:tcW w:w="1140" w:type="dxa"/>
            <w:tcMar>
              <w:left w:w="0" w:type="dxa"/>
              <w:right w:w="0" w:type="dxa"/>
            </w:tcMar>
            <w:hideMark/>
          </w:tcPr>
          <w:p w:rsidR="00CF14B7" w:rsidRPr="001347E9" w:rsidRDefault="00CF14B7" w:rsidP="0046267B">
            <w:pPr>
              <w:jc w:val="center"/>
              <w:rPr>
                <w:sz w:val="24"/>
              </w:rPr>
            </w:pPr>
            <w:r w:rsidRPr="001347E9">
              <w:rPr>
                <w:sz w:val="24"/>
              </w:rPr>
              <w:t>5 235,00</w:t>
            </w:r>
          </w:p>
        </w:tc>
        <w:tc>
          <w:tcPr>
            <w:tcW w:w="1140" w:type="dxa"/>
            <w:tcMar>
              <w:left w:w="0" w:type="dxa"/>
              <w:right w:w="0" w:type="dxa"/>
            </w:tcMar>
            <w:hideMark/>
          </w:tcPr>
          <w:p w:rsidR="00CF14B7" w:rsidRPr="001347E9" w:rsidRDefault="00CF14B7" w:rsidP="0046267B">
            <w:pPr>
              <w:jc w:val="center"/>
              <w:rPr>
                <w:sz w:val="24"/>
              </w:rPr>
            </w:pPr>
            <w:r w:rsidRPr="001347E9">
              <w:rPr>
                <w:sz w:val="24"/>
              </w:rPr>
              <w:t>5 235,00</w:t>
            </w:r>
          </w:p>
        </w:tc>
        <w:tc>
          <w:tcPr>
            <w:tcW w:w="785" w:type="dxa"/>
            <w:tcMar>
              <w:left w:w="0" w:type="dxa"/>
              <w:right w:w="0" w:type="dxa"/>
            </w:tcMar>
            <w:hideMark/>
          </w:tcPr>
          <w:p w:rsidR="00CF14B7" w:rsidRPr="001347E9" w:rsidRDefault="00CF14B7" w:rsidP="0046267B">
            <w:pPr>
              <w:jc w:val="center"/>
              <w:rPr>
                <w:sz w:val="24"/>
              </w:rPr>
            </w:pPr>
            <w:r w:rsidRPr="001347E9">
              <w:rPr>
                <w:sz w:val="24"/>
              </w:rPr>
              <w:t>5 235,00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Pr>
                <w:sz w:val="24"/>
              </w:rPr>
              <w:t>П</w:t>
            </w:r>
            <w:r w:rsidRPr="001347E9">
              <w:rPr>
                <w:sz w:val="24"/>
              </w:rPr>
              <w:t>гт. Излучинск</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2 640,00</w:t>
            </w:r>
          </w:p>
        </w:tc>
        <w:tc>
          <w:tcPr>
            <w:tcW w:w="1640" w:type="dxa"/>
            <w:tcMar>
              <w:left w:w="0" w:type="dxa"/>
              <w:right w:w="0" w:type="dxa"/>
            </w:tcMar>
            <w:hideMark/>
          </w:tcPr>
          <w:p w:rsidR="00CF14B7" w:rsidRPr="001347E9" w:rsidRDefault="00CF14B7" w:rsidP="0046267B">
            <w:pPr>
              <w:jc w:val="center"/>
              <w:rPr>
                <w:sz w:val="24"/>
              </w:rPr>
            </w:pPr>
            <w:r w:rsidRPr="001347E9">
              <w:rPr>
                <w:sz w:val="24"/>
              </w:rPr>
              <w:t>2 640,00</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2 640,00</w:t>
            </w:r>
          </w:p>
        </w:tc>
        <w:tc>
          <w:tcPr>
            <w:tcW w:w="1640" w:type="dxa"/>
            <w:tcMar>
              <w:left w:w="0" w:type="dxa"/>
              <w:right w:w="0" w:type="dxa"/>
            </w:tcMar>
            <w:hideMark/>
          </w:tcPr>
          <w:p w:rsidR="00CF14B7" w:rsidRPr="001347E9" w:rsidRDefault="00CF14B7" w:rsidP="0046267B">
            <w:pPr>
              <w:jc w:val="center"/>
              <w:rPr>
                <w:sz w:val="24"/>
              </w:rPr>
            </w:pPr>
            <w:r w:rsidRPr="001347E9">
              <w:rPr>
                <w:sz w:val="24"/>
              </w:rPr>
              <w:t>2 640,00</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П. Аган</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31 008,39</w:t>
            </w:r>
          </w:p>
        </w:tc>
        <w:tc>
          <w:tcPr>
            <w:tcW w:w="1640" w:type="dxa"/>
            <w:tcMar>
              <w:left w:w="0" w:type="dxa"/>
              <w:right w:w="0" w:type="dxa"/>
            </w:tcMar>
            <w:hideMark/>
          </w:tcPr>
          <w:p w:rsidR="00CF14B7" w:rsidRPr="001347E9" w:rsidRDefault="00CF14B7" w:rsidP="0046267B">
            <w:pPr>
              <w:jc w:val="center"/>
              <w:rPr>
                <w:sz w:val="24"/>
              </w:rPr>
            </w:pPr>
            <w:r w:rsidRPr="001347E9">
              <w:rPr>
                <w:sz w:val="24"/>
              </w:rPr>
              <w:t>13 153,09</w:t>
            </w:r>
          </w:p>
        </w:tc>
        <w:tc>
          <w:tcPr>
            <w:tcW w:w="1200" w:type="dxa"/>
            <w:tcMar>
              <w:left w:w="0" w:type="dxa"/>
              <w:right w:w="0" w:type="dxa"/>
            </w:tcMar>
            <w:hideMark/>
          </w:tcPr>
          <w:p w:rsidR="00CF14B7" w:rsidRPr="001347E9" w:rsidRDefault="00CF14B7" w:rsidP="0046267B">
            <w:pPr>
              <w:jc w:val="center"/>
              <w:rPr>
                <w:sz w:val="24"/>
              </w:rPr>
            </w:pPr>
            <w:r w:rsidRPr="001347E9">
              <w:rPr>
                <w:sz w:val="24"/>
              </w:rPr>
              <w:t>7 519,20</w:t>
            </w:r>
          </w:p>
        </w:tc>
        <w:tc>
          <w:tcPr>
            <w:tcW w:w="1240" w:type="dxa"/>
            <w:tcMar>
              <w:left w:w="0" w:type="dxa"/>
              <w:right w:w="0" w:type="dxa"/>
            </w:tcMar>
            <w:hideMark/>
          </w:tcPr>
          <w:p w:rsidR="00CF14B7" w:rsidRPr="001347E9" w:rsidRDefault="00CF14B7" w:rsidP="0046267B">
            <w:pPr>
              <w:jc w:val="center"/>
              <w:rPr>
                <w:sz w:val="24"/>
              </w:rPr>
            </w:pPr>
            <w:r w:rsidRPr="001347E9">
              <w:rPr>
                <w:sz w:val="24"/>
              </w:rPr>
              <w:t>2 924,00</w:t>
            </w:r>
          </w:p>
        </w:tc>
        <w:tc>
          <w:tcPr>
            <w:tcW w:w="1160" w:type="dxa"/>
            <w:tcMar>
              <w:left w:w="0" w:type="dxa"/>
              <w:right w:w="0" w:type="dxa"/>
            </w:tcMar>
            <w:hideMark/>
          </w:tcPr>
          <w:p w:rsidR="00CF14B7" w:rsidRPr="001347E9" w:rsidRDefault="00CF14B7" w:rsidP="0046267B">
            <w:pPr>
              <w:jc w:val="center"/>
              <w:rPr>
                <w:sz w:val="24"/>
              </w:rPr>
            </w:pPr>
            <w:r w:rsidRPr="001347E9">
              <w:rPr>
                <w:sz w:val="24"/>
              </w:rPr>
              <w:t>3 104,10</w:t>
            </w:r>
          </w:p>
        </w:tc>
        <w:tc>
          <w:tcPr>
            <w:tcW w:w="1140" w:type="dxa"/>
            <w:tcMar>
              <w:left w:w="0" w:type="dxa"/>
              <w:right w:w="0" w:type="dxa"/>
            </w:tcMar>
            <w:hideMark/>
          </w:tcPr>
          <w:p w:rsidR="00CF14B7" w:rsidRPr="001347E9" w:rsidRDefault="00CF14B7" w:rsidP="0046267B">
            <w:pPr>
              <w:jc w:val="center"/>
              <w:rPr>
                <w:sz w:val="24"/>
              </w:rPr>
            </w:pPr>
            <w:r w:rsidRPr="001347E9">
              <w:rPr>
                <w:sz w:val="24"/>
              </w:rPr>
              <w:t>1 436,00</w:t>
            </w:r>
          </w:p>
        </w:tc>
        <w:tc>
          <w:tcPr>
            <w:tcW w:w="1140" w:type="dxa"/>
            <w:tcMar>
              <w:left w:w="0" w:type="dxa"/>
              <w:right w:w="0" w:type="dxa"/>
            </w:tcMar>
            <w:hideMark/>
          </w:tcPr>
          <w:p w:rsidR="00CF14B7" w:rsidRPr="001347E9" w:rsidRDefault="00CF14B7" w:rsidP="0046267B">
            <w:pPr>
              <w:jc w:val="center"/>
              <w:rPr>
                <w:sz w:val="24"/>
              </w:rPr>
            </w:pPr>
            <w:r w:rsidRPr="001347E9">
              <w:rPr>
                <w:sz w:val="24"/>
              </w:rPr>
              <w:t>1 436,00</w:t>
            </w:r>
          </w:p>
        </w:tc>
        <w:tc>
          <w:tcPr>
            <w:tcW w:w="785" w:type="dxa"/>
            <w:tcMar>
              <w:left w:w="0" w:type="dxa"/>
              <w:right w:w="0" w:type="dxa"/>
            </w:tcMar>
            <w:hideMark/>
          </w:tcPr>
          <w:p w:rsidR="00CF14B7" w:rsidRPr="001347E9" w:rsidRDefault="00CF14B7" w:rsidP="0046267B">
            <w:pPr>
              <w:jc w:val="center"/>
              <w:rPr>
                <w:sz w:val="24"/>
              </w:rPr>
            </w:pPr>
            <w:r w:rsidRPr="001347E9">
              <w:rPr>
                <w:sz w:val="24"/>
              </w:rPr>
              <w:t>1 436,00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31 008,39</w:t>
            </w:r>
          </w:p>
        </w:tc>
        <w:tc>
          <w:tcPr>
            <w:tcW w:w="1640" w:type="dxa"/>
            <w:tcMar>
              <w:left w:w="0" w:type="dxa"/>
              <w:right w:w="0" w:type="dxa"/>
            </w:tcMar>
            <w:hideMark/>
          </w:tcPr>
          <w:p w:rsidR="00CF14B7" w:rsidRPr="001347E9" w:rsidRDefault="00CF14B7" w:rsidP="0046267B">
            <w:pPr>
              <w:jc w:val="center"/>
              <w:rPr>
                <w:sz w:val="24"/>
              </w:rPr>
            </w:pPr>
            <w:r w:rsidRPr="001347E9">
              <w:rPr>
                <w:sz w:val="24"/>
              </w:rPr>
              <w:t>13 153,09</w:t>
            </w:r>
          </w:p>
        </w:tc>
        <w:tc>
          <w:tcPr>
            <w:tcW w:w="1200" w:type="dxa"/>
            <w:tcMar>
              <w:left w:w="0" w:type="dxa"/>
              <w:right w:w="0" w:type="dxa"/>
            </w:tcMar>
            <w:hideMark/>
          </w:tcPr>
          <w:p w:rsidR="00CF14B7" w:rsidRPr="001347E9" w:rsidRDefault="00CF14B7" w:rsidP="0046267B">
            <w:pPr>
              <w:jc w:val="center"/>
              <w:rPr>
                <w:sz w:val="24"/>
              </w:rPr>
            </w:pPr>
            <w:r w:rsidRPr="001347E9">
              <w:rPr>
                <w:sz w:val="24"/>
              </w:rPr>
              <w:t>7 519,20</w:t>
            </w:r>
          </w:p>
        </w:tc>
        <w:tc>
          <w:tcPr>
            <w:tcW w:w="1240" w:type="dxa"/>
            <w:tcMar>
              <w:left w:w="0" w:type="dxa"/>
              <w:right w:w="0" w:type="dxa"/>
            </w:tcMar>
            <w:hideMark/>
          </w:tcPr>
          <w:p w:rsidR="00CF14B7" w:rsidRPr="001347E9" w:rsidRDefault="00CF14B7" w:rsidP="0046267B">
            <w:pPr>
              <w:jc w:val="center"/>
              <w:rPr>
                <w:sz w:val="24"/>
              </w:rPr>
            </w:pPr>
            <w:r w:rsidRPr="001347E9">
              <w:rPr>
                <w:sz w:val="24"/>
              </w:rPr>
              <w:t>2 924,00</w:t>
            </w:r>
          </w:p>
        </w:tc>
        <w:tc>
          <w:tcPr>
            <w:tcW w:w="1160" w:type="dxa"/>
            <w:tcMar>
              <w:left w:w="0" w:type="dxa"/>
              <w:right w:w="0" w:type="dxa"/>
            </w:tcMar>
            <w:hideMark/>
          </w:tcPr>
          <w:p w:rsidR="00CF14B7" w:rsidRPr="001347E9" w:rsidRDefault="00CF14B7" w:rsidP="0046267B">
            <w:pPr>
              <w:jc w:val="center"/>
              <w:rPr>
                <w:sz w:val="24"/>
              </w:rPr>
            </w:pPr>
            <w:r w:rsidRPr="001347E9">
              <w:rPr>
                <w:sz w:val="24"/>
              </w:rPr>
              <w:t>3 104,10</w:t>
            </w:r>
          </w:p>
        </w:tc>
        <w:tc>
          <w:tcPr>
            <w:tcW w:w="1140" w:type="dxa"/>
            <w:tcMar>
              <w:left w:w="0" w:type="dxa"/>
              <w:right w:w="0" w:type="dxa"/>
            </w:tcMar>
            <w:hideMark/>
          </w:tcPr>
          <w:p w:rsidR="00CF14B7" w:rsidRPr="001347E9" w:rsidRDefault="00CF14B7" w:rsidP="0046267B">
            <w:pPr>
              <w:jc w:val="center"/>
              <w:rPr>
                <w:sz w:val="24"/>
              </w:rPr>
            </w:pPr>
            <w:r w:rsidRPr="001347E9">
              <w:rPr>
                <w:sz w:val="24"/>
              </w:rPr>
              <w:t>1 436,00</w:t>
            </w:r>
          </w:p>
        </w:tc>
        <w:tc>
          <w:tcPr>
            <w:tcW w:w="1140" w:type="dxa"/>
            <w:tcMar>
              <w:left w:w="0" w:type="dxa"/>
              <w:right w:w="0" w:type="dxa"/>
            </w:tcMar>
            <w:hideMark/>
          </w:tcPr>
          <w:p w:rsidR="00CF14B7" w:rsidRPr="001347E9" w:rsidRDefault="00CF14B7" w:rsidP="0046267B">
            <w:pPr>
              <w:jc w:val="center"/>
              <w:rPr>
                <w:sz w:val="24"/>
              </w:rPr>
            </w:pPr>
            <w:r w:rsidRPr="001347E9">
              <w:rPr>
                <w:sz w:val="24"/>
              </w:rPr>
              <w:t>1 436,00</w:t>
            </w:r>
          </w:p>
        </w:tc>
        <w:tc>
          <w:tcPr>
            <w:tcW w:w="785" w:type="dxa"/>
            <w:tcMar>
              <w:left w:w="0" w:type="dxa"/>
              <w:right w:w="0" w:type="dxa"/>
            </w:tcMar>
            <w:hideMark/>
          </w:tcPr>
          <w:p w:rsidR="00CF14B7" w:rsidRPr="001347E9" w:rsidRDefault="00CF14B7" w:rsidP="0046267B">
            <w:pPr>
              <w:jc w:val="center"/>
              <w:rPr>
                <w:sz w:val="24"/>
              </w:rPr>
            </w:pPr>
            <w:r w:rsidRPr="001347E9">
              <w:rPr>
                <w:sz w:val="24"/>
              </w:rPr>
              <w:t>1 436,00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С. Большетархово</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23 413,66</w:t>
            </w:r>
          </w:p>
        </w:tc>
        <w:tc>
          <w:tcPr>
            <w:tcW w:w="1640" w:type="dxa"/>
            <w:tcMar>
              <w:left w:w="0" w:type="dxa"/>
              <w:right w:w="0" w:type="dxa"/>
            </w:tcMar>
            <w:hideMark/>
          </w:tcPr>
          <w:p w:rsidR="00CF14B7" w:rsidRPr="001347E9" w:rsidRDefault="00CF14B7" w:rsidP="0046267B">
            <w:pPr>
              <w:jc w:val="center"/>
              <w:rPr>
                <w:sz w:val="24"/>
              </w:rPr>
            </w:pPr>
            <w:r w:rsidRPr="001347E9">
              <w:rPr>
                <w:sz w:val="24"/>
              </w:rPr>
              <w:t>9 317,41</w:t>
            </w:r>
          </w:p>
        </w:tc>
        <w:tc>
          <w:tcPr>
            <w:tcW w:w="1200" w:type="dxa"/>
            <w:tcMar>
              <w:left w:w="0" w:type="dxa"/>
              <w:right w:w="0" w:type="dxa"/>
            </w:tcMar>
            <w:hideMark/>
          </w:tcPr>
          <w:p w:rsidR="00CF14B7" w:rsidRPr="001347E9" w:rsidRDefault="00CF14B7" w:rsidP="0046267B">
            <w:pPr>
              <w:jc w:val="center"/>
              <w:rPr>
                <w:sz w:val="24"/>
              </w:rPr>
            </w:pPr>
            <w:r w:rsidRPr="001347E9">
              <w:rPr>
                <w:sz w:val="24"/>
              </w:rPr>
              <w:t>6 102,98</w:t>
            </w:r>
          </w:p>
        </w:tc>
        <w:tc>
          <w:tcPr>
            <w:tcW w:w="1240" w:type="dxa"/>
            <w:tcMar>
              <w:left w:w="0" w:type="dxa"/>
              <w:right w:w="0" w:type="dxa"/>
            </w:tcMar>
            <w:hideMark/>
          </w:tcPr>
          <w:p w:rsidR="00CF14B7" w:rsidRPr="001347E9" w:rsidRDefault="00CF14B7" w:rsidP="0046267B">
            <w:pPr>
              <w:jc w:val="center"/>
              <w:rPr>
                <w:sz w:val="24"/>
              </w:rPr>
            </w:pPr>
            <w:r w:rsidRPr="001347E9">
              <w:rPr>
                <w:sz w:val="24"/>
              </w:rPr>
              <w:t>1 697,27</w:t>
            </w:r>
          </w:p>
        </w:tc>
        <w:tc>
          <w:tcPr>
            <w:tcW w:w="1160" w:type="dxa"/>
            <w:tcMar>
              <w:left w:w="0" w:type="dxa"/>
              <w:right w:w="0" w:type="dxa"/>
            </w:tcMar>
            <w:hideMark/>
          </w:tcPr>
          <w:p w:rsidR="00CF14B7" w:rsidRPr="001347E9" w:rsidRDefault="00CF14B7" w:rsidP="0046267B">
            <w:pPr>
              <w:jc w:val="center"/>
              <w:rPr>
                <w:sz w:val="24"/>
              </w:rPr>
            </w:pPr>
            <w:r w:rsidRPr="001347E9">
              <w:rPr>
                <w:sz w:val="24"/>
              </w:rPr>
              <w:t>3 620,00</w:t>
            </w:r>
          </w:p>
        </w:tc>
        <w:tc>
          <w:tcPr>
            <w:tcW w:w="1140" w:type="dxa"/>
            <w:tcMar>
              <w:left w:w="0" w:type="dxa"/>
              <w:right w:w="0" w:type="dxa"/>
            </w:tcMar>
            <w:hideMark/>
          </w:tcPr>
          <w:p w:rsidR="00CF14B7" w:rsidRPr="001347E9" w:rsidRDefault="00CF14B7" w:rsidP="0046267B">
            <w:pPr>
              <w:jc w:val="center"/>
              <w:rPr>
                <w:sz w:val="24"/>
              </w:rPr>
            </w:pPr>
            <w:r w:rsidRPr="001347E9">
              <w:rPr>
                <w:sz w:val="24"/>
              </w:rPr>
              <w:t>892,00</w:t>
            </w:r>
          </w:p>
        </w:tc>
        <w:tc>
          <w:tcPr>
            <w:tcW w:w="1140" w:type="dxa"/>
            <w:tcMar>
              <w:left w:w="0" w:type="dxa"/>
              <w:right w:w="0" w:type="dxa"/>
            </w:tcMar>
            <w:hideMark/>
          </w:tcPr>
          <w:p w:rsidR="00CF14B7" w:rsidRPr="001347E9" w:rsidRDefault="00CF14B7" w:rsidP="0046267B">
            <w:pPr>
              <w:jc w:val="center"/>
              <w:rPr>
                <w:sz w:val="24"/>
              </w:rPr>
            </w:pPr>
            <w:r w:rsidRPr="001347E9">
              <w:rPr>
                <w:sz w:val="24"/>
              </w:rPr>
              <w:t>892,00</w:t>
            </w:r>
          </w:p>
        </w:tc>
        <w:tc>
          <w:tcPr>
            <w:tcW w:w="785" w:type="dxa"/>
            <w:tcMar>
              <w:left w:w="0" w:type="dxa"/>
              <w:right w:w="0" w:type="dxa"/>
            </w:tcMar>
            <w:hideMark/>
          </w:tcPr>
          <w:p w:rsidR="00CF14B7" w:rsidRPr="001347E9" w:rsidRDefault="00CF14B7" w:rsidP="0046267B">
            <w:pPr>
              <w:jc w:val="center"/>
              <w:rPr>
                <w:sz w:val="24"/>
              </w:rPr>
            </w:pPr>
            <w:r w:rsidRPr="001347E9">
              <w:rPr>
                <w:sz w:val="24"/>
              </w:rPr>
              <w:t>892,00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Default="00CF14B7" w:rsidP="0046267B">
            <w:pPr>
              <w:jc w:val="both"/>
              <w:rPr>
                <w:sz w:val="24"/>
              </w:rPr>
            </w:pPr>
            <w:r w:rsidRPr="001347E9">
              <w:rPr>
                <w:sz w:val="24"/>
              </w:rPr>
              <w:t>бюджет района</w:t>
            </w:r>
          </w:p>
          <w:p w:rsidR="00EC6D52" w:rsidRDefault="00EC6D52" w:rsidP="0046267B">
            <w:pPr>
              <w:jc w:val="both"/>
              <w:rPr>
                <w:sz w:val="24"/>
              </w:rPr>
            </w:pPr>
          </w:p>
          <w:p w:rsidR="00EC6D52" w:rsidRDefault="00EC6D52" w:rsidP="0046267B">
            <w:pPr>
              <w:jc w:val="both"/>
              <w:rPr>
                <w:sz w:val="24"/>
              </w:rPr>
            </w:pPr>
          </w:p>
          <w:p w:rsidR="00EC6D52" w:rsidRPr="001347E9" w:rsidRDefault="00EC6D52" w:rsidP="0046267B">
            <w:pPr>
              <w:jc w:val="both"/>
              <w:rPr>
                <w:sz w:val="24"/>
              </w:rPr>
            </w:pPr>
          </w:p>
        </w:tc>
        <w:tc>
          <w:tcPr>
            <w:tcW w:w="1420" w:type="dxa"/>
            <w:tcMar>
              <w:left w:w="0" w:type="dxa"/>
              <w:right w:w="0" w:type="dxa"/>
            </w:tcMar>
            <w:hideMark/>
          </w:tcPr>
          <w:p w:rsidR="00CF14B7" w:rsidRPr="001347E9" w:rsidRDefault="00CF14B7" w:rsidP="0046267B">
            <w:pPr>
              <w:jc w:val="center"/>
              <w:rPr>
                <w:sz w:val="24"/>
              </w:rPr>
            </w:pPr>
            <w:r w:rsidRPr="001347E9">
              <w:rPr>
                <w:sz w:val="24"/>
              </w:rPr>
              <w:t>23 413,66</w:t>
            </w:r>
          </w:p>
        </w:tc>
        <w:tc>
          <w:tcPr>
            <w:tcW w:w="1640" w:type="dxa"/>
            <w:tcMar>
              <w:left w:w="0" w:type="dxa"/>
              <w:right w:w="0" w:type="dxa"/>
            </w:tcMar>
            <w:hideMark/>
          </w:tcPr>
          <w:p w:rsidR="00CF14B7" w:rsidRPr="001347E9" w:rsidRDefault="00CF14B7" w:rsidP="0046267B">
            <w:pPr>
              <w:jc w:val="center"/>
              <w:rPr>
                <w:sz w:val="24"/>
              </w:rPr>
            </w:pPr>
            <w:r w:rsidRPr="001347E9">
              <w:rPr>
                <w:sz w:val="24"/>
              </w:rPr>
              <w:t>9 317,41</w:t>
            </w:r>
          </w:p>
        </w:tc>
        <w:tc>
          <w:tcPr>
            <w:tcW w:w="1200" w:type="dxa"/>
            <w:tcMar>
              <w:left w:w="0" w:type="dxa"/>
              <w:right w:w="0" w:type="dxa"/>
            </w:tcMar>
            <w:hideMark/>
          </w:tcPr>
          <w:p w:rsidR="00CF14B7" w:rsidRPr="001347E9" w:rsidRDefault="00CF14B7" w:rsidP="0046267B">
            <w:pPr>
              <w:jc w:val="center"/>
              <w:rPr>
                <w:sz w:val="24"/>
              </w:rPr>
            </w:pPr>
            <w:r w:rsidRPr="001347E9">
              <w:rPr>
                <w:sz w:val="24"/>
              </w:rPr>
              <w:t>6 102,98</w:t>
            </w:r>
          </w:p>
        </w:tc>
        <w:tc>
          <w:tcPr>
            <w:tcW w:w="1240" w:type="dxa"/>
            <w:tcMar>
              <w:left w:w="0" w:type="dxa"/>
              <w:right w:w="0" w:type="dxa"/>
            </w:tcMar>
            <w:hideMark/>
          </w:tcPr>
          <w:p w:rsidR="00CF14B7" w:rsidRPr="001347E9" w:rsidRDefault="00CF14B7" w:rsidP="0046267B">
            <w:pPr>
              <w:jc w:val="center"/>
              <w:rPr>
                <w:sz w:val="24"/>
              </w:rPr>
            </w:pPr>
            <w:r w:rsidRPr="001347E9">
              <w:rPr>
                <w:sz w:val="24"/>
              </w:rPr>
              <w:t>1 697,27</w:t>
            </w:r>
          </w:p>
        </w:tc>
        <w:tc>
          <w:tcPr>
            <w:tcW w:w="1160" w:type="dxa"/>
            <w:tcMar>
              <w:left w:w="0" w:type="dxa"/>
              <w:right w:w="0" w:type="dxa"/>
            </w:tcMar>
            <w:hideMark/>
          </w:tcPr>
          <w:p w:rsidR="00CF14B7" w:rsidRPr="001347E9" w:rsidRDefault="00CF14B7" w:rsidP="0046267B">
            <w:pPr>
              <w:jc w:val="center"/>
              <w:rPr>
                <w:sz w:val="24"/>
              </w:rPr>
            </w:pPr>
            <w:r w:rsidRPr="001347E9">
              <w:rPr>
                <w:sz w:val="24"/>
              </w:rPr>
              <w:t>3 620,00</w:t>
            </w:r>
          </w:p>
        </w:tc>
        <w:tc>
          <w:tcPr>
            <w:tcW w:w="1140" w:type="dxa"/>
            <w:tcMar>
              <w:left w:w="0" w:type="dxa"/>
              <w:right w:w="0" w:type="dxa"/>
            </w:tcMar>
            <w:hideMark/>
          </w:tcPr>
          <w:p w:rsidR="00CF14B7" w:rsidRPr="001347E9" w:rsidRDefault="00CF14B7" w:rsidP="0046267B">
            <w:pPr>
              <w:jc w:val="center"/>
              <w:rPr>
                <w:sz w:val="24"/>
              </w:rPr>
            </w:pPr>
            <w:r w:rsidRPr="001347E9">
              <w:rPr>
                <w:sz w:val="24"/>
              </w:rPr>
              <w:t>892,00</w:t>
            </w:r>
          </w:p>
        </w:tc>
        <w:tc>
          <w:tcPr>
            <w:tcW w:w="1140" w:type="dxa"/>
            <w:tcMar>
              <w:left w:w="0" w:type="dxa"/>
              <w:right w:w="0" w:type="dxa"/>
            </w:tcMar>
            <w:hideMark/>
          </w:tcPr>
          <w:p w:rsidR="00CF14B7" w:rsidRPr="001347E9" w:rsidRDefault="00CF14B7" w:rsidP="0046267B">
            <w:pPr>
              <w:jc w:val="center"/>
              <w:rPr>
                <w:sz w:val="24"/>
              </w:rPr>
            </w:pPr>
            <w:r w:rsidRPr="001347E9">
              <w:rPr>
                <w:sz w:val="24"/>
              </w:rPr>
              <w:t>892,00</w:t>
            </w:r>
          </w:p>
        </w:tc>
        <w:tc>
          <w:tcPr>
            <w:tcW w:w="785" w:type="dxa"/>
            <w:tcMar>
              <w:left w:w="0" w:type="dxa"/>
              <w:right w:w="0" w:type="dxa"/>
            </w:tcMar>
            <w:hideMark/>
          </w:tcPr>
          <w:p w:rsidR="00CF14B7" w:rsidRPr="001347E9" w:rsidRDefault="00CF14B7" w:rsidP="0046267B">
            <w:pPr>
              <w:jc w:val="center"/>
              <w:rPr>
                <w:sz w:val="24"/>
              </w:rPr>
            </w:pPr>
            <w:r w:rsidRPr="001347E9">
              <w:rPr>
                <w:sz w:val="24"/>
              </w:rPr>
              <w:t>892,00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lastRenderedPageBreak/>
              <w:t>Д. Вата</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3 742,93</w:t>
            </w:r>
          </w:p>
        </w:tc>
        <w:tc>
          <w:tcPr>
            <w:tcW w:w="1640" w:type="dxa"/>
            <w:tcMar>
              <w:left w:w="0" w:type="dxa"/>
              <w:right w:w="0" w:type="dxa"/>
            </w:tcMar>
            <w:hideMark/>
          </w:tcPr>
          <w:p w:rsidR="00CF14B7" w:rsidRPr="001347E9" w:rsidRDefault="00CF14B7" w:rsidP="0046267B">
            <w:pPr>
              <w:jc w:val="center"/>
              <w:rPr>
                <w:sz w:val="24"/>
              </w:rPr>
            </w:pPr>
            <w:r w:rsidRPr="001347E9">
              <w:rPr>
                <w:sz w:val="24"/>
              </w:rPr>
              <w:t>920,00</w:t>
            </w:r>
          </w:p>
        </w:tc>
        <w:tc>
          <w:tcPr>
            <w:tcW w:w="1200" w:type="dxa"/>
            <w:tcMar>
              <w:left w:w="0" w:type="dxa"/>
              <w:right w:w="0" w:type="dxa"/>
            </w:tcMar>
            <w:hideMark/>
          </w:tcPr>
          <w:p w:rsidR="00CF14B7" w:rsidRPr="001347E9" w:rsidRDefault="00CF14B7" w:rsidP="0046267B">
            <w:pPr>
              <w:jc w:val="center"/>
              <w:rPr>
                <w:sz w:val="24"/>
              </w:rPr>
            </w:pPr>
            <w:r w:rsidRPr="001347E9">
              <w:rPr>
                <w:sz w:val="24"/>
              </w:rPr>
              <w:t>1 030,93</w:t>
            </w:r>
          </w:p>
        </w:tc>
        <w:tc>
          <w:tcPr>
            <w:tcW w:w="1240" w:type="dxa"/>
            <w:tcMar>
              <w:left w:w="0" w:type="dxa"/>
              <w:right w:w="0" w:type="dxa"/>
            </w:tcMar>
            <w:hideMark/>
          </w:tcPr>
          <w:p w:rsidR="00CF14B7" w:rsidRPr="001347E9" w:rsidRDefault="00CF14B7" w:rsidP="0046267B">
            <w:pPr>
              <w:jc w:val="center"/>
              <w:rPr>
                <w:sz w:val="24"/>
              </w:rPr>
            </w:pPr>
            <w:r w:rsidRPr="001347E9">
              <w:rPr>
                <w:sz w:val="24"/>
              </w:rPr>
              <w:t>519,00</w:t>
            </w:r>
          </w:p>
        </w:tc>
        <w:tc>
          <w:tcPr>
            <w:tcW w:w="1160" w:type="dxa"/>
            <w:tcMar>
              <w:left w:w="0" w:type="dxa"/>
              <w:right w:w="0" w:type="dxa"/>
            </w:tcMar>
            <w:hideMark/>
          </w:tcPr>
          <w:p w:rsidR="00CF14B7" w:rsidRPr="001347E9" w:rsidRDefault="00CF14B7" w:rsidP="0046267B">
            <w:pPr>
              <w:jc w:val="center"/>
              <w:rPr>
                <w:sz w:val="24"/>
              </w:rPr>
            </w:pPr>
            <w:r w:rsidRPr="001347E9">
              <w:rPr>
                <w:sz w:val="24"/>
              </w:rPr>
              <w:t>517,00</w:t>
            </w:r>
          </w:p>
        </w:tc>
        <w:tc>
          <w:tcPr>
            <w:tcW w:w="1140" w:type="dxa"/>
            <w:tcMar>
              <w:left w:w="0" w:type="dxa"/>
              <w:right w:w="0" w:type="dxa"/>
            </w:tcMar>
            <w:hideMark/>
          </w:tcPr>
          <w:p w:rsidR="00CF14B7" w:rsidRPr="001347E9" w:rsidRDefault="00CF14B7" w:rsidP="0046267B">
            <w:pPr>
              <w:jc w:val="center"/>
              <w:rPr>
                <w:sz w:val="24"/>
              </w:rPr>
            </w:pPr>
            <w:r w:rsidRPr="001347E9">
              <w:rPr>
                <w:sz w:val="24"/>
              </w:rPr>
              <w:t>252,00</w:t>
            </w:r>
          </w:p>
        </w:tc>
        <w:tc>
          <w:tcPr>
            <w:tcW w:w="1140" w:type="dxa"/>
            <w:tcMar>
              <w:left w:w="0" w:type="dxa"/>
              <w:right w:w="0" w:type="dxa"/>
            </w:tcMar>
            <w:hideMark/>
          </w:tcPr>
          <w:p w:rsidR="00CF14B7" w:rsidRPr="001347E9" w:rsidRDefault="00CF14B7" w:rsidP="0046267B">
            <w:pPr>
              <w:jc w:val="center"/>
              <w:rPr>
                <w:sz w:val="24"/>
              </w:rPr>
            </w:pPr>
            <w:r w:rsidRPr="001347E9">
              <w:rPr>
                <w:sz w:val="24"/>
              </w:rPr>
              <w:t>252,00</w:t>
            </w:r>
          </w:p>
        </w:tc>
        <w:tc>
          <w:tcPr>
            <w:tcW w:w="785" w:type="dxa"/>
            <w:tcMar>
              <w:left w:w="0" w:type="dxa"/>
              <w:right w:w="0" w:type="dxa"/>
            </w:tcMar>
            <w:hideMark/>
          </w:tcPr>
          <w:p w:rsidR="00CF14B7" w:rsidRPr="001347E9" w:rsidRDefault="00CF14B7" w:rsidP="0046267B">
            <w:pPr>
              <w:jc w:val="center"/>
              <w:rPr>
                <w:sz w:val="24"/>
              </w:rPr>
            </w:pPr>
            <w:r w:rsidRPr="001347E9">
              <w:rPr>
                <w:sz w:val="24"/>
              </w:rPr>
              <w:t>252,00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3 742,93</w:t>
            </w:r>
          </w:p>
        </w:tc>
        <w:tc>
          <w:tcPr>
            <w:tcW w:w="1640" w:type="dxa"/>
            <w:tcMar>
              <w:left w:w="0" w:type="dxa"/>
              <w:right w:w="0" w:type="dxa"/>
            </w:tcMar>
            <w:hideMark/>
          </w:tcPr>
          <w:p w:rsidR="00CF14B7" w:rsidRPr="001347E9" w:rsidRDefault="00CF14B7" w:rsidP="0046267B">
            <w:pPr>
              <w:jc w:val="center"/>
              <w:rPr>
                <w:sz w:val="24"/>
              </w:rPr>
            </w:pPr>
            <w:r w:rsidRPr="001347E9">
              <w:rPr>
                <w:sz w:val="24"/>
              </w:rPr>
              <w:t>920,00</w:t>
            </w:r>
          </w:p>
        </w:tc>
        <w:tc>
          <w:tcPr>
            <w:tcW w:w="1200" w:type="dxa"/>
            <w:tcMar>
              <w:left w:w="0" w:type="dxa"/>
              <w:right w:w="0" w:type="dxa"/>
            </w:tcMar>
            <w:hideMark/>
          </w:tcPr>
          <w:p w:rsidR="00CF14B7" w:rsidRPr="001347E9" w:rsidRDefault="00CF14B7" w:rsidP="0046267B">
            <w:pPr>
              <w:jc w:val="center"/>
              <w:rPr>
                <w:sz w:val="24"/>
              </w:rPr>
            </w:pPr>
            <w:r w:rsidRPr="001347E9">
              <w:rPr>
                <w:sz w:val="24"/>
              </w:rPr>
              <w:t>1 030,93</w:t>
            </w:r>
          </w:p>
        </w:tc>
        <w:tc>
          <w:tcPr>
            <w:tcW w:w="1240" w:type="dxa"/>
            <w:tcMar>
              <w:left w:w="0" w:type="dxa"/>
              <w:right w:w="0" w:type="dxa"/>
            </w:tcMar>
            <w:hideMark/>
          </w:tcPr>
          <w:p w:rsidR="00CF14B7" w:rsidRPr="001347E9" w:rsidRDefault="00CF14B7" w:rsidP="0046267B">
            <w:pPr>
              <w:jc w:val="center"/>
              <w:rPr>
                <w:sz w:val="24"/>
              </w:rPr>
            </w:pPr>
            <w:r w:rsidRPr="001347E9">
              <w:rPr>
                <w:sz w:val="24"/>
              </w:rPr>
              <w:t>519,00</w:t>
            </w:r>
          </w:p>
        </w:tc>
        <w:tc>
          <w:tcPr>
            <w:tcW w:w="1160" w:type="dxa"/>
            <w:tcMar>
              <w:left w:w="0" w:type="dxa"/>
              <w:right w:w="0" w:type="dxa"/>
            </w:tcMar>
            <w:hideMark/>
          </w:tcPr>
          <w:p w:rsidR="00CF14B7" w:rsidRPr="001347E9" w:rsidRDefault="00CF14B7" w:rsidP="0046267B">
            <w:pPr>
              <w:jc w:val="center"/>
              <w:rPr>
                <w:sz w:val="24"/>
              </w:rPr>
            </w:pPr>
            <w:r w:rsidRPr="001347E9">
              <w:rPr>
                <w:sz w:val="24"/>
              </w:rPr>
              <w:t>517,00</w:t>
            </w:r>
          </w:p>
        </w:tc>
        <w:tc>
          <w:tcPr>
            <w:tcW w:w="1140" w:type="dxa"/>
            <w:tcMar>
              <w:left w:w="0" w:type="dxa"/>
              <w:right w:w="0" w:type="dxa"/>
            </w:tcMar>
            <w:hideMark/>
          </w:tcPr>
          <w:p w:rsidR="00CF14B7" w:rsidRPr="001347E9" w:rsidRDefault="00CF14B7" w:rsidP="0046267B">
            <w:pPr>
              <w:jc w:val="center"/>
              <w:rPr>
                <w:sz w:val="24"/>
              </w:rPr>
            </w:pPr>
            <w:r w:rsidRPr="001347E9">
              <w:rPr>
                <w:sz w:val="24"/>
              </w:rPr>
              <w:t>252,00</w:t>
            </w:r>
          </w:p>
        </w:tc>
        <w:tc>
          <w:tcPr>
            <w:tcW w:w="1140" w:type="dxa"/>
            <w:tcMar>
              <w:left w:w="0" w:type="dxa"/>
              <w:right w:w="0" w:type="dxa"/>
            </w:tcMar>
            <w:hideMark/>
          </w:tcPr>
          <w:p w:rsidR="00CF14B7" w:rsidRPr="001347E9" w:rsidRDefault="00CF14B7" w:rsidP="0046267B">
            <w:pPr>
              <w:jc w:val="center"/>
              <w:rPr>
                <w:sz w:val="24"/>
              </w:rPr>
            </w:pPr>
            <w:r w:rsidRPr="001347E9">
              <w:rPr>
                <w:sz w:val="24"/>
              </w:rPr>
              <w:t>252,00</w:t>
            </w:r>
          </w:p>
        </w:tc>
        <w:tc>
          <w:tcPr>
            <w:tcW w:w="785" w:type="dxa"/>
            <w:tcMar>
              <w:left w:w="0" w:type="dxa"/>
              <w:right w:w="0" w:type="dxa"/>
            </w:tcMar>
            <w:hideMark/>
          </w:tcPr>
          <w:p w:rsidR="00CF14B7" w:rsidRPr="001347E9" w:rsidRDefault="00CF14B7" w:rsidP="0046267B">
            <w:pPr>
              <w:jc w:val="center"/>
              <w:rPr>
                <w:sz w:val="24"/>
              </w:rPr>
            </w:pPr>
            <w:r w:rsidRPr="001347E9">
              <w:rPr>
                <w:sz w:val="24"/>
              </w:rPr>
              <w:t>252,00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П. Ваховск, с. Охтеурье</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92 878,61</w:t>
            </w:r>
          </w:p>
        </w:tc>
        <w:tc>
          <w:tcPr>
            <w:tcW w:w="1640" w:type="dxa"/>
            <w:tcMar>
              <w:left w:w="0" w:type="dxa"/>
              <w:right w:w="0" w:type="dxa"/>
            </w:tcMar>
            <w:hideMark/>
          </w:tcPr>
          <w:p w:rsidR="00CF14B7" w:rsidRPr="001347E9" w:rsidRDefault="00CF14B7" w:rsidP="0046267B">
            <w:pPr>
              <w:jc w:val="center"/>
              <w:rPr>
                <w:sz w:val="24"/>
              </w:rPr>
            </w:pPr>
            <w:r w:rsidRPr="001347E9">
              <w:rPr>
                <w:sz w:val="24"/>
              </w:rPr>
              <w:t>35 846,41</w:t>
            </w:r>
          </w:p>
        </w:tc>
        <w:tc>
          <w:tcPr>
            <w:tcW w:w="1200" w:type="dxa"/>
            <w:tcMar>
              <w:left w:w="0" w:type="dxa"/>
              <w:right w:w="0" w:type="dxa"/>
            </w:tcMar>
            <w:hideMark/>
          </w:tcPr>
          <w:p w:rsidR="00CF14B7" w:rsidRPr="001347E9" w:rsidRDefault="00CF14B7" w:rsidP="0046267B">
            <w:pPr>
              <w:jc w:val="center"/>
              <w:rPr>
                <w:sz w:val="24"/>
              </w:rPr>
            </w:pPr>
            <w:r w:rsidRPr="001347E9">
              <w:rPr>
                <w:sz w:val="24"/>
              </w:rPr>
              <w:t>15 545,20</w:t>
            </w:r>
          </w:p>
        </w:tc>
        <w:tc>
          <w:tcPr>
            <w:tcW w:w="1240" w:type="dxa"/>
            <w:tcMar>
              <w:left w:w="0" w:type="dxa"/>
              <w:right w:w="0" w:type="dxa"/>
            </w:tcMar>
            <w:hideMark/>
          </w:tcPr>
          <w:p w:rsidR="00CF14B7" w:rsidRPr="001347E9" w:rsidRDefault="00CF14B7" w:rsidP="0046267B">
            <w:pPr>
              <w:jc w:val="center"/>
              <w:rPr>
                <w:sz w:val="24"/>
              </w:rPr>
            </w:pPr>
            <w:r w:rsidRPr="001347E9">
              <w:rPr>
                <w:sz w:val="24"/>
              </w:rPr>
              <w:t>6 692,00</w:t>
            </w:r>
          </w:p>
        </w:tc>
        <w:tc>
          <w:tcPr>
            <w:tcW w:w="1160" w:type="dxa"/>
            <w:tcMar>
              <w:left w:w="0" w:type="dxa"/>
              <w:right w:w="0" w:type="dxa"/>
            </w:tcMar>
            <w:hideMark/>
          </w:tcPr>
          <w:p w:rsidR="00CF14B7" w:rsidRPr="001347E9" w:rsidRDefault="00CF14B7" w:rsidP="0046267B">
            <w:pPr>
              <w:jc w:val="center"/>
              <w:rPr>
                <w:sz w:val="24"/>
              </w:rPr>
            </w:pPr>
            <w:r w:rsidRPr="001347E9">
              <w:rPr>
                <w:sz w:val="24"/>
              </w:rPr>
              <w:t>10 318,00</w:t>
            </w:r>
          </w:p>
        </w:tc>
        <w:tc>
          <w:tcPr>
            <w:tcW w:w="1140" w:type="dxa"/>
            <w:tcMar>
              <w:left w:w="0" w:type="dxa"/>
              <w:right w:w="0" w:type="dxa"/>
            </w:tcMar>
            <w:hideMark/>
          </w:tcPr>
          <w:p w:rsidR="00CF14B7" w:rsidRPr="001347E9" w:rsidRDefault="00CF14B7" w:rsidP="0046267B">
            <w:pPr>
              <w:jc w:val="center"/>
              <w:rPr>
                <w:sz w:val="24"/>
              </w:rPr>
            </w:pPr>
            <w:r w:rsidRPr="001347E9">
              <w:rPr>
                <w:sz w:val="24"/>
              </w:rPr>
              <w:t>8 159,00</w:t>
            </w:r>
          </w:p>
        </w:tc>
        <w:tc>
          <w:tcPr>
            <w:tcW w:w="1140" w:type="dxa"/>
            <w:tcMar>
              <w:left w:w="0" w:type="dxa"/>
              <w:right w:w="0" w:type="dxa"/>
            </w:tcMar>
            <w:hideMark/>
          </w:tcPr>
          <w:p w:rsidR="00CF14B7" w:rsidRPr="001347E9" w:rsidRDefault="00CF14B7" w:rsidP="0046267B">
            <w:pPr>
              <w:jc w:val="center"/>
              <w:rPr>
                <w:sz w:val="24"/>
              </w:rPr>
            </w:pPr>
            <w:r w:rsidRPr="001347E9">
              <w:rPr>
                <w:sz w:val="24"/>
              </w:rPr>
              <w:t>8 159,00</w:t>
            </w:r>
          </w:p>
        </w:tc>
        <w:tc>
          <w:tcPr>
            <w:tcW w:w="785" w:type="dxa"/>
            <w:tcMar>
              <w:left w:w="0" w:type="dxa"/>
              <w:right w:w="0" w:type="dxa"/>
            </w:tcMar>
            <w:hideMark/>
          </w:tcPr>
          <w:p w:rsidR="00CF14B7" w:rsidRPr="001347E9" w:rsidRDefault="00CF14B7" w:rsidP="0046267B">
            <w:pPr>
              <w:jc w:val="center"/>
              <w:rPr>
                <w:sz w:val="24"/>
              </w:rPr>
            </w:pPr>
            <w:r w:rsidRPr="001347E9">
              <w:rPr>
                <w:sz w:val="24"/>
              </w:rPr>
              <w:t>8 159,00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92 878,61</w:t>
            </w:r>
          </w:p>
        </w:tc>
        <w:tc>
          <w:tcPr>
            <w:tcW w:w="1640" w:type="dxa"/>
            <w:tcMar>
              <w:left w:w="0" w:type="dxa"/>
              <w:right w:w="0" w:type="dxa"/>
            </w:tcMar>
            <w:hideMark/>
          </w:tcPr>
          <w:p w:rsidR="00CF14B7" w:rsidRPr="001347E9" w:rsidRDefault="00CF14B7" w:rsidP="0046267B">
            <w:pPr>
              <w:jc w:val="center"/>
              <w:rPr>
                <w:sz w:val="24"/>
              </w:rPr>
            </w:pPr>
            <w:r w:rsidRPr="001347E9">
              <w:rPr>
                <w:sz w:val="24"/>
              </w:rPr>
              <w:t>35 846,41</w:t>
            </w:r>
          </w:p>
        </w:tc>
        <w:tc>
          <w:tcPr>
            <w:tcW w:w="1200" w:type="dxa"/>
            <w:tcMar>
              <w:left w:w="0" w:type="dxa"/>
              <w:right w:w="0" w:type="dxa"/>
            </w:tcMar>
            <w:hideMark/>
          </w:tcPr>
          <w:p w:rsidR="00CF14B7" w:rsidRPr="001347E9" w:rsidRDefault="00CF14B7" w:rsidP="0046267B">
            <w:pPr>
              <w:jc w:val="center"/>
              <w:rPr>
                <w:sz w:val="24"/>
              </w:rPr>
            </w:pPr>
            <w:r w:rsidRPr="001347E9">
              <w:rPr>
                <w:sz w:val="24"/>
              </w:rPr>
              <w:t>15 545,20</w:t>
            </w:r>
          </w:p>
        </w:tc>
        <w:tc>
          <w:tcPr>
            <w:tcW w:w="1240" w:type="dxa"/>
            <w:tcMar>
              <w:left w:w="0" w:type="dxa"/>
              <w:right w:w="0" w:type="dxa"/>
            </w:tcMar>
            <w:hideMark/>
          </w:tcPr>
          <w:p w:rsidR="00CF14B7" w:rsidRPr="001347E9" w:rsidRDefault="00CF14B7" w:rsidP="0046267B">
            <w:pPr>
              <w:jc w:val="center"/>
              <w:rPr>
                <w:sz w:val="24"/>
              </w:rPr>
            </w:pPr>
            <w:r w:rsidRPr="001347E9">
              <w:rPr>
                <w:sz w:val="24"/>
              </w:rPr>
              <w:t>6 692,00</w:t>
            </w:r>
          </w:p>
        </w:tc>
        <w:tc>
          <w:tcPr>
            <w:tcW w:w="1160" w:type="dxa"/>
            <w:tcMar>
              <w:left w:w="0" w:type="dxa"/>
              <w:right w:w="0" w:type="dxa"/>
            </w:tcMar>
            <w:hideMark/>
          </w:tcPr>
          <w:p w:rsidR="00CF14B7" w:rsidRPr="001347E9" w:rsidRDefault="00CF14B7" w:rsidP="0046267B">
            <w:pPr>
              <w:jc w:val="center"/>
              <w:rPr>
                <w:sz w:val="24"/>
              </w:rPr>
            </w:pPr>
            <w:r w:rsidRPr="001347E9">
              <w:rPr>
                <w:sz w:val="24"/>
              </w:rPr>
              <w:t>10 318,00</w:t>
            </w:r>
          </w:p>
        </w:tc>
        <w:tc>
          <w:tcPr>
            <w:tcW w:w="1140" w:type="dxa"/>
            <w:tcMar>
              <w:left w:w="0" w:type="dxa"/>
              <w:right w:w="0" w:type="dxa"/>
            </w:tcMar>
            <w:hideMark/>
          </w:tcPr>
          <w:p w:rsidR="00CF14B7" w:rsidRPr="001347E9" w:rsidRDefault="00CF14B7" w:rsidP="0046267B">
            <w:pPr>
              <w:jc w:val="center"/>
              <w:rPr>
                <w:sz w:val="24"/>
              </w:rPr>
            </w:pPr>
            <w:r w:rsidRPr="001347E9">
              <w:rPr>
                <w:sz w:val="24"/>
              </w:rPr>
              <w:t>8 159,00</w:t>
            </w:r>
          </w:p>
        </w:tc>
        <w:tc>
          <w:tcPr>
            <w:tcW w:w="1140" w:type="dxa"/>
            <w:tcMar>
              <w:left w:w="0" w:type="dxa"/>
              <w:right w:w="0" w:type="dxa"/>
            </w:tcMar>
            <w:hideMark/>
          </w:tcPr>
          <w:p w:rsidR="00CF14B7" w:rsidRPr="001347E9" w:rsidRDefault="00CF14B7" w:rsidP="0046267B">
            <w:pPr>
              <w:jc w:val="center"/>
              <w:rPr>
                <w:sz w:val="24"/>
              </w:rPr>
            </w:pPr>
            <w:r w:rsidRPr="001347E9">
              <w:rPr>
                <w:sz w:val="24"/>
              </w:rPr>
              <w:t>8 159,00</w:t>
            </w:r>
          </w:p>
        </w:tc>
        <w:tc>
          <w:tcPr>
            <w:tcW w:w="785" w:type="dxa"/>
            <w:tcMar>
              <w:left w:w="0" w:type="dxa"/>
              <w:right w:w="0" w:type="dxa"/>
            </w:tcMar>
            <w:hideMark/>
          </w:tcPr>
          <w:p w:rsidR="00CF14B7" w:rsidRPr="001347E9" w:rsidRDefault="00CF14B7" w:rsidP="0046267B">
            <w:pPr>
              <w:jc w:val="center"/>
              <w:rPr>
                <w:sz w:val="24"/>
              </w:rPr>
            </w:pPr>
            <w:r w:rsidRPr="001347E9">
              <w:rPr>
                <w:sz w:val="24"/>
              </w:rPr>
              <w:t>8 159,00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П. Зайцева Речка</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29 573,19</w:t>
            </w:r>
          </w:p>
        </w:tc>
        <w:tc>
          <w:tcPr>
            <w:tcW w:w="1640" w:type="dxa"/>
            <w:tcMar>
              <w:left w:w="0" w:type="dxa"/>
              <w:right w:w="0" w:type="dxa"/>
            </w:tcMar>
            <w:hideMark/>
          </w:tcPr>
          <w:p w:rsidR="00CF14B7" w:rsidRPr="001347E9" w:rsidRDefault="00CF14B7" w:rsidP="0046267B">
            <w:pPr>
              <w:jc w:val="center"/>
              <w:rPr>
                <w:sz w:val="24"/>
              </w:rPr>
            </w:pPr>
            <w:r w:rsidRPr="001347E9">
              <w:rPr>
                <w:sz w:val="24"/>
              </w:rPr>
              <w:t>11 379,63</w:t>
            </w:r>
          </w:p>
        </w:tc>
        <w:tc>
          <w:tcPr>
            <w:tcW w:w="1200" w:type="dxa"/>
            <w:tcMar>
              <w:left w:w="0" w:type="dxa"/>
              <w:right w:w="0" w:type="dxa"/>
            </w:tcMar>
            <w:hideMark/>
          </w:tcPr>
          <w:p w:rsidR="00CF14B7" w:rsidRPr="001347E9" w:rsidRDefault="00CF14B7" w:rsidP="0046267B">
            <w:pPr>
              <w:jc w:val="center"/>
              <w:rPr>
                <w:sz w:val="24"/>
              </w:rPr>
            </w:pPr>
            <w:r w:rsidRPr="001347E9">
              <w:rPr>
                <w:sz w:val="24"/>
              </w:rPr>
              <w:t>7 519,56</w:t>
            </w:r>
          </w:p>
        </w:tc>
        <w:tc>
          <w:tcPr>
            <w:tcW w:w="1240" w:type="dxa"/>
            <w:tcMar>
              <w:left w:w="0" w:type="dxa"/>
              <w:right w:w="0" w:type="dxa"/>
            </w:tcMar>
            <w:hideMark/>
          </w:tcPr>
          <w:p w:rsidR="00CF14B7" w:rsidRPr="001347E9" w:rsidRDefault="00CF14B7" w:rsidP="0046267B">
            <w:pPr>
              <w:jc w:val="center"/>
              <w:rPr>
                <w:sz w:val="24"/>
              </w:rPr>
            </w:pPr>
            <w:r w:rsidRPr="001347E9">
              <w:rPr>
                <w:sz w:val="24"/>
              </w:rPr>
              <w:t>2 660,00</w:t>
            </w:r>
          </w:p>
        </w:tc>
        <w:tc>
          <w:tcPr>
            <w:tcW w:w="1160" w:type="dxa"/>
            <w:tcMar>
              <w:left w:w="0" w:type="dxa"/>
              <w:right w:w="0" w:type="dxa"/>
            </w:tcMar>
            <w:hideMark/>
          </w:tcPr>
          <w:p w:rsidR="00CF14B7" w:rsidRPr="001347E9" w:rsidRDefault="00CF14B7" w:rsidP="0046267B">
            <w:pPr>
              <w:jc w:val="center"/>
              <w:rPr>
                <w:sz w:val="24"/>
              </w:rPr>
            </w:pPr>
            <w:r w:rsidRPr="001347E9">
              <w:rPr>
                <w:sz w:val="24"/>
              </w:rPr>
              <w:t>4 879,00</w:t>
            </w:r>
          </w:p>
        </w:tc>
        <w:tc>
          <w:tcPr>
            <w:tcW w:w="1140" w:type="dxa"/>
            <w:tcMar>
              <w:left w:w="0" w:type="dxa"/>
              <w:right w:w="0" w:type="dxa"/>
            </w:tcMar>
            <w:hideMark/>
          </w:tcPr>
          <w:p w:rsidR="00CF14B7" w:rsidRPr="001347E9" w:rsidRDefault="00CF14B7" w:rsidP="0046267B">
            <w:pPr>
              <w:jc w:val="center"/>
              <w:rPr>
                <w:sz w:val="24"/>
              </w:rPr>
            </w:pPr>
            <w:r w:rsidRPr="001347E9">
              <w:rPr>
                <w:sz w:val="24"/>
              </w:rPr>
              <w:t>1 045,00</w:t>
            </w:r>
          </w:p>
        </w:tc>
        <w:tc>
          <w:tcPr>
            <w:tcW w:w="1140" w:type="dxa"/>
            <w:tcMar>
              <w:left w:w="0" w:type="dxa"/>
              <w:right w:w="0" w:type="dxa"/>
            </w:tcMar>
            <w:hideMark/>
          </w:tcPr>
          <w:p w:rsidR="00CF14B7" w:rsidRPr="001347E9" w:rsidRDefault="00CF14B7" w:rsidP="0046267B">
            <w:pPr>
              <w:jc w:val="center"/>
              <w:rPr>
                <w:sz w:val="24"/>
              </w:rPr>
            </w:pPr>
            <w:r w:rsidRPr="001347E9">
              <w:rPr>
                <w:sz w:val="24"/>
              </w:rPr>
              <w:t>1 045,00</w:t>
            </w:r>
          </w:p>
        </w:tc>
        <w:tc>
          <w:tcPr>
            <w:tcW w:w="785" w:type="dxa"/>
            <w:tcMar>
              <w:left w:w="0" w:type="dxa"/>
              <w:right w:w="0" w:type="dxa"/>
            </w:tcMar>
            <w:hideMark/>
          </w:tcPr>
          <w:p w:rsidR="00CF14B7" w:rsidRPr="001347E9" w:rsidRDefault="00CF14B7" w:rsidP="0046267B">
            <w:pPr>
              <w:jc w:val="center"/>
              <w:rPr>
                <w:sz w:val="24"/>
              </w:rPr>
            </w:pPr>
            <w:r w:rsidRPr="001347E9">
              <w:rPr>
                <w:sz w:val="24"/>
              </w:rPr>
              <w:t>1 045,00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29 573,19</w:t>
            </w:r>
          </w:p>
        </w:tc>
        <w:tc>
          <w:tcPr>
            <w:tcW w:w="1640" w:type="dxa"/>
            <w:tcMar>
              <w:left w:w="0" w:type="dxa"/>
              <w:right w:w="0" w:type="dxa"/>
            </w:tcMar>
            <w:hideMark/>
          </w:tcPr>
          <w:p w:rsidR="00CF14B7" w:rsidRPr="001347E9" w:rsidRDefault="00CF14B7" w:rsidP="0046267B">
            <w:pPr>
              <w:jc w:val="center"/>
              <w:rPr>
                <w:sz w:val="24"/>
              </w:rPr>
            </w:pPr>
            <w:r w:rsidRPr="001347E9">
              <w:rPr>
                <w:sz w:val="24"/>
              </w:rPr>
              <w:t>11 379,63</w:t>
            </w:r>
          </w:p>
        </w:tc>
        <w:tc>
          <w:tcPr>
            <w:tcW w:w="1200" w:type="dxa"/>
            <w:tcMar>
              <w:left w:w="0" w:type="dxa"/>
              <w:right w:w="0" w:type="dxa"/>
            </w:tcMar>
            <w:hideMark/>
          </w:tcPr>
          <w:p w:rsidR="00CF14B7" w:rsidRPr="001347E9" w:rsidRDefault="00CF14B7" w:rsidP="0046267B">
            <w:pPr>
              <w:jc w:val="center"/>
              <w:rPr>
                <w:sz w:val="24"/>
              </w:rPr>
            </w:pPr>
            <w:r w:rsidRPr="001347E9">
              <w:rPr>
                <w:sz w:val="24"/>
              </w:rPr>
              <w:t>7 519,56</w:t>
            </w:r>
          </w:p>
        </w:tc>
        <w:tc>
          <w:tcPr>
            <w:tcW w:w="1240" w:type="dxa"/>
            <w:tcMar>
              <w:left w:w="0" w:type="dxa"/>
              <w:right w:w="0" w:type="dxa"/>
            </w:tcMar>
            <w:hideMark/>
          </w:tcPr>
          <w:p w:rsidR="00CF14B7" w:rsidRPr="001347E9" w:rsidRDefault="00CF14B7" w:rsidP="0046267B">
            <w:pPr>
              <w:jc w:val="center"/>
              <w:rPr>
                <w:sz w:val="24"/>
              </w:rPr>
            </w:pPr>
            <w:r w:rsidRPr="001347E9">
              <w:rPr>
                <w:sz w:val="24"/>
              </w:rPr>
              <w:t>2 660,00</w:t>
            </w:r>
          </w:p>
        </w:tc>
        <w:tc>
          <w:tcPr>
            <w:tcW w:w="1160" w:type="dxa"/>
            <w:tcMar>
              <w:left w:w="0" w:type="dxa"/>
              <w:right w:w="0" w:type="dxa"/>
            </w:tcMar>
            <w:hideMark/>
          </w:tcPr>
          <w:p w:rsidR="00CF14B7" w:rsidRPr="001347E9" w:rsidRDefault="00CF14B7" w:rsidP="0046267B">
            <w:pPr>
              <w:jc w:val="center"/>
              <w:rPr>
                <w:sz w:val="24"/>
              </w:rPr>
            </w:pPr>
            <w:r w:rsidRPr="001347E9">
              <w:rPr>
                <w:sz w:val="24"/>
              </w:rPr>
              <w:t>4 879,00</w:t>
            </w:r>
          </w:p>
        </w:tc>
        <w:tc>
          <w:tcPr>
            <w:tcW w:w="1140" w:type="dxa"/>
            <w:tcMar>
              <w:left w:w="0" w:type="dxa"/>
              <w:right w:w="0" w:type="dxa"/>
            </w:tcMar>
            <w:hideMark/>
          </w:tcPr>
          <w:p w:rsidR="00CF14B7" w:rsidRPr="001347E9" w:rsidRDefault="00CF14B7" w:rsidP="0046267B">
            <w:pPr>
              <w:jc w:val="center"/>
              <w:rPr>
                <w:sz w:val="24"/>
              </w:rPr>
            </w:pPr>
            <w:r w:rsidRPr="001347E9">
              <w:rPr>
                <w:sz w:val="24"/>
              </w:rPr>
              <w:t>1 045,00</w:t>
            </w:r>
          </w:p>
        </w:tc>
        <w:tc>
          <w:tcPr>
            <w:tcW w:w="1140" w:type="dxa"/>
            <w:tcMar>
              <w:left w:w="0" w:type="dxa"/>
              <w:right w:w="0" w:type="dxa"/>
            </w:tcMar>
            <w:hideMark/>
          </w:tcPr>
          <w:p w:rsidR="00CF14B7" w:rsidRPr="001347E9" w:rsidRDefault="00CF14B7" w:rsidP="0046267B">
            <w:pPr>
              <w:jc w:val="center"/>
              <w:rPr>
                <w:sz w:val="24"/>
              </w:rPr>
            </w:pPr>
            <w:r w:rsidRPr="001347E9">
              <w:rPr>
                <w:sz w:val="24"/>
              </w:rPr>
              <w:t>1 045,00</w:t>
            </w:r>
          </w:p>
        </w:tc>
        <w:tc>
          <w:tcPr>
            <w:tcW w:w="785" w:type="dxa"/>
            <w:tcMar>
              <w:left w:w="0" w:type="dxa"/>
              <w:right w:w="0" w:type="dxa"/>
            </w:tcMar>
            <w:hideMark/>
          </w:tcPr>
          <w:p w:rsidR="00CF14B7" w:rsidRPr="001347E9" w:rsidRDefault="00CF14B7" w:rsidP="0046267B">
            <w:pPr>
              <w:jc w:val="center"/>
              <w:rPr>
                <w:sz w:val="24"/>
              </w:rPr>
            </w:pPr>
            <w:r w:rsidRPr="001347E9">
              <w:rPr>
                <w:sz w:val="24"/>
              </w:rPr>
              <w:t>1 045,00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С. Ларьяк, с. Корлики</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62 980,59</w:t>
            </w:r>
          </w:p>
        </w:tc>
        <w:tc>
          <w:tcPr>
            <w:tcW w:w="1640" w:type="dxa"/>
            <w:tcMar>
              <w:left w:w="0" w:type="dxa"/>
              <w:right w:w="0" w:type="dxa"/>
            </w:tcMar>
            <w:hideMark/>
          </w:tcPr>
          <w:p w:rsidR="00CF14B7" w:rsidRPr="001347E9" w:rsidRDefault="00CF14B7" w:rsidP="0046267B">
            <w:pPr>
              <w:jc w:val="center"/>
              <w:rPr>
                <w:sz w:val="24"/>
              </w:rPr>
            </w:pPr>
            <w:r w:rsidRPr="001347E9">
              <w:rPr>
                <w:sz w:val="24"/>
              </w:rPr>
              <w:t>29 401,44</w:t>
            </w:r>
          </w:p>
        </w:tc>
        <w:tc>
          <w:tcPr>
            <w:tcW w:w="1200" w:type="dxa"/>
            <w:tcMar>
              <w:left w:w="0" w:type="dxa"/>
              <w:right w:w="0" w:type="dxa"/>
            </w:tcMar>
            <w:hideMark/>
          </w:tcPr>
          <w:p w:rsidR="00CF14B7" w:rsidRPr="001347E9" w:rsidRDefault="00CF14B7" w:rsidP="0046267B">
            <w:pPr>
              <w:jc w:val="center"/>
              <w:rPr>
                <w:sz w:val="24"/>
              </w:rPr>
            </w:pPr>
            <w:r w:rsidRPr="001347E9">
              <w:rPr>
                <w:sz w:val="24"/>
              </w:rPr>
              <w:t>19 142,10</w:t>
            </w:r>
          </w:p>
        </w:tc>
        <w:tc>
          <w:tcPr>
            <w:tcW w:w="1240" w:type="dxa"/>
            <w:tcMar>
              <w:left w:w="0" w:type="dxa"/>
              <w:right w:w="0" w:type="dxa"/>
            </w:tcMar>
            <w:hideMark/>
          </w:tcPr>
          <w:p w:rsidR="00CF14B7" w:rsidRPr="001347E9" w:rsidRDefault="00CF14B7" w:rsidP="0046267B">
            <w:pPr>
              <w:jc w:val="center"/>
              <w:rPr>
                <w:sz w:val="24"/>
              </w:rPr>
            </w:pPr>
            <w:r w:rsidRPr="001347E9">
              <w:rPr>
                <w:sz w:val="24"/>
              </w:rPr>
              <w:t>3 353,31</w:t>
            </w:r>
          </w:p>
        </w:tc>
        <w:tc>
          <w:tcPr>
            <w:tcW w:w="1160" w:type="dxa"/>
            <w:tcMar>
              <w:left w:w="0" w:type="dxa"/>
              <w:right w:w="0" w:type="dxa"/>
            </w:tcMar>
            <w:hideMark/>
          </w:tcPr>
          <w:p w:rsidR="00CF14B7" w:rsidRPr="001347E9" w:rsidRDefault="00CF14B7" w:rsidP="0046267B">
            <w:pPr>
              <w:jc w:val="center"/>
              <w:rPr>
                <w:sz w:val="24"/>
              </w:rPr>
            </w:pPr>
            <w:r w:rsidRPr="001347E9">
              <w:rPr>
                <w:sz w:val="24"/>
              </w:rPr>
              <w:t>5 629,74</w:t>
            </w:r>
          </w:p>
        </w:tc>
        <w:tc>
          <w:tcPr>
            <w:tcW w:w="1140" w:type="dxa"/>
            <w:tcMar>
              <w:left w:w="0" w:type="dxa"/>
              <w:right w:w="0" w:type="dxa"/>
            </w:tcMar>
            <w:hideMark/>
          </w:tcPr>
          <w:p w:rsidR="00CF14B7" w:rsidRPr="001347E9" w:rsidRDefault="00CF14B7" w:rsidP="0046267B">
            <w:pPr>
              <w:jc w:val="center"/>
              <w:rPr>
                <w:sz w:val="24"/>
              </w:rPr>
            </w:pPr>
            <w:r w:rsidRPr="001347E9">
              <w:rPr>
                <w:sz w:val="24"/>
              </w:rPr>
              <w:t>1 818,00</w:t>
            </w:r>
          </w:p>
        </w:tc>
        <w:tc>
          <w:tcPr>
            <w:tcW w:w="1140" w:type="dxa"/>
            <w:tcMar>
              <w:left w:w="0" w:type="dxa"/>
              <w:right w:w="0" w:type="dxa"/>
            </w:tcMar>
            <w:hideMark/>
          </w:tcPr>
          <w:p w:rsidR="00CF14B7" w:rsidRPr="001347E9" w:rsidRDefault="00CF14B7" w:rsidP="0046267B">
            <w:pPr>
              <w:jc w:val="center"/>
              <w:rPr>
                <w:sz w:val="24"/>
              </w:rPr>
            </w:pPr>
            <w:r w:rsidRPr="001347E9">
              <w:rPr>
                <w:sz w:val="24"/>
              </w:rPr>
              <w:t>1 818,00</w:t>
            </w:r>
          </w:p>
        </w:tc>
        <w:tc>
          <w:tcPr>
            <w:tcW w:w="785" w:type="dxa"/>
            <w:tcMar>
              <w:left w:w="0" w:type="dxa"/>
              <w:right w:w="0" w:type="dxa"/>
            </w:tcMar>
            <w:hideMark/>
          </w:tcPr>
          <w:p w:rsidR="00CF14B7" w:rsidRPr="001347E9" w:rsidRDefault="00CF14B7" w:rsidP="0046267B">
            <w:pPr>
              <w:jc w:val="center"/>
              <w:rPr>
                <w:sz w:val="24"/>
              </w:rPr>
            </w:pPr>
            <w:r w:rsidRPr="001347E9">
              <w:rPr>
                <w:sz w:val="24"/>
              </w:rPr>
              <w:t>1 818,00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Default="00CF14B7" w:rsidP="0046267B">
            <w:pPr>
              <w:jc w:val="both"/>
              <w:rPr>
                <w:sz w:val="24"/>
              </w:rPr>
            </w:pPr>
            <w:r w:rsidRPr="001347E9">
              <w:rPr>
                <w:sz w:val="24"/>
              </w:rPr>
              <w:t>бюджет района</w:t>
            </w:r>
          </w:p>
          <w:p w:rsidR="00EC6D52" w:rsidRDefault="00EC6D52" w:rsidP="0046267B">
            <w:pPr>
              <w:jc w:val="both"/>
              <w:rPr>
                <w:sz w:val="24"/>
              </w:rPr>
            </w:pPr>
          </w:p>
          <w:p w:rsidR="00EC6D52" w:rsidRPr="001347E9" w:rsidRDefault="00EC6D52" w:rsidP="0046267B">
            <w:pPr>
              <w:jc w:val="both"/>
              <w:rPr>
                <w:sz w:val="24"/>
              </w:rPr>
            </w:pPr>
          </w:p>
        </w:tc>
        <w:tc>
          <w:tcPr>
            <w:tcW w:w="1420" w:type="dxa"/>
            <w:tcMar>
              <w:left w:w="0" w:type="dxa"/>
              <w:right w:w="0" w:type="dxa"/>
            </w:tcMar>
            <w:hideMark/>
          </w:tcPr>
          <w:p w:rsidR="00CF14B7" w:rsidRPr="001347E9" w:rsidRDefault="00CF14B7" w:rsidP="0046267B">
            <w:pPr>
              <w:jc w:val="center"/>
              <w:rPr>
                <w:sz w:val="24"/>
              </w:rPr>
            </w:pPr>
            <w:r w:rsidRPr="001347E9">
              <w:rPr>
                <w:sz w:val="24"/>
              </w:rPr>
              <w:t>62 980,59</w:t>
            </w:r>
          </w:p>
        </w:tc>
        <w:tc>
          <w:tcPr>
            <w:tcW w:w="1640" w:type="dxa"/>
            <w:tcMar>
              <w:left w:w="0" w:type="dxa"/>
              <w:right w:w="0" w:type="dxa"/>
            </w:tcMar>
            <w:hideMark/>
          </w:tcPr>
          <w:p w:rsidR="00CF14B7" w:rsidRPr="001347E9" w:rsidRDefault="00CF14B7" w:rsidP="0046267B">
            <w:pPr>
              <w:jc w:val="center"/>
              <w:rPr>
                <w:sz w:val="24"/>
              </w:rPr>
            </w:pPr>
            <w:r w:rsidRPr="001347E9">
              <w:rPr>
                <w:sz w:val="24"/>
              </w:rPr>
              <w:t>29 401,44</w:t>
            </w:r>
          </w:p>
        </w:tc>
        <w:tc>
          <w:tcPr>
            <w:tcW w:w="1200" w:type="dxa"/>
            <w:tcMar>
              <w:left w:w="0" w:type="dxa"/>
              <w:right w:w="0" w:type="dxa"/>
            </w:tcMar>
            <w:hideMark/>
          </w:tcPr>
          <w:p w:rsidR="00CF14B7" w:rsidRPr="001347E9" w:rsidRDefault="00CF14B7" w:rsidP="0046267B">
            <w:pPr>
              <w:jc w:val="center"/>
              <w:rPr>
                <w:sz w:val="24"/>
              </w:rPr>
            </w:pPr>
            <w:r w:rsidRPr="001347E9">
              <w:rPr>
                <w:sz w:val="24"/>
              </w:rPr>
              <w:t>19 142,10</w:t>
            </w:r>
          </w:p>
        </w:tc>
        <w:tc>
          <w:tcPr>
            <w:tcW w:w="1240" w:type="dxa"/>
            <w:tcMar>
              <w:left w:w="0" w:type="dxa"/>
              <w:right w:w="0" w:type="dxa"/>
            </w:tcMar>
            <w:hideMark/>
          </w:tcPr>
          <w:p w:rsidR="00CF14B7" w:rsidRPr="001347E9" w:rsidRDefault="00CF14B7" w:rsidP="0046267B">
            <w:pPr>
              <w:jc w:val="center"/>
              <w:rPr>
                <w:sz w:val="24"/>
              </w:rPr>
            </w:pPr>
            <w:r w:rsidRPr="001347E9">
              <w:rPr>
                <w:sz w:val="24"/>
              </w:rPr>
              <w:t>3 353,31</w:t>
            </w:r>
          </w:p>
        </w:tc>
        <w:tc>
          <w:tcPr>
            <w:tcW w:w="1160" w:type="dxa"/>
            <w:tcMar>
              <w:left w:w="0" w:type="dxa"/>
              <w:right w:w="0" w:type="dxa"/>
            </w:tcMar>
            <w:hideMark/>
          </w:tcPr>
          <w:p w:rsidR="00CF14B7" w:rsidRPr="001347E9" w:rsidRDefault="00CF14B7" w:rsidP="0046267B">
            <w:pPr>
              <w:jc w:val="center"/>
              <w:rPr>
                <w:sz w:val="24"/>
              </w:rPr>
            </w:pPr>
            <w:r w:rsidRPr="001347E9">
              <w:rPr>
                <w:sz w:val="24"/>
              </w:rPr>
              <w:t>5 629,74</w:t>
            </w:r>
          </w:p>
        </w:tc>
        <w:tc>
          <w:tcPr>
            <w:tcW w:w="1140" w:type="dxa"/>
            <w:tcMar>
              <w:left w:w="0" w:type="dxa"/>
              <w:right w:w="0" w:type="dxa"/>
            </w:tcMar>
            <w:hideMark/>
          </w:tcPr>
          <w:p w:rsidR="00CF14B7" w:rsidRPr="001347E9" w:rsidRDefault="00CF14B7" w:rsidP="0046267B">
            <w:pPr>
              <w:jc w:val="center"/>
              <w:rPr>
                <w:sz w:val="24"/>
              </w:rPr>
            </w:pPr>
            <w:r w:rsidRPr="001347E9">
              <w:rPr>
                <w:sz w:val="24"/>
              </w:rPr>
              <w:t>1 818,00</w:t>
            </w:r>
          </w:p>
        </w:tc>
        <w:tc>
          <w:tcPr>
            <w:tcW w:w="1140" w:type="dxa"/>
            <w:tcMar>
              <w:left w:w="0" w:type="dxa"/>
              <w:right w:w="0" w:type="dxa"/>
            </w:tcMar>
            <w:hideMark/>
          </w:tcPr>
          <w:p w:rsidR="00CF14B7" w:rsidRPr="001347E9" w:rsidRDefault="00CF14B7" w:rsidP="0046267B">
            <w:pPr>
              <w:jc w:val="center"/>
              <w:rPr>
                <w:sz w:val="24"/>
              </w:rPr>
            </w:pPr>
            <w:r w:rsidRPr="001347E9">
              <w:rPr>
                <w:sz w:val="24"/>
              </w:rPr>
              <w:t>1 818,00</w:t>
            </w:r>
          </w:p>
        </w:tc>
        <w:tc>
          <w:tcPr>
            <w:tcW w:w="785" w:type="dxa"/>
            <w:tcMar>
              <w:left w:w="0" w:type="dxa"/>
              <w:right w:w="0" w:type="dxa"/>
            </w:tcMar>
            <w:hideMark/>
          </w:tcPr>
          <w:p w:rsidR="00CF14B7" w:rsidRPr="001347E9" w:rsidRDefault="00CF14B7" w:rsidP="0046267B">
            <w:pPr>
              <w:jc w:val="center"/>
              <w:rPr>
                <w:sz w:val="24"/>
              </w:rPr>
            </w:pPr>
            <w:r w:rsidRPr="001347E9">
              <w:rPr>
                <w:sz w:val="24"/>
              </w:rPr>
              <w:t>1 818,00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lastRenderedPageBreak/>
              <w:t>С. Покур</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39 159,92</w:t>
            </w:r>
          </w:p>
        </w:tc>
        <w:tc>
          <w:tcPr>
            <w:tcW w:w="1640" w:type="dxa"/>
            <w:tcMar>
              <w:left w:w="0" w:type="dxa"/>
              <w:right w:w="0" w:type="dxa"/>
            </w:tcMar>
            <w:hideMark/>
          </w:tcPr>
          <w:p w:rsidR="00CF14B7" w:rsidRPr="001347E9" w:rsidRDefault="00CF14B7" w:rsidP="0046267B">
            <w:pPr>
              <w:jc w:val="center"/>
              <w:rPr>
                <w:sz w:val="24"/>
              </w:rPr>
            </w:pPr>
            <w:r w:rsidRPr="001347E9">
              <w:rPr>
                <w:sz w:val="24"/>
              </w:rPr>
              <w:t>17 767,78</w:t>
            </w:r>
          </w:p>
        </w:tc>
        <w:tc>
          <w:tcPr>
            <w:tcW w:w="1200" w:type="dxa"/>
            <w:tcMar>
              <w:left w:w="0" w:type="dxa"/>
              <w:right w:w="0" w:type="dxa"/>
            </w:tcMar>
            <w:hideMark/>
          </w:tcPr>
          <w:p w:rsidR="00CF14B7" w:rsidRPr="001347E9" w:rsidRDefault="00CF14B7" w:rsidP="0046267B">
            <w:pPr>
              <w:jc w:val="center"/>
              <w:rPr>
                <w:sz w:val="24"/>
              </w:rPr>
            </w:pPr>
            <w:r w:rsidRPr="001347E9">
              <w:rPr>
                <w:sz w:val="24"/>
              </w:rPr>
              <w:t>13 063,14</w:t>
            </w:r>
          </w:p>
        </w:tc>
        <w:tc>
          <w:tcPr>
            <w:tcW w:w="1240" w:type="dxa"/>
            <w:tcMar>
              <w:left w:w="0" w:type="dxa"/>
              <w:right w:w="0" w:type="dxa"/>
            </w:tcMar>
            <w:hideMark/>
          </w:tcPr>
          <w:p w:rsidR="00CF14B7" w:rsidRPr="001347E9" w:rsidRDefault="00CF14B7" w:rsidP="0046267B">
            <w:pPr>
              <w:jc w:val="center"/>
              <w:rPr>
                <w:sz w:val="24"/>
              </w:rPr>
            </w:pPr>
            <w:r w:rsidRPr="001347E9">
              <w:rPr>
                <w:sz w:val="24"/>
              </w:rPr>
              <w:t>2 105,00</w:t>
            </w:r>
          </w:p>
        </w:tc>
        <w:tc>
          <w:tcPr>
            <w:tcW w:w="1160" w:type="dxa"/>
            <w:tcMar>
              <w:left w:w="0" w:type="dxa"/>
              <w:right w:w="0" w:type="dxa"/>
            </w:tcMar>
            <w:hideMark/>
          </w:tcPr>
          <w:p w:rsidR="00CF14B7" w:rsidRPr="001347E9" w:rsidRDefault="00CF14B7" w:rsidP="0046267B">
            <w:pPr>
              <w:jc w:val="center"/>
              <w:rPr>
                <w:sz w:val="24"/>
              </w:rPr>
            </w:pPr>
            <w:r w:rsidRPr="001347E9">
              <w:rPr>
                <w:sz w:val="24"/>
              </w:rPr>
              <w:t>3 347,00</w:t>
            </w:r>
          </w:p>
        </w:tc>
        <w:tc>
          <w:tcPr>
            <w:tcW w:w="1140" w:type="dxa"/>
            <w:tcMar>
              <w:left w:w="0" w:type="dxa"/>
              <w:right w:w="0" w:type="dxa"/>
            </w:tcMar>
            <w:hideMark/>
          </w:tcPr>
          <w:p w:rsidR="00CF14B7" w:rsidRPr="001347E9" w:rsidRDefault="00CF14B7" w:rsidP="0046267B">
            <w:pPr>
              <w:jc w:val="center"/>
              <w:rPr>
                <w:sz w:val="24"/>
              </w:rPr>
            </w:pPr>
            <w:r w:rsidRPr="001347E9">
              <w:rPr>
                <w:sz w:val="24"/>
              </w:rPr>
              <w:t>959,00</w:t>
            </w:r>
          </w:p>
        </w:tc>
        <w:tc>
          <w:tcPr>
            <w:tcW w:w="1140" w:type="dxa"/>
            <w:tcMar>
              <w:left w:w="0" w:type="dxa"/>
              <w:right w:w="0" w:type="dxa"/>
            </w:tcMar>
            <w:hideMark/>
          </w:tcPr>
          <w:p w:rsidR="00CF14B7" w:rsidRPr="001347E9" w:rsidRDefault="00CF14B7" w:rsidP="0046267B">
            <w:pPr>
              <w:jc w:val="center"/>
              <w:rPr>
                <w:sz w:val="24"/>
              </w:rPr>
            </w:pPr>
            <w:r w:rsidRPr="001347E9">
              <w:rPr>
                <w:sz w:val="24"/>
              </w:rPr>
              <w:t>959,00</w:t>
            </w:r>
          </w:p>
        </w:tc>
        <w:tc>
          <w:tcPr>
            <w:tcW w:w="785" w:type="dxa"/>
            <w:tcMar>
              <w:left w:w="0" w:type="dxa"/>
              <w:right w:w="0" w:type="dxa"/>
            </w:tcMar>
            <w:hideMark/>
          </w:tcPr>
          <w:p w:rsidR="00CF14B7" w:rsidRPr="001347E9" w:rsidRDefault="00CF14B7" w:rsidP="0046267B">
            <w:pPr>
              <w:jc w:val="center"/>
              <w:rPr>
                <w:sz w:val="24"/>
              </w:rPr>
            </w:pPr>
            <w:r w:rsidRPr="001347E9">
              <w:rPr>
                <w:sz w:val="24"/>
              </w:rPr>
              <w:t>959,00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39 159,92</w:t>
            </w:r>
          </w:p>
        </w:tc>
        <w:tc>
          <w:tcPr>
            <w:tcW w:w="1640" w:type="dxa"/>
            <w:tcMar>
              <w:left w:w="0" w:type="dxa"/>
              <w:right w:w="0" w:type="dxa"/>
            </w:tcMar>
            <w:hideMark/>
          </w:tcPr>
          <w:p w:rsidR="00CF14B7" w:rsidRPr="001347E9" w:rsidRDefault="00CF14B7" w:rsidP="0046267B">
            <w:pPr>
              <w:jc w:val="center"/>
              <w:rPr>
                <w:sz w:val="24"/>
              </w:rPr>
            </w:pPr>
            <w:r w:rsidRPr="001347E9">
              <w:rPr>
                <w:sz w:val="24"/>
              </w:rPr>
              <w:t>17 767,78</w:t>
            </w:r>
          </w:p>
        </w:tc>
        <w:tc>
          <w:tcPr>
            <w:tcW w:w="1200" w:type="dxa"/>
            <w:tcMar>
              <w:left w:w="0" w:type="dxa"/>
              <w:right w:w="0" w:type="dxa"/>
            </w:tcMar>
            <w:hideMark/>
          </w:tcPr>
          <w:p w:rsidR="00CF14B7" w:rsidRPr="001347E9" w:rsidRDefault="00CF14B7" w:rsidP="0046267B">
            <w:pPr>
              <w:jc w:val="center"/>
              <w:rPr>
                <w:sz w:val="24"/>
              </w:rPr>
            </w:pPr>
            <w:r w:rsidRPr="001347E9">
              <w:rPr>
                <w:sz w:val="24"/>
              </w:rPr>
              <w:t>13 063,14</w:t>
            </w:r>
          </w:p>
        </w:tc>
        <w:tc>
          <w:tcPr>
            <w:tcW w:w="1240" w:type="dxa"/>
            <w:tcMar>
              <w:left w:w="0" w:type="dxa"/>
              <w:right w:w="0" w:type="dxa"/>
            </w:tcMar>
            <w:hideMark/>
          </w:tcPr>
          <w:p w:rsidR="00CF14B7" w:rsidRPr="001347E9" w:rsidRDefault="00CF14B7" w:rsidP="0046267B">
            <w:pPr>
              <w:jc w:val="center"/>
              <w:rPr>
                <w:sz w:val="24"/>
              </w:rPr>
            </w:pPr>
            <w:r w:rsidRPr="001347E9">
              <w:rPr>
                <w:sz w:val="24"/>
              </w:rPr>
              <w:t>2 105,00</w:t>
            </w:r>
          </w:p>
        </w:tc>
        <w:tc>
          <w:tcPr>
            <w:tcW w:w="1160" w:type="dxa"/>
            <w:tcMar>
              <w:left w:w="0" w:type="dxa"/>
              <w:right w:w="0" w:type="dxa"/>
            </w:tcMar>
            <w:hideMark/>
          </w:tcPr>
          <w:p w:rsidR="00CF14B7" w:rsidRPr="001347E9" w:rsidRDefault="00CF14B7" w:rsidP="0046267B">
            <w:pPr>
              <w:jc w:val="center"/>
              <w:rPr>
                <w:sz w:val="24"/>
              </w:rPr>
            </w:pPr>
            <w:r w:rsidRPr="001347E9">
              <w:rPr>
                <w:sz w:val="24"/>
              </w:rPr>
              <w:t>3 347,00</w:t>
            </w:r>
          </w:p>
        </w:tc>
        <w:tc>
          <w:tcPr>
            <w:tcW w:w="1140" w:type="dxa"/>
            <w:tcMar>
              <w:left w:w="0" w:type="dxa"/>
              <w:right w:w="0" w:type="dxa"/>
            </w:tcMar>
            <w:hideMark/>
          </w:tcPr>
          <w:p w:rsidR="00CF14B7" w:rsidRPr="001347E9" w:rsidRDefault="00CF14B7" w:rsidP="0046267B">
            <w:pPr>
              <w:jc w:val="center"/>
              <w:rPr>
                <w:sz w:val="24"/>
              </w:rPr>
            </w:pPr>
            <w:r w:rsidRPr="001347E9">
              <w:rPr>
                <w:sz w:val="24"/>
              </w:rPr>
              <w:t>959,00</w:t>
            </w:r>
          </w:p>
        </w:tc>
        <w:tc>
          <w:tcPr>
            <w:tcW w:w="1140" w:type="dxa"/>
            <w:tcMar>
              <w:left w:w="0" w:type="dxa"/>
              <w:right w:w="0" w:type="dxa"/>
            </w:tcMar>
            <w:hideMark/>
          </w:tcPr>
          <w:p w:rsidR="00CF14B7" w:rsidRPr="001347E9" w:rsidRDefault="00CF14B7" w:rsidP="0046267B">
            <w:pPr>
              <w:jc w:val="center"/>
              <w:rPr>
                <w:sz w:val="24"/>
              </w:rPr>
            </w:pPr>
            <w:r w:rsidRPr="001347E9">
              <w:rPr>
                <w:sz w:val="24"/>
              </w:rPr>
              <w:t>959,00</w:t>
            </w:r>
          </w:p>
        </w:tc>
        <w:tc>
          <w:tcPr>
            <w:tcW w:w="785" w:type="dxa"/>
            <w:tcMar>
              <w:left w:w="0" w:type="dxa"/>
              <w:right w:w="0" w:type="dxa"/>
            </w:tcMar>
            <w:hideMark/>
          </w:tcPr>
          <w:p w:rsidR="00CF14B7" w:rsidRPr="001347E9" w:rsidRDefault="00CF14B7" w:rsidP="0046267B">
            <w:pPr>
              <w:jc w:val="center"/>
              <w:rPr>
                <w:sz w:val="24"/>
              </w:rPr>
            </w:pPr>
            <w:r w:rsidRPr="001347E9">
              <w:rPr>
                <w:sz w:val="24"/>
              </w:rPr>
              <w:t>959,00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Д. Вампугол, д. Пасол</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5 917,88</w:t>
            </w:r>
          </w:p>
        </w:tc>
        <w:tc>
          <w:tcPr>
            <w:tcW w:w="1640" w:type="dxa"/>
            <w:tcMar>
              <w:left w:w="0" w:type="dxa"/>
              <w:right w:w="0" w:type="dxa"/>
            </w:tcMar>
            <w:hideMark/>
          </w:tcPr>
          <w:p w:rsidR="00CF14B7" w:rsidRPr="001347E9" w:rsidRDefault="00CF14B7" w:rsidP="0046267B">
            <w:pPr>
              <w:jc w:val="center"/>
              <w:rPr>
                <w:sz w:val="24"/>
              </w:rPr>
            </w:pPr>
            <w:r w:rsidRPr="001347E9">
              <w:rPr>
                <w:sz w:val="24"/>
              </w:rPr>
              <w:t>2 036,88</w:t>
            </w:r>
          </w:p>
        </w:tc>
        <w:tc>
          <w:tcPr>
            <w:tcW w:w="1200" w:type="dxa"/>
            <w:tcMar>
              <w:left w:w="0" w:type="dxa"/>
              <w:right w:w="0" w:type="dxa"/>
            </w:tcMar>
            <w:hideMark/>
          </w:tcPr>
          <w:p w:rsidR="00CF14B7" w:rsidRPr="001347E9" w:rsidRDefault="00CF14B7" w:rsidP="0046267B">
            <w:pPr>
              <w:jc w:val="center"/>
              <w:rPr>
                <w:sz w:val="24"/>
              </w:rPr>
            </w:pPr>
            <w:r w:rsidRPr="001347E9">
              <w:rPr>
                <w:sz w:val="24"/>
              </w:rPr>
              <w:t>1 000,00</w:t>
            </w:r>
          </w:p>
        </w:tc>
        <w:tc>
          <w:tcPr>
            <w:tcW w:w="1240" w:type="dxa"/>
            <w:tcMar>
              <w:left w:w="0" w:type="dxa"/>
              <w:right w:w="0" w:type="dxa"/>
            </w:tcMar>
            <w:hideMark/>
          </w:tcPr>
          <w:p w:rsidR="00CF14B7" w:rsidRPr="001347E9" w:rsidRDefault="00CF14B7" w:rsidP="0046267B">
            <w:pPr>
              <w:jc w:val="center"/>
              <w:rPr>
                <w:sz w:val="24"/>
              </w:rPr>
            </w:pPr>
            <w:r w:rsidRPr="001347E9">
              <w:rPr>
                <w:sz w:val="24"/>
              </w:rPr>
              <w:t>1 090,00</w:t>
            </w:r>
          </w:p>
        </w:tc>
        <w:tc>
          <w:tcPr>
            <w:tcW w:w="1160" w:type="dxa"/>
            <w:tcMar>
              <w:left w:w="0" w:type="dxa"/>
              <w:right w:w="0" w:type="dxa"/>
            </w:tcMar>
            <w:hideMark/>
          </w:tcPr>
          <w:p w:rsidR="00CF14B7" w:rsidRPr="001347E9" w:rsidRDefault="00CF14B7" w:rsidP="0046267B">
            <w:pPr>
              <w:jc w:val="center"/>
              <w:rPr>
                <w:sz w:val="24"/>
              </w:rPr>
            </w:pPr>
            <w:r w:rsidRPr="001347E9">
              <w:rPr>
                <w:sz w:val="24"/>
              </w:rPr>
              <w:t>1 179,00</w:t>
            </w:r>
          </w:p>
        </w:tc>
        <w:tc>
          <w:tcPr>
            <w:tcW w:w="1140" w:type="dxa"/>
            <w:tcMar>
              <w:left w:w="0" w:type="dxa"/>
              <w:right w:w="0" w:type="dxa"/>
            </w:tcMar>
            <w:hideMark/>
          </w:tcPr>
          <w:p w:rsidR="00CF14B7" w:rsidRPr="001347E9" w:rsidRDefault="00CF14B7" w:rsidP="0046267B">
            <w:pPr>
              <w:jc w:val="center"/>
              <w:rPr>
                <w:sz w:val="24"/>
              </w:rPr>
            </w:pPr>
            <w:r w:rsidRPr="001347E9">
              <w:rPr>
                <w:sz w:val="24"/>
              </w:rPr>
              <w:t>204,00</w:t>
            </w:r>
          </w:p>
        </w:tc>
        <w:tc>
          <w:tcPr>
            <w:tcW w:w="1140" w:type="dxa"/>
            <w:tcMar>
              <w:left w:w="0" w:type="dxa"/>
              <w:right w:w="0" w:type="dxa"/>
            </w:tcMar>
            <w:hideMark/>
          </w:tcPr>
          <w:p w:rsidR="00CF14B7" w:rsidRPr="001347E9" w:rsidRDefault="00CF14B7" w:rsidP="0046267B">
            <w:pPr>
              <w:jc w:val="center"/>
              <w:rPr>
                <w:sz w:val="24"/>
              </w:rPr>
            </w:pPr>
            <w:r w:rsidRPr="001347E9">
              <w:rPr>
                <w:sz w:val="24"/>
              </w:rPr>
              <w:t>204,00</w:t>
            </w:r>
          </w:p>
        </w:tc>
        <w:tc>
          <w:tcPr>
            <w:tcW w:w="785" w:type="dxa"/>
            <w:tcMar>
              <w:left w:w="0" w:type="dxa"/>
              <w:right w:w="0" w:type="dxa"/>
            </w:tcMar>
            <w:hideMark/>
          </w:tcPr>
          <w:p w:rsidR="00CF14B7" w:rsidRPr="001347E9" w:rsidRDefault="00CF14B7" w:rsidP="0046267B">
            <w:pPr>
              <w:jc w:val="center"/>
              <w:rPr>
                <w:sz w:val="24"/>
              </w:rPr>
            </w:pPr>
            <w:r w:rsidRPr="001347E9">
              <w:rPr>
                <w:sz w:val="24"/>
              </w:rPr>
              <w:t>204,00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5 917,88</w:t>
            </w:r>
          </w:p>
        </w:tc>
        <w:tc>
          <w:tcPr>
            <w:tcW w:w="1640" w:type="dxa"/>
            <w:tcMar>
              <w:left w:w="0" w:type="dxa"/>
              <w:right w:w="0" w:type="dxa"/>
            </w:tcMar>
            <w:hideMark/>
          </w:tcPr>
          <w:p w:rsidR="00CF14B7" w:rsidRPr="001347E9" w:rsidRDefault="00CF14B7" w:rsidP="0046267B">
            <w:pPr>
              <w:jc w:val="center"/>
              <w:rPr>
                <w:sz w:val="24"/>
              </w:rPr>
            </w:pPr>
            <w:r w:rsidRPr="001347E9">
              <w:rPr>
                <w:sz w:val="24"/>
              </w:rPr>
              <w:t>2 036,88</w:t>
            </w:r>
          </w:p>
        </w:tc>
        <w:tc>
          <w:tcPr>
            <w:tcW w:w="1200" w:type="dxa"/>
            <w:tcMar>
              <w:left w:w="0" w:type="dxa"/>
              <w:right w:w="0" w:type="dxa"/>
            </w:tcMar>
            <w:hideMark/>
          </w:tcPr>
          <w:p w:rsidR="00CF14B7" w:rsidRPr="001347E9" w:rsidRDefault="00CF14B7" w:rsidP="0046267B">
            <w:pPr>
              <w:jc w:val="center"/>
              <w:rPr>
                <w:sz w:val="24"/>
              </w:rPr>
            </w:pPr>
            <w:r w:rsidRPr="001347E9">
              <w:rPr>
                <w:sz w:val="24"/>
              </w:rPr>
              <w:t>1 000,00</w:t>
            </w:r>
          </w:p>
        </w:tc>
        <w:tc>
          <w:tcPr>
            <w:tcW w:w="1240" w:type="dxa"/>
            <w:tcMar>
              <w:left w:w="0" w:type="dxa"/>
              <w:right w:w="0" w:type="dxa"/>
            </w:tcMar>
            <w:hideMark/>
          </w:tcPr>
          <w:p w:rsidR="00CF14B7" w:rsidRPr="001347E9" w:rsidRDefault="00CF14B7" w:rsidP="0046267B">
            <w:pPr>
              <w:jc w:val="center"/>
              <w:rPr>
                <w:sz w:val="24"/>
              </w:rPr>
            </w:pPr>
            <w:r w:rsidRPr="001347E9">
              <w:rPr>
                <w:sz w:val="24"/>
              </w:rPr>
              <w:t>1 090,00</w:t>
            </w:r>
          </w:p>
        </w:tc>
        <w:tc>
          <w:tcPr>
            <w:tcW w:w="1160" w:type="dxa"/>
            <w:tcMar>
              <w:left w:w="0" w:type="dxa"/>
              <w:right w:w="0" w:type="dxa"/>
            </w:tcMar>
            <w:hideMark/>
          </w:tcPr>
          <w:p w:rsidR="00CF14B7" w:rsidRPr="001347E9" w:rsidRDefault="00CF14B7" w:rsidP="0046267B">
            <w:pPr>
              <w:jc w:val="center"/>
              <w:rPr>
                <w:sz w:val="24"/>
              </w:rPr>
            </w:pPr>
            <w:r w:rsidRPr="001347E9">
              <w:rPr>
                <w:sz w:val="24"/>
              </w:rPr>
              <w:t>1 179,00</w:t>
            </w:r>
          </w:p>
        </w:tc>
        <w:tc>
          <w:tcPr>
            <w:tcW w:w="1140" w:type="dxa"/>
            <w:tcMar>
              <w:left w:w="0" w:type="dxa"/>
              <w:right w:w="0" w:type="dxa"/>
            </w:tcMar>
            <w:hideMark/>
          </w:tcPr>
          <w:p w:rsidR="00CF14B7" w:rsidRPr="001347E9" w:rsidRDefault="00CF14B7" w:rsidP="0046267B">
            <w:pPr>
              <w:jc w:val="center"/>
              <w:rPr>
                <w:sz w:val="24"/>
              </w:rPr>
            </w:pPr>
            <w:r w:rsidRPr="001347E9">
              <w:rPr>
                <w:sz w:val="24"/>
              </w:rPr>
              <w:t>204,00</w:t>
            </w:r>
          </w:p>
        </w:tc>
        <w:tc>
          <w:tcPr>
            <w:tcW w:w="1140" w:type="dxa"/>
            <w:tcMar>
              <w:left w:w="0" w:type="dxa"/>
              <w:right w:w="0" w:type="dxa"/>
            </w:tcMar>
            <w:hideMark/>
          </w:tcPr>
          <w:p w:rsidR="00CF14B7" w:rsidRPr="001347E9" w:rsidRDefault="00CF14B7" w:rsidP="0046267B">
            <w:pPr>
              <w:jc w:val="center"/>
              <w:rPr>
                <w:sz w:val="24"/>
              </w:rPr>
            </w:pPr>
            <w:r w:rsidRPr="001347E9">
              <w:rPr>
                <w:sz w:val="24"/>
              </w:rPr>
              <w:t>204,00</w:t>
            </w:r>
          </w:p>
        </w:tc>
        <w:tc>
          <w:tcPr>
            <w:tcW w:w="785" w:type="dxa"/>
            <w:tcMar>
              <w:left w:w="0" w:type="dxa"/>
              <w:right w:w="0" w:type="dxa"/>
            </w:tcMar>
            <w:hideMark/>
          </w:tcPr>
          <w:p w:rsidR="00CF14B7" w:rsidRPr="001347E9" w:rsidRDefault="00CF14B7" w:rsidP="0046267B">
            <w:pPr>
              <w:jc w:val="center"/>
              <w:rPr>
                <w:sz w:val="24"/>
              </w:rPr>
            </w:pPr>
            <w:r w:rsidRPr="001347E9">
              <w:rPr>
                <w:sz w:val="24"/>
              </w:rPr>
              <w:t>204,00</w:t>
            </w:r>
          </w:p>
        </w:tc>
      </w:tr>
      <w:tr w:rsidR="00CF14B7" w:rsidRPr="001347E9" w:rsidTr="0046267B">
        <w:trPr>
          <w:trHeight w:val="300"/>
          <w:jc w:val="center"/>
        </w:trPr>
        <w:tc>
          <w:tcPr>
            <w:tcW w:w="918" w:type="dxa"/>
            <w:vMerge w:val="restart"/>
            <w:hideMark/>
          </w:tcPr>
          <w:p w:rsidR="00CF14B7" w:rsidRPr="001347E9" w:rsidRDefault="00CF14B7" w:rsidP="001347E9">
            <w:pPr>
              <w:rPr>
                <w:sz w:val="24"/>
              </w:rPr>
            </w:pPr>
            <w:r w:rsidRPr="001347E9">
              <w:rPr>
                <w:sz w:val="24"/>
              </w:rPr>
              <w:t>1.4.2.</w:t>
            </w:r>
          </w:p>
        </w:tc>
        <w:tc>
          <w:tcPr>
            <w:tcW w:w="1793" w:type="dxa"/>
            <w:vMerge w:val="restart"/>
            <w:hideMark/>
          </w:tcPr>
          <w:p w:rsidR="00CF14B7" w:rsidRPr="001347E9" w:rsidRDefault="00CF14B7" w:rsidP="0046267B">
            <w:pPr>
              <w:jc w:val="both"/>
              <w:rPr>
                <w:sz w:val="24"/>
              </w:rPr>
            </w:pPr>
            <w:r w:rsidRPr="001347E9">
              <w:rPr>
                <w:sz w:val="24"/>
              </w:rPr>
              <w:t>Предоставл</w:t>
            </w:r>
            <w:r w:rsidRPr="001347E9">
              <w:rPr>
                <w:sz w:val="24"/>
              </w:rPr>
              <w:t>е</w:t>
            </w:r>
            <w:r w:rsidRPr="001347E9">
              <w:rPr>
                <w:sz w:val="24"/>
              </w:rPr>
              <w:t>ние субсидий на возмещение фактически п</w:t>
            </w:r>
            <w:r w:rsidRPr="001347E9">
              <w:rPr>
                <w:sz w:val="24"/>
              </w:rPr>
              <w:t>о</w:t>
            </w:r>
            <w:r w:rsidRPr="001347E9">
              <w:rPr>
                <w:sz w:val="24"/>
              </w:rPr>
              <w:t>лученных убытков, св</w:t>
            </w:r>
            <w:r w:rsidRPr="001347E9">
              <w:rPr>
                <w:sz w:val="24"/>
              </w:rPr>
              <w:t>я</w:t>
            </w:r>
            <w:r w:rsidRPr="001347E9">
              <w:rPr>
                <w:sz w:val="24"/>
              </w:rPr>
              <w:t>занных с пр</w:t>
            </w:r>
            <w:r w:rsidRPr="001347E9">
              <w:rPr>
                <w:sz w:val="24"/>
              </w:rPr>
              <w:t>и</w:t>
            </w:r>
            <w:r w:rsidRPr="001347E9">
              <w:rPr>
                <w:sz w:val="24"/>
              </w:rPr>
              <w:t>менением р</w:t>
            </w:r>
            <w:r w:rsidRPr="001347E9">
              <w:rPr>
                <w:sz w:val="24"/>
              </w:rPr>
              <w:t>е</w:t>
            </w:r>
            <w:r w:rsidRPr="001347E9">
              <w:rPr>
                <w:sz w:val="24"/>
              </w:rPr>
              <w:t>гулируемых тарифов на коммунальные у</w:t>
            </w:r>
            <w:r w:rsidRPr="001347E9">
              <w:rPr>
                <w:sz w:val="24"/>
              </w:rPr>
              <w:t>с</w:t>
            </w:r>
            <w:r w:rsidRPr="001347E9">
              <w:rPr>
                <w:sz w:val="24"/>
              </w:rPr>
              <w:t>луги</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41 053,76</w:t>
            </w:r>
          </w:p>
        </w:tc>
        <w:tc>
          <w:tcPr>
            <w:tcW w:w="1640" w:type="dxa"/>
            <w:tcMar>
              <w:left w:w="0" w:type="dxa"/>
              <w:right w:w="0" w:type="dxa"/>
            </w:tcMar>
            <w:hideMark/>
          </w:tcPr>
          <w:p w:rsidR="00CF14B7" w:rsidRPr="001347E9" w:rsidRDefault="00CF14B7" w:rsidP="0046267B">
            <w:pPr>
              <w:jc w:val="center"/>
              <w:rPr>
                <w:sz w:val="24"/>
              </w:rPr>
            </w:pPr>
            <w:r w:rsidRPr="001347E9">
              <w:rPr>
                <w:sz w:val="24"/>
              </w:rPr>
              <w:t>41 053,76</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r w:rsidRPr="001347E9">
              <w:rPr>
                <w:sz w:val="24"/>
              </w:rPr>
              <w:t>-</w:t>
            </w:r>
          </w:p>
        </w:tc>
        <w:tc>
          <w:tcPr>
            <w:tcW w:w="1640" w:type="dxa"/>
            <w:tcMar>
              <w:left w:w="0" w:type="dxa"/>
              <w:right w:w="0" w:type="dxa"/>
            </w:tcMar>
            <w:hideMark/>
          </w:tcPr>
          <w:p w:rsidR="00145554" w:rsidRPr="001347E9" w:rsidRDefault="00145554" w:rsidP="0046267B">
            <w:pPr>
              <w:jc w:val="center"/>
              <w:rPr>
                <w:sz w:val="24"/>
              </w:rPr>
            </w:pPr>
            <w:r w:rsidRPr="001347E9">
              <w:rPr>
                <w:sz w:val="24"/>
              </w:rPr>
              <w:t>-</w:t>
            </w:r>
          </w:p>
        </w:tc>
        <w:tc>
          <w:tcPr>
            <w:tcW w:w="1200" w:type="dxa"/>
            <w:tcMar>
              <w:left w:w="0" w:type="dxa"/>
              <w:right w:w="0" w:type="dxa"/>
            </w:tcMar>
            <w:hideMark/>
          </w:tcPr>
          <w:p w:rsidR="00145554" w:rsidRPr="001347E9" w:rsidRDefault="00145554" w:rsidP="0046267B">
            <w:pPr>
              <w:jc w:val="center"/>
              <w:rPr>
                <w:sz w:val="24"/>
              </w:rPr>
            </w:pPr>
            <w:r w:rsidRPr="001347E9">
              <w:rPr>
                <w:sz w:val="24"/>
              </w:rPr>
              <w:t>0,00</w:t>
            </w:r>
          </w:p>
        </w:tc>
        <w:tc>
          <w:tcPr>
            <w:tcW w:w="1240" w:type="dxa"/>
            <w:tcMar>
              <w:left w:w="0" w:type="dxa"/>
              <w:right w:w="0" w:type="dxa"/>
            </w:tcMar>
            <w:hideMark/>
          </w:tcPr>
          <w:p w:rsidR="00145554" w:rsidRPr="001347E9" w:rsidRDefault="00145554" w:rsidP="0046267B">
            <w:pPr>
              <w:jc w:val="center"/>
              <w:rPr>
                <w:sz w:val="24"/>
              </w:rPr>
            </w:pPr>
            <w:r w:rsidRPr="001347E9">
              <w:rPr>
                <w:sz w:val="24"/>
              </w:rPr>
              <w:t>0,00</w:t>
            </w:r>
          </w:p>
        </w:tc>
        <w:tc>
          <w:tcPr>
            <w:tcW w:w="1160" w:type="dxa"/>
            <w:tcMar>
              <w:left w:w="0" w:type="dxa"/>
              <w:right w:w="0" w:type="dxa"/>
            </w:tcMar>
            <w:hideMark/>
          </w:tcPr>
          <w:p w:rsidR="00145554" w:rsidRPr="001347E9" w:rsidRDefault="00145554" w:rsidP="0046267B">
            <w:pPr>
              <w:jc w:val="center"/>
              <w:rPr>
                <w:sz w:val="24"/>
              </w:rPr>
            </w:pPr>
            <w:r w:rsidRPr="001347E9">
              <w:rPr>
                <w:sz w:val="24"/>
              </w:rPr>
              <w:t>0,00</w:t>
            </w:r>
          </w:p>
        </w:tc>
        <w:tc>
          <w:tcPr>
            <w:tcW w:w="1140" w:type="dxa"/>
            <w:tcMar>
              <w:left w:w="0" w:type="dxa"/>
              <w:right w:w="0" w:type="dxa"/>
            </w:tcMar>
            <w:hideMark/>
          </w:tcPr>
          <w:p w:rsidR="00145554" w:rsidRPr="001347E9" w:rsidRDefault="00145554" w:rsidP="0046267B">
            <w:pPr>
              <w:jc w:val="center"/>
              <w:rPr>
                <w:sz w:val="24"/>
              </w:rPr>
            </w:pPr>
            <w:r w:rsidRPr="001347E9">
              <w:rPr>
                <w:sz w:val="24"/>
              </w:rPr>
              <w:t>0,00</w:t>
            </w:r>
          </w:p>
        </w:tc>
        <w:tc>
          <w:tcPr>
            <w:tcW w:w="1140" w:type="dxa"/>
            <w:tcMar>
              <w:left w:w="0" w:type="dxa"/>
              <w:right w:w="0" w:type="dxa"/>
            </w:tcMar>
            <w:hideMark/>
          </w:tcPr>
          <w:p w:rsidR="00145554" w:rsidRPr="001347E9" w:rsidRDefault="00145554" w:rsidP="0046267B">
            <w:pPr>
              <w:jc w:val="center"/>
              <w:rPr>
                <w:sz w:val="24"/>
              </w:rPr>
            </w:pPr>
            <w:r w:rsidRPr="001347E9">
              <w:rPr>
                <w:sz w:val="24"/>
              </w:rPr>
              <w:t>0,00</w:t>
            </w:r>
          </w:p>
        </w:tc>
        <w:tc>
          <w:tcPr>
            <w:tcW w:w="785" w:type="dxa"/>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41 053,76</w:t>
            </w:r>
          </w:p>
        </w:tc>
        <w:tc>
          <w:tcPr>
            <w:tcW w:w="1640" w:type="dxa"/>
            <w:tcMar>
              <w:left w:w="0" w:type="dxa"/>
              <w:right w:w="0" w:type="dxa"/>
            </w:tcMar>
            <w:hideMark/>
          </w:tcPr>
          <w:p w:rsidR="00145554" w:rsidRPr="001347E9" w:rsidRDefault="00145554" w:rsidP="0046267B">
            <w:pPr>
              <w:jc w:val="center"/>
              <w:rPr>
                <w:sz w:val="24"/>
              </w:rPr>
            </w:pPr>
            <w:r w:rsidRPr="001347E9">
              <w:rPr>
                <w:sz w:val="24"/>
              </w:rPr>
              <w:t>41 053,76</w:t>
            </w:r>
          </w:p>
        </w:tc>
        <w:tc>
          <w:tcPr>
            <w:tcW w:w="1200" w:type="dxa"/>
            <w:tcMar>
              <w:left w:w="0" w:type="dxa"/>
              <w:right w:w="0" w:type="dxa"/>
            </w:tcMar>
            <w:hideMark/>
          </w:tcPr>
          <w:p w:rsidR="00145554" w:rsidRPr="001347E9" w:rsidRDefault="00145554" w:rsidP="0046267B">
            <w:pPr>
              <w:jc w:val="center"/>
              <w:rPr>
                <w:sz w:val="24"/>
              </w:rPr>
            </w:pPr>
            <w:r w:rsidRPr="001347E9">
              <w:rPr>
                <w:sz w:val="24"/>
              </w:rPr>
              <w:t>0,00</w:t>
            </w:r>
          </w:p>
        </w:tc>
        <w:tc>
          <w:tcPr>
            <w:tcW w:w="1240" w:type="dxa"/>
            <w:tcMar>
              <w:left w:w="0" w:type="dxa"/>
              <w:right w:w="0" w:type="dxa"/>
            </w:tcMar>
            <w:hideMark/>
          </w:tcPr>
          <w:p w:rsidR="00145554" w:rsidRPr="001347E9" w:rsidRDefault="00145554" w:rsidP="0046267B">
            <w:pPr>
              <w:jc w:val="center"/>
              <w:rPr>
                <w:sz w:val="24"/>
              </w:rPr>
            </w:pPr>
            <w:r w:rsidRPr="001347E9">
              <w:rPr>
                <w:sz w:val="24"/>
              </w:rPr>
              <w:t>0,00</w:t>
            </w:r>
          </w:p>
        </w:tc>
        <w:tc>
          <w:tcPr>
            <w:tcW w:w="1160" w:type="dxa"/>
            <w:tcMar>
              <w:left w:w="0" w:type="dxa"/>
              <w:right w:w="0" w:type="dxa"/>
            </w:tcMar>
            <w:hideMark/>
          </w:tcPr>
          <w:p w:rsidR="00145554" w:rsidRPr="001347E9" w:rsidRDefault="00145554" w:rsidP="0046267B">
            <w:pPr>
              <w:jc w:val="center"/>
              <w:rPr>
                <w:sz w:val="24"/>
              </w:rPr>
            </w:pPr>
            <w:r w:rsidRPr="001347E9">
              <w:rPr>
                <w:sz w:val="24"/>
              </w:rPr>
              <w:t>0,00</w:t>
            </w:r>
          </w:p>
        </w:tc>
        <w:tc>
          <w:tcPr>
            <w:tcW w:w="1140" w:type="dxa"/>
            <w:tcMar>
              <w:left w:w="0" w:type="dxa"/>
              <w:right w:w="0" w:type="dxa"/>
            </w:tcMar>
            <w:hideMark/>
          </w:tcPr>
          <w:p w:rsidR="00145554" w:rsidRPr="001347E9" w:rsidRDefault="00145554" w:rsidP="0046267B">
            <w:pPr>
              <w:jc w:val="center"/>
              <w:rPr>
                <w:sz w:val="24"/>
              </w:rPr>
            </w:pPr>
            <w:r w:rsidRPr="001347E9">
              <w:rPr>
                <w:sz w:val="24"/>
              </w:rPr>
              <w:t>0,00</w:t>
            </w:r>
          </w:p>
        </w:tc>
        <w:tc>
          <w:tcPr>
            <w:tcW w:w="1140" w:type="dxa"/>
            <w:tcMar>
              <w:left w:w="0" w:type="dxa"/>
              <w:right w:w="0" w:type="dxa"/>
            </w:tcMar>
            <w:hideMark/>
          </w:tcPr>
          <w:p w:rsidR="00145554" w:rsidRPr="001347E9" w:rsidRDefault="00145554" w:rsidP="0046267B">
            <w:pPr>
              <w:jc w:val="center"/>
              <w:rPr>
                <w:sz w:val="24"/>
              </w:rPr>
            </w:pPr>
            <w:r w:rsidRPr="001347E9">
              <w:rPr>
                <w:sz w:val="24"/>
              </w:rPr>
              <w:t>0,00</w:t>
            </w:r>
          </w:p>
        </w:tc>
        <w:tc>
          <w:tcPr>
            <w:tcW w:w="785" w:type="dxa"/>
            <w:tcMar>
              <w:left w:w="0" w:type="dxa"/>
              <w:right w:w="0" w:type="dxa"/>
            </w:tcMar>
            <w:hideMark/>
          </w:tcPr>
          <w:p w:rsidR="00145554" w:rsidRPr="001347E9" w:rsidRDefault="00145554" w:rsidP="0046267B">
            <w:pPr>
              <w:jc w:val="center"/>
              <w:rPr>
                <w:sz w:val="24"/>
              </w:rPr>
            </w:pPr>
            <w:r w:rsidRPr="001347E9">
              <w:rPr>
                <w:sz w:val="24"/>
              </w:rPr>
              <w:t>0,00</w:t>
            </w: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П. Аган</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3 313,47</w:t>
            </w:r>
          </w:p>
        </w:tc>
        <w:tc>
          <w:tcPr>
            <w:tcW w:w="1640" w:type="dxa"/>
            <w:tcMar>
              <w:left w:w="0" w:type="dxa"/>
              <w:right w:w="0" w:type="dxa"/>
            </w:tcMar>
            <w:hideMark/>
          </w:tcPr>
          <w:p w:rsidR="00CF14B7" w:rsidRPr="001347E9" w:rsidRDefault="00CF14B7" w:rsidP="0046267B">
            <w:pPr>
              <w:jc w:val="center"/>
              <w:rPr>
                <w:sz w:val="24"/>
              </w:rPr>
            </w:pPr>
            <w:r w:rsidRPr="001347E9">
              <w:rPr>
                <w:sz w:val="24"/>
              </w:rPr>
              <w:t>3 313,47</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3 313,47</w:t>
            </w:r>
          </w:p>
        </w:tc>
        <w:tc>
          <w:tcPr>
            <w:tcW w:w="1640" w:type="dxa"/>
            <w:tcMar>
              <w:left w:w="0" w:type="dxa"/>
              <w:right w:w="0" w:type="dxa"/>
            </w:tcMar>
            <w:hideMark/>
          </w:tcPr>
          <w:p w:rsidR="00CF14B7" w:rsidRPr="001347E9" w:rsidRDefault="00CF14B7" w:rsidP="0046267B">
            <w:pPr>
              <w:jc w:val="center"/>
              <w:rPr>
                <w:sz w:val="24"/>
              </w:rPr>
            </w:pPr>
            <w:r w:rsidRPr="001347E9">
              <w:rPr>
                <w:sz w:val="24"/>
              </w:rPr>
              <w:t>3 313,47</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lastRenderedPageBreak/>
              <w:t>С. Большетархово</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3 810,65</w:t>
            </w:r>
          </w:p>
        </w:tc>
        <w:tc>
          <w:tcPr>
            <w:tcW w:w="1640" w:type="dxa"/>
            <w:tcMar>
              <w:left w:w="0" w:type="dxa"/>
              <w:right w:w="0" w:type="dxa"/>
            </w:tcMar>
            <w:hideMark/>
          </w:tcPr>
          <w:p w:rsidR="00CF14B7" w:rsidRPr="001347E9" w:rsidRDefault="00CF14B7" w:rsidP="0046267B">
            <w:pPr>
              <w:jc w:val="center"/>
              <w:rPr>
                <w:sz w:val="24"/>
              </w:rPr>
            </w:pPr>
            <w:r w:rsidRPr="001347E9">
              <w:rPr>
                <w:sz w:val="24"/>
              </w:rPr>
              <w:t>3 810,65</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3 810,65</w:t>
            </w:r>
          </w:p>
        </w:tc>
        <w:tc>
          <w:tcPr>
            <w:tcW w:w="1640" w:type="dxa"/>
            <w:tcMar>
              <w:left w:w="0" w:type="dxa"/>
              <w:right w:w="0" w:type="dxa"/>
            </w:tcMar>
            <w:hideMark/>
          </w:tcPr>
          <w:p w:rsidR="00CF14B7" w:rsidRPr="001347E9" w:rsidRDefault="00CF14B7" w:rsidP="0046267B">
            <w:pPr>
              <w:jc w:val="center"/>
              <w:rPr>
                <w:sz w:val="24"/>
              </w:rPr>
            </w:pPr>
            <w:r w:rsidRPr="001347E9">
              <w:rPr>
                <w:sz w:val="24"/>
              </w:rPr>
              <w:t>3 810,65</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Д. Вата</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537,13</w:t>
            </w:r>
          </w:p>
        </w:tc>
        <w:tc>
          <w:tcPr>
            <w:tcW w:w="1640" w:type="dxa"/>
            <w:tcMar>
              <w:left w:w="0" w:type="dxa"/>
              <w:right w:w="0" w:type="dxa"/>
            </w:tcMar>
            <w:hideMark/>
          </w:tcPr>
          <w:p w:rsidR="00CF14B7" w:rsidRPr="001347E9" w:rsidRDefault="00CF14B7" w:rsidP="0046267B">
            <w:pPr>
              <w:jc w:val="center"/>
              <w:rPr>
                <w:sz w:val="24"/>
              </w:rPr>
            </w:pPr>
            <w:r w:rsidRPr="001347E9">
              <w:rPr>
                <w:sz w:val="24"/>
              </w:rPr>
              <w:t>537,13</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537,13</w:t>
            </w:r>
          </w:p>
        </w:tc>
        <w:tc>
          <w:tcPr>
            <w:tcW w:w="1640" w:type="dxa"/>
            <w:tcMar>
              <w:left w:w="0" w:type="dxa"/>
              <w:right w:w="0" w:type="dxa"/>
            </w:tcMar>
            <w:hideMark/>
          </w:tcPr>
          <w:p w:rsidR="00CF14B7" w:rsidRPr="001347E9" w:rsidRDefault="00CF14B7" w:rsidP="0046267B">
            <w:pPr>
              <w:jc w:val="center"/>
              <w:rPr>
                <w:sz w:val="24"/>
              </w:rPr>
            </w:pPr>
            <w:r w:rsidRPr="001347E9">
              <w:rPr>
                <w:sz w:val="24"/>
              </w:rPr>
              <w:t>537,13</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П. Ваховск, с. Охтеурье</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20 618,47</w:t>
            </w:r>
          </w:p>
        </w:tc>
        <w:tc>
          <w:tcPr>
            <w:tcW w:w="1640" w:type="dxa"/>
            <w:tcMar>
              <w:left w:w="0" w:type="dxa"/>
              <w:right w:w="0" w:type="dxa"/>
            </w:tcMar>
            <w:hideMark/>
          </w:tcPr>
          <w:p w:rsidR="00CF14B7" w:rsidRPr="001347E9" w:rsidRDefault="00CF14B7" w:rsidP="0046267B">
            <w:pPr>
              <w:jc w:val="center"/>
              <w:rPr>
                <w:sz w:val="24"/>
              </w:rPr>
            </w:pPr>
            <w:r w:rsidRPr="001347E9">
              <w:rPr>
                <w:sz w:val="24"/>
              </w:rPr>
              <w:t>20 618,47</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20 618,47</w:t>
            </w:r>
          </w:p>
        </w:tc>
        <w:tc>
          <w:tcPr>
            <w:tcW w:w="1640" w:type="dxa"/>
            <w:tcMar>
              <w:left w:w="0" w:type="dxa"/>
              <w:right w:w="0" w:type="dxa"/>
            </w:tcMar>
            <w:hideMark/>
          </w:tcPr>
          <w:p w:rsidR="00CF14B7" w:rsidRPr="001347E9" w:rsidRDefault="00CF14B7" w:rsidP="0046267B">
            <w:pPr>
              <w:jc w:val="center"/>
              <w:rPr>
                <w:sz w:val="24"/>
              </w:rPr>
            </w:pPr>
            <w:r w:rsidRPr="001347E9">
              <w:rPr>
                <w:sz w:val="24"/>
              </w:rPr>
              <w:t>20 618,47</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П. Зайцева Речка</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4 144,44</w:t>
            </w:r>
          </w:p>
        </w:tc>
        <w:tc>
          <w:tcPr>
            <w:tcW w:w="1640" w:type="dxa"/>
            <w:tcMar>
              <w:left w:w="0" w:type="dxa"/>
              <w:right w:w="0" w:type="dxa"/>
            </w:tcMar>
            <w:hideMark/>
          </w:tcPr>
          <w:p w:rsidR="00CF14B7" w:rsidRPr="001347E9" w:rsidRDefault="00CF14B7" w:rsidP="0046267B">
            <w:pPr>
              <w:jc w:val="center"/>
              <w:rPr>
                <w:sz w:val="24"/>
              </w:rPr>
            </w:pPr>
            <w:r w:rsidRPr="001347E9">
              <w:rPr>
                <w:sz w:val="24"/>
              </w:rPr>
              <w:t>4 144,44</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4 144,44</w:t>
            </w:r>
          </w:p>
        </w:tc>
        <w:tc>
          <w:tcPr>
            <w:tcW w:w="1640" w:type="dxa"/>
            <w:tcMar>
              <w:left w:w="0" w:type="dxa"/>
              <w:right w:w="0" w:type="dxa"/>
            </w:tcMar>
            <w:hideMark/>
          </w:tcPr>
          <w:p w:rsidR="00CF14B7" w:rsidRPr="001347E9" w:rsidRDefault="00CF14B7" w:rsidP="0046267B">
            <w:pPr>
              <w:jc w:val="center"/>
              <w:rPr>
                <w:sz w:val="24"/>
              </w:rPr>
            </w:pPr>
            <w:r w:rsidRPr="001347E9">
              <w:rPr>
                <w:sz w:val="24"/>
              </w:rPr>
              <w:t>4 144,44</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С. Ларьяк, с. Корлики</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3 703,04</w:t>
            </w:r>
          </w:p>
        </w:tc>
        <w:tc>
          <w:tcPr>
            <w:tcW w:w="1640" w:type="dxa"/>
            <w:tcMar>
              <w:left w:w="0" w:type="dxa"/>
              <w:right w:w="0" w:type="dxa"/>
            </w:tcMar>
            <w:hideMark/>
          </w:tcPr>
          <w:p w:rsidR="00CF14B7" w:rsidRPr="001347E9" w:rsidRDefault="00CF14B7" w:rsidP="0046267B">
            <w:pPr>
              <w:jc w:val="center"/>
              <w:rPr>
                <w:sz w:val="24"/>
              </w:rPr>
            </w:pPr>
            <w:r w:rsidRPr="001347E9">
              <w:rPr>
                <w:sz w:val="24"/>
              </w:rPr>
              <w:t>3 703,04</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3 703,04</w:t>
            </w:r>
          </w:p>
        </w:tc>
        <w:tc>
          <w:tcPr>
            <w:tcW w:w="1640" w:type="dxa"/>
            <w:tcMar>
              <w:left w:w="0" w:type="dxa"/>
              <w:right w:w="0" w:type="dxa"/>
            </w:tcMar>
            <w:hideMark/>
          </w:tcPr>
          <w:p w:rsidR="00CF14B7" w:rsidRPr="001347E9" w:rsidRDefault="00CF14B7" w:rsidP="0046267B">
            <w:pPr>
              <w:jc w:val="center"/>
              <w:rPr>
                <w:sz w:val="24"/>
              </w:rPr>
            </w:pPr>
            <w:r w:rsidRPr="001347E9">
              <w:rPr>
                <w:sz w:val="24"/>
              </w:rPr>
              <w:t>3 703,04</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С. Покур</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4 657,94</w:t>
            </w:r>
          </w:p>
        </w:tc>
        <w:tc>
          <w:tcPr>
            <w:tcW w:w="1640" w:type="dxa"/>
            <w:tcMar>
              <w:left w:w="0" w:type="dxa"/>
              <w:right w:w="0" w:type="dxa"/>
            </w:tcMar>
            <w:hideMark/>
          </w:tcPr>
          <w:p w:rsidR="00CF14B7" w:rsidRPr="001347E9" w:rsidRDefault="00CF14B7" w:rsidP="0046267B">
            <w:pPr>
              <w:jc w:val="center"/>
              <w:rPr>
                <w:sz w:val="24"/>
              </w:rPr>
            </w:pPr>
            <w:r w:rsidRPr="001347E9">
              <w:rPr>
                <w:sz w:val="24"/>
              </w:rPr>
              <w:t>4 657,94</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4 657,94</w:t>
            </w:r>
          </w:p>
        </w:tc>
        <w:tc>
          <w:tcPr>
            <w:tcW w:w="1640" w:type="dxa"/>
            <w:tcMar>
              <w:left w:w="0" w:type="dxa"/>
              <w:right w:w="0" w:type="dxa"/>
            </w:tcMar>
            <w:hideMark/>
          </w:tcPr>
          <w:p w:rsidR="00CF14B7" w:rsidRPr="001347E9" w:rsidRDefault="00CF14B7" w:rsidP="0046267B">
            <w:pPr>
              <w:jc w:val="center"/>
              <w:rPr>
                <w:sz w:val="24"/>
              </w:rPr>
            </w:pPr>
            <w:r w:rsidRPr="001347E9">
              <w:rPr>
                <w:sz w:val="24"/>
              </w:rPr>
              <w:t>4 657,94</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CF14B7" w:rsidRPr="001347E9" w:rsidTr="0046267B">
        <w:trPr>
          <w:trHeight w:val="300"/>
          <w:jc w:val="center"/>
        </w:trPr>
        <w:tc>
          <w:tcPr>
            <w:tcW w:w="4128" w:type="dxa"/>
            <w:gridSpan w:val="3"/>
            <w:vMerge w:val="restart"/>
            <w:hideMark/>
          </w:tcPr>
          <w:p w:rsidR="00CF14B7" w:rsidRPr="001347E9" w:rsidRDefault="00CF14B7" w:rsidP="0046267B">
            <w:pPr>
              <w:jc w:val="both"/>
              <w:rPr>
                <w:sz w:val="24"/>
              </w:rPr>
            </w:pPr>
            <w:r w:rsidRPr="001347E9">
              <w:rPr>
                <w:sz w:val="24"/>
              </w:rPr>
              <w:t>Д. Вампугол, д. Пасол</w:t>
            </w:r>
          </w:p>
          <w:p w:rsidR="00CF14B7" w:rsidRPr="001347E9" w:rsidRDefault="00CF14B7" w:rsidP="0046267B">
            <w:pPr>
              <w:jc w:val="both"/>
              <w:rPr>
                <w:sz w:val="24"/>
              </w:rPr>
            </w:pPr>
            <w:r w:rsidRPr="001347E9">
              <w:rPr>
                <w:sz w:val="24"/>
              </w:rPr>
              <w:t> </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tcMar>
              <w:left w:w="0" w:type="dxa"/>
              <w:right w:w="0" w:type="dxa"/>
            </w:tcMar>
            <w:hideMark/>
          </w:tcPr>
          <w:p w:rsidR="00CF14B7" w:rsidRPr="001347E9" w:rsidRDefault="00CF14B7" w:rsidP="0046267B">
            <w:pPr>
              <w:jc w:val="center"/>
              <w:rPr>
                <w:sz w:val="24"/>
              </w:rPr>
            </w:pPr>
            <w:r w:rsidRPr="001347E9">
              <w:rPr>
                <w:sz w:val="24"/>
              </w:rPr>
              <w:t>268,62</w:t>
            </w:r>
          </w:p>
        </w:tc>
        <w:tc>
          <w:tcPr>
            <w:tcW w:w="1640" w:type="dxa"/>
            <w:tcMar>
              <w:left w:w="0" w:type="dxa"/>
              <w:right w:w="0" w:type="dxa"/>
            </w:tcMar>
            <w:hideMark/>
          </w:tcPr>
          <w:p w:rsidR="00CF14B7" w:rsidRPr="001347E9" w:rsidRDefault="00CF14B7" w:rsidP="0046267B">
            <w:pPr>
              <w:jc w:val="center"/>
              <w:rPr>
                <w:sz w:val="24"/>
              </w:rPr>
            </w:pPr>
            <w:r w:rsidRPr="001347E9">
              <w:rPr>
                <w:sz w:val="24"/>
              </w:rPr>
              <w:t>268,62</w:t>
            </w:r>
          </w:p>
        </w:tc>
        <w:tc>
          <w:tcPr>
            <w:tcW w:w="1200" w:type="dxa"/>
            <w:tcMar>
              <w:left w:w="0" w:type="dxa"/>
              <w:right w:w="0" w:type="dxa"/>
            </w:tcMar>
            <w:hideMark/>
          </w:tcPr>
          <w:p w:rsidR="00CF14B7" w:rsidRPr="001347E9" w:rsidRDefault="00CF14B7" w:rsidP="0046267B">
            <w:pPr>
              <w:jc w:val="center"/>
              <w:rPr>
                <w:sz w:val="24"/>
              </w:rPr>
            </w:pPr>
            <w:r w:rsidRPr="001347E9">
              <w:rPr>
                <w:sz w:val="24"/>
              </w:rPr>
              <w:t>0,00</w:t>
            </w:r>
          </w:p>
        </w:tc>
        <w:tc>
          <w:tcPr>
            <w:tcW w:w="1240" w:type="dxa"/>
            <w:tcMar>
              <w:left w:w="0" w:type="dxa"/>
              <w:right w:w="0" w:type="dxa"/>
            </w:tcMar>
            <w:hideMark/>
          </w:tcPr>
          <w:p w:rsidR="00CF14B7" w:rsidRPr="001347E9" w:rsidRDefault="00CF14B7" w:rsidP="0046267B">
            <w:pPr>
              <w:jc w:val="center"/>
              <w:rPr>
                <w:sz w:val="24"/>
              </w:rPr>
            </w:pPr>
            <w:r w:rsidRPr="001347E9">
              <w:rPr>
                <w:sz w:val="24"/>
              </w:rPr>
              <w:t>0,00</w:t>
            </w:r>
          </w:p>
        </w:tc>
        <w:tc>
          <w:tcPr>
            <w:tcW w:w="116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1140" w:type="dxa"/>
            <w:tcMar>
              <w:left w:w="0" w:type="dxa"/>
              <w:right w:w="0" w:type="dxa"/>
            </w:tcMar>
            <w:hideMark/>
          </w:tcPr>
          <w:p w:rsidR="00CF14B7" w:rsidRPr="001347E9" w:rsidRDefault="00CF14B7" w:rsidP="0046267B">
            <w:pPr>
              <w:jc w:val="center"/>
              <w:rPr>
                <w:sz w:val="24"/>
              </w:rPr>
            </w:pPr>
            <w:r w:rsidRPr="001347E9">
              <w:rPr>
                <w:sz w:val="24"/>
              </w:rPr>
              <w:t>0,00</w:t>
            </w:r>
          </w:p>
        </w:tc>
        <w:tc>
          <w:tcPr>
            <w:tcW w:w="785" w:type="dxa"/>
            <w:tcMar>
              <w:left w:w="0" w:type="dxa"/>
              <w:right w:w="0" w:type="dxa"/>
            </w:tcMar>
            <w:hideMark/>
          </w:tcPr>
          <w:p w:rsidR="00CF14B7" w:rsidRPr="001347E9" w:rsidRDefault="00CF14B7" w:rsidP="0046267B">
            <w:pPr>
              <w:jc w:val="center"/>
              <w:rPr>
                <w:sz w:val="24"/>
              </w:rPr>
            </w:pPr>
            <w:r w:rsidRPr="001347E9">
              <w:rPr>
                <w:sz w:val="24"/>
              </w:rPr>
              <w:t>0,00</w:t>
            </w:r>
          </w:p>
        </w:tc>
      </w:tr>
      <w:tr w:rsidR="00CF14B7" w:rsidRPr="001347E9" w:rsidTr="0046267B">
        <w:trPr>
          <w:trHeight w:val="72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CF14B7" w:rsidRPr="001347E9" w:rsidRDefault="00CF14B7" w:rsidP="0046267B">
            <w:pPr>
              <w:jc w:val="center"/>
              <w:rPr>
                <w:sz w:val="24"/>
              </w:rPr>
            </w:pPr>
          </w:p>
        </w:tc>
        <w:tc>
          <w:tcPr>
            <w:tcW w:w="1640" w:type="dxa"/>
            <w:tcMar>
              <w:left w:w="0" w:type="dxa"/>
              <w:right w:w="0" w:type="dxa"/>
            </w:tcMar>
            <w:hideMark/>
          </w:tcPr>
          <w:p w:rsidR="00CF14B7" w:rsidRPr="001347E9" w:rsidRDefault="00CF14B7" w:rsidP="0046267B">
            <w:pPr>
              <w:jc w:val="center"/>
              <w:rPr>
                <w:sz w:val="24"/>
              </w:rPr>
            </w:pP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1140" w:type="dxa"/>
            <w:noWrap/>
            <w:tcMar>
              <w:left w:w="0" w:type="dxa"/>
              <w:right w:w="0" w:type="dxa"/>
            </w:tcMar>
            <w:hideMark/>
          </w:tcPr>
          <w:p w:rsidR="00CF14B7" w:rsidRPr="001347E9" w:rsidRDefault="00CF14B7" w:rsidP="0046267B">
            <w:pPr>
              <w:jc w:val="center"/>
              <w:rPr>
                <w:sz w:val="24"/>
              </w:rPr>
            </w:pPr>
          </w:p>
        </w:tc>
        <w:tc>
          <w:tcPr>
            <w:tcW w:w="785" w:type="dxa"/>
            <w:noWrap/>
            <w:tcMar>
              <w:left w:w="0" w:type="dxa"/>
              <w:right w:w="0" w:type="dxa"/>
            </w:tcMar>
            <w:hideMark/>
          </w:tcPr>
          <w:p w:rsidR="00CF14B7" w:rsidRPr="001347E9" w:rsidRDefault="00CF14B7" w:rsidP="0046267B">
            <w:pPr>
              <w:jc w:val="center"/>
              <w:rPr>
                <w:sz w:val="24"/>
              </w:rPr>
            </w:pPr>
          </w:p>
        </w:tc>
      </w:tr>
      <w:tr w:rsidR="00CF14B7" w:rsidRPr="001347E9" w:rsidTr="0046267B">
        <w:trPr>
          <w:trHeight w:val="480"/>
          <w:jc w:val="center"/>
        </w:trPr>
        <w:tc>
          <w:tcPr>
            <w:tcW w:w="4128" w:type="dxa"/>
            <w:gridSpan w:val="3"/>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tcMar>
              <w:left w:w="0" w:type="dxa"/>
              <w:right w:w="0" w:type="dxa"/>
            </w:tcMar>
            <w:hideMark/>
          </w:tcPr>
          <w:p w:rsidR="00CF14B7" w:rsidRPr="001347E9" w:rsidRDefault="00CF14B7" w:rsidP="0046267B">
            <w:pPr>
              <w:jc w:val="center"/>
              <w:rPr>
                <w:sz w:val="24"/>
              </w:rPr>
            </w:pPr>
            <w:r w:rsidRPr="001347E9">
              <w:rPr>
                <w:sz w:val="24"/>
              </w:rPr>
              <w:t>268,62</w:t>
            </w:r>
          </w:p>
        </w:tc>
        <w:tc>
          <w:tcPr>
            <w:tcW w:w="1640" w:type="dxa"/>
            <w:tcMar>
              <w:left w:w="0" w:type="dxa"/>
              <w:right w:w="0" w:type="dxa"/>
            </w:tcMar>
            <w:hideMark/>
          </w:tcPr>
          <w:p w:rsidR="00CF14B7" w:rsidRPr="001347E9" w:rsidRDefault="00CF14B7" w:rsidP="0046267B">
            <w:pPr>
              <w:jc w:val="center"/>
              <w:rPr>
                <w:sz w:val="24"/>
              </w:rPr>
            </w:pPr>
            <w:r w:rsidRPr="001347E9">
              <w:rPr>
                <w:sz w:val="24"/>
              </w:rPr>
              <w:t>268,62</w:t>
            </w:r>
          </w:p>
        </w:tc>
        <w:tc>
          <w:tcPr>
            <w:tcW w:w="1200" w:type="dxa"/>
            <w:tcMar>
              <w:left w:w="0" w:type="dxa"/>
              <w:right w:w="0" w:type="dxa"/>
            </w:tcMar>
            <w:hideMark/>
          </w:tcPr>
          <w:p w:rsidR="00CF14B7" w:rsidRPr="001347E9" w:rsidRDefault="00CF14B7" w:rsidP="0046267B">
            <w:pPr>
              <w:jc w:val="center"/>
              <w:rPr>
                <w:sz w:val="24"/>
              </w:rPr>
            </w:pPr>
          </w:p>
        </w:tc>
        <w:tc>
          <w:tcPr>
            <w:tcW w:w="1240" w:type="dxa"/>
            <w:tcMar>
              <w:left w:w="0" w:type="dxa"/>
              <w:right w:w="0" w:type="dxa"/>
            </w:tcMar>
            <w:hideMark/>
          </w:tcPr>
          <w:p w:rsidR="00CF14B7" w:rsidRPr="001347E9" w:rsidRDefault="00CF14B7" w:rsidP="0046267B">
            <w:pPr>
              <w:jc w:val="center"/>
              <w:rPr>
                <w:sz w:val="24"/>
              </w:rPr>
            </w:pPr>
          </w:p>
        </w:tc>
        <w:tc>
          <w:tcPr>
            <w:tcW w:w="116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1140" w:type="dxa"/>
            <w:tcMar>
              <w:left w:w="0" w:type="dxa"/>
              <w:right w:w="0" w:type="dxa"/>
            </w:tcMar>
            <w:hideMark/>
          </w:tcPr>
          <w:p w:rsidR="00CF14B7" w:rsidRPr="001347E9" w:rsidRDefault="00CF14B7" w:rsidP="0046267B">
            <w:pPr>
              <w:jc w:val="center"/>
              <w:rPr>
                <w:sz w:val="24"/>
              </w:rPr>
            </w:pPr>
          </w:p>
        </w:tc>
        <w:tc>
          <w:tcPr>
            <w:tcW w:w="785" w:type="dxa"/>
            <w:tcMar>
              <w:left w:w="0" w:type="dxa"/>
              <w:right w:w="0" w:type="dxa"/>
            </w:tcMar>
            <w:hideMark/>
          </w:tcPr>
          <w:p w:rsidR="00CF14B7" w:rsidRPr="001347E9" w:rsidRDefault="00CF14B7" w:rsidP="0046267B">
            <w:pPr>
              <w:jc w:val="center"/>
              <w:rPr>
                <w:sz w:val="24"/>
              </w:rPr>
            </w:pPr>
          </w:p>
        </w:tc>
      </w:tr>
      <w:tr w:rsidR="00145554" w:rsidRPr="001347E9" w:rsidTr="0046267B">
        <w:trPr>
          <w:trHeight w:val="300"/>
          <w:jc w:val="center"/>
        </w:trPr>
        <w:tc>
          <w:tcPr>
            <w:tcW w:w="4128" w:type="dxa"/>
            <w:gridSpan w:val="3"/>
            <w:vMerge w:val="restart"/>
            <w:hideMark/>
          </w:tcPr>
          <w:p w:rsidR="00145554" w:rsidRPr="001347E9" w:rsidRDefault="00145554" w:rsidP="0046267B">
            <w:pPr>
              <w:jc w:val="both"/>
              <w:rPr>
                <w:sz w:val="24"/>
              </w:rPr>
            </w:pPr>
            <w:r w:rsidRPr="001347E9">
              <w:rPr>
                <w:sz w:val="24"/>
              </w:rPr>
              <w:t>Всего по задаче 4</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tcMar>
              <w:left w:w="0" w:type="dxa"/>
              <w:right w:w="0" w:type="dxa"/>
            </w:tcMar>
            <w:hideMark/>
          </w:tcPr>
          <w:p w:rsidR="00145554" w:rsidRPr="001347E9" w:rsidRDefault="00145554" w:rsidP="0046267B">
            <w:pPr>
              <w:jc w:val="center"/>
              <w:rPr>
                <w:sz w:val="24"/>
              </w:rPr>
            </w:pPr>
            <w:r w:rsidRPr="001347E9">
              <w:rPr>
                <w:sz w:val="24"/>
              </w:rPr>
              <w:t>380 711,44</w:t>
            </w:r>
          </w:p>
        </w:tc>
        <w:tc>
          <w:tcPr>
            <w:tcW w:w="1640" w:type="dxa"/>
            <w:tcMar>
              <w:left w:w="0" w:type="dxa"/>
              <w:right w:w="0" w:type="dxa"/>
            </w:tcMar>
            <w:hideMark/>
          </w:tcPr>
          <w:p w:rsidR="00145554" w:rsidRPr="001347E9" w:rsidRDefault="00145554" w:rsidP="0046267B">
            <w:pPr>
              <w:jc w:val="center"/>
              <w:rPr>
                <w:sz w:val="24"/>
              </w:rPr>
            </w:pPr>
            <w:r w:rsidRPr="001347E9">
              <w:rPr>
                <w:sz w:val="24"/>
              </w:rPr>
              <w:t>182 513,18</w:t>
            </w:r>
          </w:p>
        </w:tc>
        <w:tc>
          <w:tcPr>
            <w:tcW w:w="1200" w:type="dxa"/>
            <w:tcMar>
              <w:left w:w="0" w:type="dxa"/>
              <w:right w:w="0" w:type="dxa"/>
            </w:tcMar>
            <w:hideMark/>
          </w:tcPr>
          <w:p w:rsidR="00145554" w:rsidRPr="001347E9" w:rsidRDefault="00145554" w:rsidP="0046267B">
            <w:pPr>
              <w:jc w:val="center"/>
              <w:rPr>
                <w:sz w:val="24"/>
              </w:rPr>
            </w:pPr>
            <w:r w:rsidRPr="001347E9">
              <w:rPr>
                <w:sz w:val="24"/>
              </w:rPr>
              <w:t>75 274,31</w:t>
            </w:r>
          </w:p>
        </w:tc>
        <w:tc>
          <w:tcPr>
            <w:tcW w:w="1240" w:type="dxa"/>
            <w:tcMar>
              <w:left w:w="0" w:type="dxa"/>
              <w:right w:w="0" w:type="dxa"/>
            </w:tcMar>
            <w:hideMark/>
          </w:tcPr>
          <w:p w:rsidR="00145554" w:rsidRPr="001347E9" w:rsidRDefault="00145554" w:rsidP="0046267B">
            <w:pPr>
              <w:jc w:val="center"/>
              <w:rPr>
                <w:sz w:val="24"/>
              </w:rPr>
            </w:pPr>
            <w:r w:rsidRPr="001347E9">
              <w:rPr>
                <w:sz w:val="24"/>
              </w:rPr>
              <w:t>25 587,58</w:t>
            </w:r>
          </w:p>
        </w:tc>
        <w:tc>
          <w:tcPr>
            <w:tcW w:w="1160" w:type="dxa"/>
            <w:tcMar>
              <w:left w:w="0" w:type="dxa"/>
              <w:right w:w="0" w:type="dxa"/>
            </w:tcMar>
            <w:hideMark/>
          </w:tcPr>
          <w:p w:rsidR="00145554" w:rsidRPr="001347E9" w:rsidRDefault="00145554" w:rsidP="0046267B">
            <w:pPr>
              <w:jc w:val="center"/>
              <w:rPr>
                <w:sz w:val="24"/>
              </w:rPr>
            </w:pPr>
            <w:r w:rsidRPr="001347E9">
              <w:rPr>
                <w:sz w:val="24"/>
              </w:rPr>
              <w:t>37 336,37</w:t>
            </w:r>
          </w:p>
        </w:tc>
        <w:tc>
          <w:tcPr>
            <w:tcW w:w="1140" w:type="dxa"/>
            <w:tcMar>
              <w:left w:w="0" w:type="dxa"/>
              <w:right w:w="0" w:type="dxa"/>
            </w:tcMar>
            <w:hideMark/>
          </w:tcPr>
          <w:p w:rsidR="00145554" w:rsidRPr="001347E9" w:rsidRDefault="00145554" w:rsidP="0046267B">
            <w:pPr>
              <w:jc w:val="center"/>
              <w:rPr>
                <w:sz w:val="24"/>
              </w:rPr>
            </w:pPr>
            <w:r w:rsidRPr="001347E9">
              <w:rPr>
                <w:sz w:val="24"/>
              </w:rPr>
              <w:t>20 000,00</w:t>
            </w:r>
          </w:p>
        </w:tc>
        <w:tc>
          <w:tcPr>
            <w:tcW w:w="1140" w:type="dxa"/>
            <w:tcMar>
              <w:left w:w="0" w:type="dxa"/>
              <w:right w:w="0" w:type="dxa"/>
            </w:tcMar>
            <w:hideMark/>
          </w:tcPr>
          <w:p w:rsidR="00145554" w:rsidRPr="001347E9" w:rsidRDefault="00145554" w:rsidP="0046267B">
            <w:pPr>
              <w:jc w:val="center"/>
              <w:rPr>
                <w:sz w:val="24"/>
              </w:rPr>
            </w:pPr>
            <w:r w:rsidRPr="001347E9">
              <w:rPr>
                <w:sz w:val="24"/>
              </w:rPr>
              <w:t>20 000,00</w:t>
            </w:r>
          </w:p>
        </w:tc>
        <w:tc>
          <w:tcPr>
            <w:tcW w:w="785" w:type="dxa"/>
            <w:tcMar>
              <w:left w:w="0" w:type="dxa"/>
              <w:right w:w="0" w:type="dxa"/>
            </w:tcMar>
            <w:hideMark/>
          </w:tcPr>
          <w:p w:rsidR="00145554" w:rsidRPr="001347E9" w:rsidRDefault="00145554" w:rsidP="0046267B">
            <w:pPr>
              <w:jc w:val="center"/>
              <w:rPr>
                <w:sz w:val="24"/>
              </w:rPr>
            </w:pPr>
            <w:r w:rsidRPr="001347E9">
              <w:rPr>
                <w:sz w:val="24"/>
              </w:rPr>
              <w:t>20 000,00</w:t>
            </w:r>
          </w:p>
        </w:tc>
      </w:tr>
      <w:tr w:rsidR="00145554" w:rsidRPr="001347E9" w:rsidTr="0046267B">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tcMar>
              <w:left w:w="0" w:type="dxa"/>
              <w:right w:w="0" w:type="dxa"/>
            </w:tcMar>
            <w:hideMark/>
          </w:tcPr>
          <w:p w:rsidR="00145554" w:rsidRPr="001347E9" w:rsidRDefault="00145554" w:rsidP="0046267B">
            <w:pPr>
              <w:jc w:val="center"/>
              <w:rPr>
                <w:sz w:val="24"/>
              </w:rPr>
            </w:pPr>
            <w:r w:rsidRPr="001347E9">
              <w:rPr>
                <w:sz w:val="24"/>
              </w:rPr>
              <w:t>-</w:t>
            </w:r>
          </w:p>
        </w:tc>
        <w:tc>
          <w:tcPr>
            <w:tcW w:w="1640" w:type="dxa"/>
            <w:tcMar>
              <w:left w:w="0" w:type="dxa"/>
              <w:right w:w="0" w:type="dxa"/>
            </w:tcMar>
            <w:hideMark/>
          </w:tcPr>
          <w:p w:rsidR="00145554" w:rsidRPr="001347E9" w:rsidRDefault="00145554" w:rsidP="0046267B">
            <w:pPr>
              <w:jc w:val="center"/>
              <w:rPr>
                <w:sz w:val="24"/>
              </w:rPr>
            </w:pPr>
            <w:r w:rsidRPr="001347E9">
              <w:rPr>
                <w:sz w:val="24"/>
              </w:rPr>
              <w:t>-</w:t>
            </w:r>
          </w:p>
        </w:tc>
        <w:tc>
          <w:tcPr>
            <w:tcW w:w="1200" w:type="dxa"/>
            <w:tcMar>
              <w:left w:w="0" w:type="dxa"/>
              <w:right w:w="0" w:type="dxa"/>
            </w:tcMar>
            <w:hideMark/>
          </w:tcPr>
          <w:p w:rsidR="00145554" w:rsidRPr="001347E9" w:rsidRDefault="00145554" w:rsidP="0046267B">
            <w:pPr>
              <w:jc w:val="center"/>
              <w:rPr>
                <w:sz w:val="24"/>
              </w:rPr>
            </w:pPr>
            <w:r w:rsidRPr="001347E9">
              <w:rPr>
                <w:sz w:val="24"/>
              </w:rPr>
              <w:t>0,00</w:t>
            </w:r>
          </w:p>
        </w:tc>
        <w:tc>
          <w:tcPr>
            <w:tcW w:w="1240" w:type="dxa"/>
            <w:tcMar>
              <w:left w:w="0" w:type="dxa"/>
              <w:right w:w="0" w:type="dxa"/>
            </w:tcMar>
            <w:hideMark/>
          </w:tcPr>
          <w:p w:rsidR="00145554" w:rsidRPr="001347E9" w:rsidRDefault="00145554" w:rsidP="0046267B">
            <w:pPr>
              <w:jc w:val="center"/>
              <w:rPr>
                <w:sz w:val="24"/>
              </w:rPr>
            </w:pPr>
            <w:r w:rsidRPr="001347E9">
              <w:rPr>
                <w:sz w:val="24"/>
              </w:rPr>
              <w:t>0,00</w:t>
            </w:r>
          </w:p>
        </w:tc>
        <w:tc>
          <w:tcPr>
            <w:tcW w:w="1160" w:type="dxa"/>
            <w:tcMar>
              <w:left w:w="0" w:type="dxa"/>
              <w:right w:w="0" w:type="dxa"/>
            </w:tcMar>
            <w:hideMark/>
          </w:tcPr>
          <w:p w:rsidR="00145554" w:rsidRPr="001347E9" w:rsidRDefault="00145554" w:rsidP="0046267B">
            <w:pPr>
              <w:jc w:val="center"/>
              <w:rPr>
                <w:sz w:val="24"/>
              </w:rPr>
            </w:pPr>
            <w:r w:rsidRPr="001347E9">
              <w:rPr>
                <w:sz w:val="24"/>
              </w:rPr>
              <w:t>0,00</w:t>
            </w:r>
          </w:p>
        </w:tc>
        <w:tc>
          <w:tcPr>
            <w:tcW w:w="1140" w:type="dxa"/>
            <w:tcMar>
              <w:left w:w="0" w:type="dxa"/>
              <w:right w:w="0" w:type="dxa"/>
            </w:tcMar>
            <w:hideMark/>
          </w:tcPr>
          <w:p w:rsidR="00145554" w:rsidRPr="001347E9" w:rsidRDefault="00145554" w:rsidP="0046267B">
            <w:pPr>
              <w:jc w:val="center"/>
              <w:rPr>
                <w:sz w:val="24"/>
              </w:rPr>
            </w:pPr>
            <w:r w:rsidRPr="001347E9">
              <w:rPr>
                <w:sz w:val="24"/>
              </w:rPr>
              <w:t>0,00</w:t>
            </w:r>
          </w:p>
        </w:tc>
        <w:tc>
          <w:tcPr>
            <w:tcW w:w="1140" w:type="dxa"/>
            <w:tcMar>
              <w:left w:w="0" w:type="dxa"/>
              <w:right w:w="0" w:type="dxa"/>
            </w:tcMar>
            <w:hideMark/>
          </w:tcPr>
          <w:p w:rsidR="00145554" w:rsidRPr="001347E9" w:rsidRDefault="00145554" w:rsidP="0046267B">
            <w:pPr>
              <w:jc w:val="center"/>
              <w:rPr>
                <w:sz w:val="24"/>
              </w:rPr>
            </w:pPr>
            <w:r w:rsidRPr="001347E9">
              <w:rPr>
                <w:sz w:val="24"/>
              </w:rPr>
              <w:t>0,00</w:t>
            </w:r>
          </w:p>
        </w:tc>
        <w:tc>
          <w:tcPr>
            <w:tcW w:w="785" w:type="dxa"/>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tcMar>
              <w:left w:w="0" w:type="dxa"/>
              <w:right w:w="0" w:type="dxa"/>
            </w:tcMar>
            <w:hideMark/>
          </w:tcPr>
          <w:p w:rsidR="00145554" w:rsidRPr="001347E9" w:rsidRDefault="00145554" w:rsidP="0046267B">
            <w:pPr>
              <w:jc w:val="center"/>
              <w:rPr>
                <w:sz w:val="24"/>
              </w:rPr>
            </w:pPr>
            <w:r w:rsidRPr="001347E9">
              <w:rPr>
                <w:sz w:val="24"/>
              </w:rPr>
              <w:t>380 711,44</w:t>
            </w:r>
          </w:p>
        </w:tc>
        <w:tc>
          <w:tcPr>
            <w:tcW w:w="1640" w:type="dxa"/>
            <w:tcMar>
              <w:left w:w="0" w:type="dxa"/>
              <w:right w:w="0" w:type="dxa"/>
            </w:tcMar>
            <w:hideMark/>
          </w:tcPr>
          <w:p w:rsidR="00145554" w:rsidRPr="001347E9" w:rsidRDefault="00145554" w:rsidP="0046267B">
            <w:pPr>
              <w:jc w:val="center"/>
              <w:rPr>
                <w:sz w:val="24"/>
              </w:rPr>
            </w:pPr>
            <w:r w:rsidRPr="001347E9">
              <w:rPr>
                <w:sz w:val="24"/>
              </w:rPr>
              <w:t>182 513,18</w:t>
            </w:r>
          </w:p>
        </w:tc>
        <w:tc>
          <w:tcPr>
            <w:tcW w:w="1200" w:type="dxa"/>
            <w:tcMar>
              <w:left w:w="0" w:type="dxa"/>
              <w:right w:w="0" w:type="dxa"/>
            </w:tcMar>
            <w:hideMark/>
          </w:tcPr>
          <w:p w:rsidR="00145554" w:rsidRPr="001347E9" w:rsidRDefault="00145554" w:rsidP="0046267B">
            <w:pPr>
              <w:jc w:val="center"/>
              <w:rPr>
                <w:sz w:val="24"/>
              </w:rPr>
            </w:pPr>
            <w:r w:rsidRPr="001347E9">
              <w:rPr>
                <w:sz w:val="24"/>
              </w:rPr>
              <w:t>75 274,31</w:t>
            </w:r>
          </w:p>
        </w:tc>
        <w:tc>
          <w:tcPr>
            <w:tcW w:w="1240" w:type="dxa"/>
            <w:tcMar>
              <w:left w:w="0" w:type="dxa"/>
              <w:right w:w="0" w:type="dxa"/>
            </w:tcMar>
            <w:hideMark/>
          </w:tcPr>
          <w:p w:rsidR="00145554" w:rsidRPr="001347E9" w:rsidRDefault="00145554" w:rsidP="0046267B">
            <w:pPr>
              <w:jc w:val="center"/>
              <w:rPr>
                <w:sz w:val="24"/>
              </w:rPr>
            </w:pPr>
            <w:r w:rsidRPr="001347E9">
              <w:rPr>
                <w:sz w:val="24"/>
              </w:rPr>
              <w:t>25 587,58</w:t>
            </w:r>
          </w:p>
        </w:tc>
        <w:tc>
          <w:tcPr>
            <w:tcW w:w="1160" w:type="dxa"/>
            <w:tcMar>
              <w:left w:w="0" w:type="dxa"/>
              <w:right w:w="0" w:type="dxa"/>
            </w:tcMar>
            <w:hideMark/>
          </w:tcPr>
          <w:p w:rsidR="00145554" w:rsidRPr="001347E9" w:rsidRDefault="00145554" w:rsidP="0046267B">
            <w:pPr>
              <w:jc w:val="center"/>
              <w:rPr>
                <w:sz w:val="24"/>
              </w:rPr>
            </w:pPr>
            <w:r w:rsidRPr="001347E9">
              <w:rPr>
                <w:sz w:val="24"/>
              </w:rPr>
              <w:t>37 336,37</w:t>
            </w:r>
          </w:p>
        </w:tc>
        <w:tc>
          <w:tcPr>
            <w:tcW w:w="1140" w:type="dxa"/>
            <w:tcMar>
              <w:left w:w="0" w:type="dxa"/>
              <w:right w:w="0" w:type="dxa"/>
            </w:tcMar>
            <w:hideMark/>
          </w:tcPr>
          <w:p w:rsidR="00145554" w:rsidRPr="001347E9" w:rsidRDefault="00145554" w:rsidP="0046267B">
            <w:pPr>
              <w:jc w:val="center"/>
              <w:rPr>
                <w:sz w:val="24"/>
              </w:rPr>
            </w:pPr>
            <w:r w:rsidRPr="001347E9">
              <w:rPr>
                <w:sz w:val="24"/>
              </w:rPr>
              <w:t>20 000,00</w:t>
            </w:r>
          </w:p>
        </w:tc>
        <w:tc>
          <w:tcPr>
            <w:tcW w:w="1140" w:type="dxa"/>
            <w:tcMar>
              <w:left w:w="0" w:type="dxa"/>
              <w:right w:w="0" w:type="dxa"/>
            </w:tcMar>
            <w:hideMark/>
          </w:tcPr>
          <w:p w:rsidR="00145554" w:rsidRPr="001347E9" w:rsidRDefault="00145554" w:rsidP="0046267B">
            <w:pPr>
              <w:jc w:val="center"/>
              <w:rPr>
                <w:sz w:val="24"/>
              </w:rPr>
            </w:pPr>
            <w:r w:rsidRPr="001347E9">
              <w:rPr>
                <w:sz w:val="24"/>
              </w:rPr>
              <w:t>20 000,00</w:t>
            </w:r>
          </w:p>
        </w:tc>
        <w:tc>
          <w:tcPr>
            <w:tcW w:w="785" w:type="dxa"/>
            <w:tcMar>
              <w:left w:w="0" w:type="dxa"/>
              <w:right w:w="0" w:type="dxa"/>
            </w:tcMar>
            <w:hideMark/>
          </w:tcPr>
          <w:p w:rsidR="00145554" w:rsidRPr="001347E9" w:rsidRDefault="00145554" w:rsidP="0046267B">
            <w:pPr>
              <w:jc w:val="center"/>
              <w:rPr>
                <w:sz w:val="24"/>
              </w:rPr>
            </w:pPr>
            <w:r w:rsidRPr="001347E9">
              <w:rPr>
                <w:sz w:val="24"/>
              </w:rPr>
              <w:t>20 000,00</w:t>
            </w:r>
          </w:p>
        </w:tc>
      </w:tr>
      <w:tr w:rsidR="00145554" w:rsidRPr="001347E9" w:rsidTr="0046267B">
        <w:trPr>
          <w:trHeight w:val="300"/>
          <w:jc w:val="center"/>
        </w:trPr>
        <w:tc>
          <w:tcPr>
            <w:tcW w:w="4128" w:type="dxa"/>
            <w:gridSpan w:val="3"/>
            <w:vMerge w:val="restart"/>
            <w:hideMark/>
          </w:tcPr>
          <w:p w:rsidR="00145554" w:rsidRPr="001347E9" w:rsidRDefault="00CF14B7" w:rsidP="0046267B">
            <w:pPr>
              <w:jc w:val="both"/>
              <w:rPr>
                <w:sz w:val="24"/>
              </w:rPr>
            </w:pPr>
            <w:r>
              <w:rPr>
                <w:sz w:val="24"/>
              </w:rPr>
              <w:t>В</w:t>
            </w:r>
            <w:r w:rsidR="00145554" w:rsidRPr="001347E9">
              <w:rPr>
                <w:sz w:val="24"/>
              </w:rPr>
              <w:t>сего по Подпрограмме 1</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832 349,04</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388 577,90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171 299,04</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69 901,80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78 520,31</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41 350,00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41 350,00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41 350,00</w:t>
            </w:r>
          </w:p>
        </w:tc>
      </w:tr>
      <w:tr w:rsidR="00145554" w:rsidRPr="001347E9" w:rsidTr="0046267B">
        <w:trPr>
          <w:trHeight w:val="63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77 876,61</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34 635,71</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2 059,30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22 111,20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19 070,40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45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754 472,43</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353 942,19</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169 239,74</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47 790,60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59 449,91</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41 350,00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41 350,00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41 350,00</w:t>
            </w:r>
          </w:p>
        </w:tc>
      </w:tr>
      <w:tr w:rsidR="00145554" w:rsidRPr="001347E9" w:rsidTr="0046267B">
        <w:trPr>
          <w:trHeight w:val="19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 xml:space="preserve">в </w:t>
            </w:r>
            <w:r w:rsidR="00CF14B7">
              <w:rPr>
                <w:sz w:val="24"/>
              </w:rPr>
              <w:t xml:space="preserve">том числе </w:t>
            </w:r>
            <w:r w:rsidRPr="001347E9">
              <w:rPr>
                <w:sz w:val="24"/>
              </w:rPr>
              <w:t>безво</w:t>
            </w:r>
            <w:r w:rsidRPr="001347E9">
              <w:rPr>
                <w:sz w:val="24"/>
              </w:rPr>
              <w:t>з</w:t>
            </w:r>
            <w:r w:rsidRPr="001347E9">
              <w:rPr>
                <w:sz w:val="24"/>
              </w:rPr>
              <w:t>мездные посту</w:t>
            </w:r>
            <w:r w:rsidRPr="001347E9">
              <w:rPr>
                <w:sz w:val="24"/>
              </w:rPr>
              <w:t>п</w:t>
            </w:r>
            <w:r w:rsidRPr="001347E9">
              <w:rPr>
                <w:sz w:val="24"/>
              </w:rPr>
              <w:t>ления физич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53 369,75</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248,23</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53 121,52</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CF14B7" w:rsidRPr="001347E9" w:rsidTr="00CF14B7">
        <w:trPr>
          <w:trHeight w:val="300"/>
          <w:jc w:val="center"/>
        </w:trPr>
        <w:tc>
          <w:tcPr>
            <w:tcW w:w="14987" w:type="dxa"/>
            <w:gridSpan w:val="12"/>
            <w:noWrap/>
            <w:hideMark/>
          </w:tcPr>
          <w:p w:rsidR="00CF14B7" w:rsidRPr="00CF14B7" w:rsidRDefault="00CF14B7" w:rsidP="00CF14B7">
            <w:pPr>
              <w:jc w:val="center"/>
              <w:rPr>
                <w:b/>
                <w:sz w:val="24"/>
              </w:rPr>
            </w:pPr>
            <w:r w:rsidRPr="00CF14B7">
              <w:rPr>
                <w:b/>
                <w:sz w:val="24"/>
              </w:rPr>
              <w:t>Подпрограмма 2 «Содействие проведению капитального ремонта многоквартирных домов»</w:t>
            </w:r>
          </w:p>
        </w:tc>
      </w:tr>
      <w:tr w:rsidR="00CF14B7" w:rsidRPr="001347E9" w:rsidTr="00CF14B7">
        <w:trPr>
          <w:trHeight w:val="300"/>
          <w:jc w:val="center"/>
        </w:trPr>
        <w:tc>
          <w:tcPr>
            <w:tcW w:w="14987" w:type="dxa"/>
            <w:gridSpan w:val="12"/>
            <w:noWrap/>
            <w:hideMark/>
          </w:tcPr>
          <w:p w:rsidR="00CF14B7" w:rsidRPr="00CF14B7" w:rsidRDefault="00CF14B7" w:rsidP="00CF14B7">
            <w:pPr>
              <w:jc w:val="center"/>
              <w:rPr>
                <w:b/>
                <w:sz w:val="24"/>
              </w:rPr>
            </w:pPr>
            <w:r w:rsidRPr="00CF14B7">
              <w:rPr>
                <w:b/>
                <w:sz w:val="24"/>
              </w:rPr>
              <w:t>Задача 1. Повышение эффективности содержания общего имущества многоквартирных домов</w:t>
            </w:r>
          </w:p>
        </w:tc>
      </w:tr>
      <w:tr w:rsidR="00145554" w:rsidRPr="001347E9" w:rsidTr="001347E9">
        <w:trPr>
          <w:trHeight w:val="300"/>
          <w:jc w:val="center"/>
        </w:trPr>
        <w:tc>
          <w:tcPr>
            <w:tcW w:w="918" w:type="dxa"/>
            <w:vMerge w:val="restart"/>
            <w:hideMark/>
          </w:tcPr>
          <w:p w:rsidR="00145554" w:rsidRPr="001347E9" w:rsidRDefault="00145554" w:rsidP="0046267B">
            <w:pPr>
              <w:jc w:val="both"/>
              <w:rPr>
                <w:sz w:val="24"/>
              </w:rPr>
            </w:pPr>
            <w:r w:rsidRPr="001347E9">
              <w:rPr>
                <w:sz w:val="24"/>
              </w:rPr>
              <w:t>2.1.1.</w:t>
            </w:r>
          </w:p>
        </w:tc>
        <w:tc>
          <w:tcPr>
            <w:tcW w:w="1793" w:type="dxa"/>
            <w:vMerge w:val="restart"/>
            <w:hideMark/>
          </w:tcPr>
          <w:p w:rsidR="00145554" w:rsidRPr="001347E9" w:rsidRDefault="00145554" w:rsidP="0046267B">
            <w:pPr>
              <w:jc w:val="both"/>
              <w:rPr>
                <w:sz w:val="24"/>
              </w:rPr>
            </w:pPr>
            <w:r w:rsidRPr="001347E9">
              <w:rPr>
                <w:sz w:val="24"/>
              </w:rPr>
              <w:t>Благоустро</w:t>
            </w:r>
            <w:r w:rsidRPr="001347E9">
              <w:rPr>
                <w:sz w:val="24"/>
              </w:rPr>
              <w:t>й</w:t>
            </w:r>
            <w:r w:rsidRPr="001347E9">
              <w:rPr>
                <w:sz w:val="24"/>
              </w:rPr>
              <w:t>ство дворовых территорий</w:t>
            </w:r>
          </w:p>
        </w:tc>
        <w:tc>
          <w:tcPr>
            <w:tcW w:w="1417" w:type="dxa"/>
            <w:vMerge w:val="restart"/>
            <w:hideMark/>
          </w:tcPr>
          <w:p w:rsidR="00145554" w:rsidRPr="001347E9" w:rsidRDefault="00145554" w:rsidP="0046267B">
            <w:pPr>
              <w:jc w:val="both"/>
              <w:rPr>
                <w:sz w:val="24"/>
              </w:rPr>
            </w:pPr>
            <w:r w:rsidRPr="001347E9">
              <w:rPr>
                <w:sz w:val="24"/>
              </w:rPr>
              <w:t>админис</w:t>
            </w:r>
            <w:r w:rsidRPr="001347E9">
              <w:rPr>
                <w:sz w:val="24"/>
              </w:rPr>
              <w:t>т</w:t>
            </w:r>
            <w:r w:rsidRPr="001347E9">
              <w:rPr>
                <w:sz w:val="24"/>
              </w:rPr>
              <w:t>рация г</w:t>
            </w:r>
            <w:r w:rsidRPr="001347E9">
              <w:rPr>
                <w:sz w:val="24"/>
              </w:rPr>
              <w:t>о</w:t>
            </w:r>
            <w:r w:rsidRPr="001347E9">
              <w:rPr>
                <w:sz w:val="24"/>
              </w:rPr>
              <w:t>родского (сельского) п</w:t>
            </w:r>
            <w:r w:rsidRPr="001347E9">
              <w:rPr>
                <w:sz w:val="24"/>
              </w:rPr>
              <w:t>о</w:t>
            </w:r>
            <w:r w:rsidRPr="001347E9">
              <w:rPr>
                <w:sz w:val="24"/>
              </w:rPr>
              <w:t>селения</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613,67</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613,67</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918" w:type="dxa"/>
            <w:vMerge/>
            <w:hideMark/>
          </w:tcPr>
          <w:p w:rsidR="00145554" w:rsidRPr="001347E9" w:rsidRDefault="00145554" w:rsidP="0046267B">
            <w:pPr>
              <w:jc w:val="both"/>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552,30</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552,30</w:t>
            </w: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46267B">
            <w:pPr>
              <w:jc w:val="both"/>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46267B">
            <w:pPr>
              <w:jc w:val="both"/>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посел</w:t>
            </w:r>
            <w:r w:rsidRPr="001347E9">
              <w:rPr>
                <w:sz w:val="24"/>
              </w:rPr>
              <w:t>е</w:t>
            </w:r>
            <w:r w:rsidRPr="001347E9">
              <w:rPr>
                <w:sz w:val="24"/>
              </w:rPr>
              <w:t>ний</w:t>
            </w:r>
          </w:p>
        </w:tc>
        <w:tc>
          <w:tcPr>
            <w:tcW w:w="1420" w:type="dxa"/>
            <w:noWrap/>
            <w:hideMark/>
          </w:tcPr>
          <w:p w:rsidR="00145554" w:rsidRPr="001347E9" w:rsidRDefault="00145554" w:rsidP="0046267B">
            <w:pPr>
              <w:jc w:val="center"/>
              <w:rPr>
                <w:sz w:val="24"/>
              </w:rPr>
            </w:pPr>
            <w:r w:rsidRPr="001347E9">
              <w:rPr>
                <w:sz w:val="24"/>
              </w:rPr>
              <w:t>61,37</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61,37</w:t>
            </w: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4128" w:type="dxa"/>
            <w:gridSpan w:val="3"/>
            <w:vMerge w:val="restart"/>
            <w:hideMark/>
          </w:tcPr>
          <w:p w:rsidR="00145554" w:rsidRPr="001347E9" w:rsidRDefault="00145554" w:rsidP="0046267B">
            <w:pPr>
              <w:jc w:val="both"/>
              <w:rPr>
                <w:sz w:val="24"/>
              </w:rPr>
            </w:pPr>
            <w:r w:rsidRPr="001347E9">
              <w:rPr>
                <w:sz w:val="24"/>
              </w:rPr>
              <w:t xml:space="preserve">Всего по задаче </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613,67</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613,67</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552,30</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552,30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посел</w:t>
            </w:r>
            <w:r w:rsidRPr="001347E9">
              <w:rPr>
                <w:sz w:val="24"/>
              </w:rPr>
              <w:t>е</w:t>
            </w:r>
            <w:r w:rsidRPr="001347E9">
              <w:rPr>
                <w:sz w:val="24"/>
              </w:rPr>
              <w:t>ний</w:t>
            </w:r>
          </w:p>
        </w:tc>
        <w:tc>
          <w:tcPr>
            <w:tcW w:w="1420" w:type="dxa"/>
            <w:noWrap/>
            <w:hideMark/>
          </w:tcPr>
          <w:p w:rsidR="00145554" w:rsidRPr="001347E9" w:rsidRDefault="00145554" w:rsidP="0046267B">
            <w:pPr>
              <w:jc w:val="center"/>
              <w:rPr>
                <w:sz w:val="24"/>
              </w:rPr>
            </w:pPr>
            <w:r w:rsidRPr="001347E9">
              <w:rPr>
                <w:sz w:val="24"/>
              </w:rPr>
              <w:t>61,37</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61,37</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300"/>
          <w:jc w:val="center"/>
        </w:trPr>
        <w:tc>
          <w:tcPr>
            <w:tcW w:w="4128" w:type="dxa"/>
            <w:gridSpan w:val="3"/>
            <w:vMerge w:val="restart"/>
            <w:hideMark/>
          </w:tcPr>
          <w:p w:rsidR="00145554" w:rsidRPr="001347E9" w:rsidRDefault="00CF14B7" w:rsidP="0046267B">
            <w:pPr>
              <w:jc w:val="both"/>
              <w:rPr>
                <w:sz w:val="24"/>
              </w:rPr>
            </w:pPr>
            <w:r>
              <w:rPr>
                <w:sz w:val="24"/>
              </w:rPr>
              <w:lastRenderedPageBreak/>
              <w:t>В</w:t>
            </w:r>
            <w:r w:rsidR="00145554" w:rsidRPr="001347E9">
              <w:rPr>
                <w:sz w:val="24"/>
              </w:rPr>
              <w:t>сего по Подпрограмме 2</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613,67</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613,67</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552,30</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552,30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480"/>
          <w:jc w:val="center"/>
        </w:trPr>
        <w:tc>
          <w:tcPr>
            <w:tcW w:w="4128" w:type="dxa"/>
            <w:gridSpan w:val="3"/>
            <w:vMerge/>
            <w:hideMark/>
          </w:tcPr>
          <w:p w:rsidR="00145554" w:rsidRPr="001347E9" w:rsidRDefault="00145554" w:rsidP="001347E9">
            <w:pPr>
              <w:rPr>
                <w:sz w:val="24"/>
              </w:rPr>
            </w:pPr>
          </w:p>
        </w:tc>
        <w:tc>
          <w:tcPr>
            <w:tcW w:w="1134" w:type="dxa"/>
            <w:hideMark/>
          </w:tcPr>
          <w:p w:rsidR="00145554" w:rsidRPr="001347E9" w:rsidRDefault="00145554" w:rsidP="001347E9">
            <w:pPr>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0,00</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145554" w:rsidRPr="001347E9" w:rsidTr="001347E9">
        <w:trPr>
          <w:trHeight w:val="480"/>
          <w:jc w:val="center"/>
        </w:trPr>
        <w:tc>
          <w:tcPr>
            <w:tcW w:w="4128" w:type="dxa"/>
            <w:gridSpan w:val="3"/>
            <w:vMerge/>
            <w:hideMark/>
          </w:tcPr>
          <w:p w:rsidR="00145554" w:rsidRPr="001347E9" w:rsidRDefault="00145554" w:rsidP="001347E9">
            <w:pPr>
              <w:rPr>
                <w:sz w:val="24"/>
              </w:rPr>
            </w:pPr>
          </w:p>
        </w:tc>
        <w:tc>
          <w:tcPr>
            <w:tcW w:w="1134" w:type="dxa"/>
            <w:hideMark/>
          </w:tcPr>
          <w:p w:rsidR="00145554" w:rsidRPr="001347E9" w:rsidRDefault="00145554" w:rsidP="001347E9">
            <w:pPr>
              <w:rPr>
                <w:sz w:val="24"/>
              </w:rPr>
            </w:pPr>
            <w:r w:rsidRPr="001347E9">
              <w:rPr>
                <w:sz w:val="24"/>
              </w:rPr>
              <w:t>бюджет посел</w:t>
            </w:r>
            <w:r w:rsidRPr="001347E9">
              <w:rPr>
                <w:sz w:val="24"/>
              </w:rPr>
              <w:t>е</w:t>
            </w:r>
            <w:r w:rsidRPr="001347E9">
              <w:rPr>
                <w:sz w:val="24"/>
              </w:rPr>
              <w:t>ний</w:t>
            </w:r>
          </w:p>
        </w:tc>
        <w:tc>
          <w:tcPr>
            <w:tcW w:w="1420" w:type="dxa"/>
            <w:noWrap/>
            <w:hideMark/>
          </w:tcPr>
          <w:p w:rsidR="00145554" w:rsidRPr="001347E9" w:rsidRDefault="00145554" w:rsidP="0046267B">
            <w:pPr>
              <w:jc w:val="center"/>
              <w:rPr>
                <w:sz w:val="24"/>
              </w:rPr>
            </w:pPr>
            <w:r w:rsidRPr="001347E9">
              <w:rPr>
                <w:sz w:val="24"/>
              </w:rPr>
              <w:t>61,37</w:t>
            </w:r>
          </w:p>
        </w:tc>
        <w:tc>
          <w:tcPr>
            <w:tcW w:w="1640" w:type="dxa"/>
            <w:noWrap/>
            <w:hideMark/>
          </w:tcPr>
          <w:p w:rsidR="00145554" w:rsidRPr="001347E9" w:rsidRDefault="00145554" w:rsidP="0046267B">
            <w:pPr>
              <w:jc w:val="center"/>
              <w:rPr>
                <w:sz w:val="24"/>
              </w:rPr>
            </w:pPr>
            <w:r w:rsidRPr="001347E9">
              <w:rPr>
                <w:sz w:val="24"/>
              </w:rPr>
              <w:t>-</w:t>
            </w:r>
          </w:p>
        </w:tc>
        <w:tc>
          <w:tcPr>
            <w:tcW w:w="1200" w:type="dxa"/>
            <w:noWrap/>
            <w:hideMark/>
          </w:tcPr>
          <w:p w:rsidR="00145554" w:rsidRPr="001347E9" w:rsidRDefault="00145554" w:rsidP="0046267B">
            <w:pPr>
              <w:jc w:val="center"/>
              <w:rPr>
                <w:sz w:val="24"/>
              </w:rPr>
            </w:pPr>
            <w:r w:rsidRPr="001347E9">
              <w:rPr>
                <w:sz w:val="24"/>
              </w:rPr>
              <w:t>0,00</w:t>
            </w:r>
          </w:p>
        </w:tc>
        <w:tc>
          <w:tcPr>
            <w:tcW w:w="1240" w:type="dxa"/>
            <w:noWrap/>
            <w:hideMark/>
          </w:tcPr>
          <w:p w:rsidR="00145554" w:rsidRPr="001347E9" w:rsidRDefault="00145554" w:rsidP="0046267B">
            <w:pPr>
              <w:jc w:val="center"/>
              <w:rPr>
                <w:sz w:val="24"/>
              </w:rPr>
            </w:pPr>
            <w:r w:rsidRPr="001347E9">
              <w:rPr>
                <w:sz w:val="24"/>
              </w:rPr>
              <w:t>61,37</w:t>
            </w:r>
          </w:p>
        </w:tc>
        <w:tc>
          <w:tcPr>
            <w:tcW w:w="116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1140" w:type="dxa"/>
            <w:noWrap/>
            <w:hideMark/>
          </w:tcPr>
          <w:p w:rsidR="00145554" w:rsidRPr="001347E9" w:rsidRDefault="00145554" w:rsidP="0046267B">
            <w:pPr>
              <w:jc w:val="center"/>
              <w:rPr>
                <w:sz w:val="24"/>
              </w:rPr>
            </w:pPr>
            <w:r w:rsidRPr="001347E9">
              <w:rPr>
                <w:sz w:val="24"/>
              </w:rPr>
              <w:t>0,00</w:t>
            </w:r>
          </w:p>
        </w:tc>
        <w:tc>
          <w:tcPr>
            <w:tcW w:w="785" w:type="dxa"/>
            <w:noWrap/>
            <w:hideMark/>
          </w:tcPr>
          <w:p w:rsidR="00145554" w:rsidRPr="001347E9" w:rsidRDefault="00145554" w:rsidP="0046267B">
            <w:pPr>
              <w:jc w:val="center"/>
              <w:rPr>
                <w:sz w:val="24"/>
              </w:rPr>
            </w:pPr>
            <w:r w:rsidRPr="001347E9">
              <w:rPr>
                <w:sz w:val="24"/>
              </w:rPr>
              <w:t>0,00</w:t>
            </w:r>
          </w:p>
        </w:tc>
      </w:tr>
      <w:tr w:rsidR="00CF14B7" w:rsidRPr="001347E9" w:rsidTr="00CF14B7">
        <w:trPr>
          <w:trHeight w:val="300"/>
          <w:jc w:val="center"/>
        </w:trPr>
        <w:tc>
          <w:tcPr>
            <w:tcW w:w="14987" w:type="dxa"/>
            <w:gridSpan w:val="12"/>
            <w:noWrap/>
            <w:hideMark/>
          </w:tcPr>
          <w:p w:rsidR="00CF14B7" w:rsidRPr="00CF14B7" w:rsidRDefault="00CF14B7" w:rsidP="00CF14B7">
            <w:pPr>
              <w:jc w:val="center"/>
              <w:rPr>
                <w:b/>
                <w:sz w:val="24"/>
              </w:rPr>
            </w:pPr>
            <w:r w:rsidRPr="00CF14B7">
              <w:rPr>
                <w:b/>
                <w:sz w:val="24"/>
              </w:rPr>
              <w:t>Подпрограмма 3 «Обеспечение равных прав потребителей на получение энергетических ресурсов»</w:t>
            </w:r>
          </w:p>
        </w:tc>
      </w:tr>
      <w:tr w:rsidR="00CF14B7" w:rsidRPr="00CF14B7" w:rsidTr="00CF14B7">
        <w:trPr>
          <w:trHeight w:val="300"/>
          <w:jc w:val="center"/>
        </w:trPr>
        <w:tc>
          <w:tcPr>
            <w:tcW w:w="14987" w:type="dxa"/>
            <w:gridSpan w:val="12"/>
            <w:noWrap/>
            <w:hideMark/>
          </w:tcPr>
          <w:p w:rsidR="00CF14B7" w:rsidRPr="00CF14B7" w:rsidRDefault="00CF14B7" w:rsidP="00CF14B7">
            <w:pPr>
              <w:jc w:val="center"/>
              <w:rPr>
                <w:b/>
                <w:sz w:val="24"/>
              </w:rPr>
            </w:pPr>
            <w:r w:rsidRPr="00CF14B7">
              <w:rPr>
                <w:b/>
                <w:sz w:val="24"/>
              </w:rPr>
              <w:t>Задача 1</w:t>
            </w:r>
            <w:r>
              <w:rPr>
                <w:b/>
                <w:sz w:val="24"/>
              </w:rPr>
              <w:t>.</w:t>
            </w:r>
            <w:r w:rsidRPr="00CF14B7">
              <w:rPr>
                <w:b/>
                <w:sz w:val="24"/>
              </w:rPr>
              <w:t xml:space="preserve"> Обеспечение равных прав потребителей на получение энергетических ресурсо</w:t>
            </w:r>
            <w:r>
              <w:rPr>
                <w:b/>
                <w:sz w:val="24"/>
              </w:rPr>
              <w:t>в</w:t>
            </w:r>
          </w:p>
        </w:tc>
      </w:tr>
      <w:tr w:rsidR="00CF14B7" w:rsidRPr="001347E9" w:rsidTr="0046267B">
        <w:trPr>
          <w:trHeight w:val="300"/>
          <w:jc w:val="center"/>
        </w:trPr>
        <w:tc>
          <w:tcPr>
            <w:tcW w:w="918" w:type="dxa"/>
            <w:vMerge w:val="restart"/>
            <w:noWrap/>
            <w:hideMark/>
          </w:tcPr>
          <w:p w:rsidR="00CF14B7" w:rsidRPr="001347E9" w:rsidRDefault="00CF14B7" w:rsidP="00CF14B7">
            <w:pPr>
              <w:jc w:val="center"/>
              <w:rPr>
                <w:sz w:val="24"/>
              </w:rPr>
            </w:pPr>
            <w:r w:rsidRPr="001347E9">
              <w:rPr>
                <w:sz w:val="24"/>
              </w:rPr>
              <w:t>3.1.</w:t>
            </w:r>
          </w:p>
        </w:tc>
        <w:tc>
          <w:tcPr>
            <w:tcW w:w="1793" w:type="dxa"/>
            <w:vMerge w:val="restart"/>
            <w:hideMark/>
          </w:tcPr>
          <w:p w:rsidR="00CF14B7" w:rsidRPr="001347E9" w:rsidRDefault="00CF14B7" w:rsidP="0046267B">
            <w:pPr>
              <w:jc w:val="both"/>
              <w:rPr>
                <w:sz w:val="24"/>
              </w:rPr>
            </w:pPr>
            <w:r w:rsidRPr="001347E9">
              <w:rPr>
                <w:sz w:val="24"/>
              </w:rPr>
              <w:t>Возмещение недополуче</w:t>
            </w:r>
            <w:r w:rsidRPr="001347E9">
              <w:rPr>
                <w:sz w:val="24"/>
              </w:rPr>
              <w:t>н</w:t>
            </w:r>
            <w:r w:rsidRPr="001347E9">
              <w:rPr>
                <w:sz w:val="24"/>
              </w:rPr>
              <w:t>ных доходов организациям, осуществля</w:t>
            </w:r>
            <w:r w:rsidRPr="001347E9">
              <w:rPr>
                <w:sz w:val="24"/>
              </w:rPr>
              <w:t>ю</w:t>
            </w:r>
            <w:r w:rsidRPr="001347E9">
              <w:rPr>
                <w:sz w:val="24"/>
              </w:rPr>
              <w:t>щим реализ</w:t>
            </w:r>
            <w:r w:rsidRPr="001347E9">
              <w:rPr>
                <w:sz w:val="24"/>
              </w:rPr>
              <w:t>а</w:t>
            </w:r>
            <w:r w:rsidRPr="001347E9">
              <w:rPr>
                <w:sz w:val="24"/>
              </w:rPr>
              <w:t>цию электр</w:t>
            </w:r>
            <w:r w:rsidRPr="001347E9">
              <w:rPr>
                <w:sz w:val="24"/>
              </w:rPr>
              <w:t>и</w:t>
            </w:r>
            <w:r w:rsidRPr="001347E9">
              <w:rPr>
                <w:sz w:val="24"/>
              </w:rPr>
              <w:t>ческой энергии нас</w:t>
            </w:r>
            <w:r w:rsidRPr="001347E9">
              <w:rPr>
                <w:sz w:val="24"/>
              </w:rPr>
              <w:t>е</w:t>
            </w:r>
            <w:r w:rsidRPr="001347E9">
              <w:rPr>
                <w:sz w:val="24"/>
              </w:rPr>
              <w:t>лению и приравненным к ним катег</w:t>
            </w:r>
            <w:r w:rsidRPr="001347E9">
              <w:rPr>
                <w:sz w:val="24"/>
              </w:rPr>
              <w:t>о</w:t>
            </w:r>
            <w:r w:rsidRPr="001347E9">
              <w:rPr>
                <w:sz w:val="24"/>
              </w:rPr>
              <w:t>риям потреб</w:t>
            </w:r>
            <w:r w:rsidRPr="001347E9">
              <w:rPr>
                <w:sz w:val="24"/>
              </w:rPr>
              <w:t>и</w:t>
            </w:r>
            <w:r w:rsidRPr="001347E9">
              <w:rPr>
                <w:sz w:val="24"/>
              </w:rPr>
              <w:t>телей в зоне децентрализ</w:t>
            </w:r>
            <w:r w:rsidRPr="001347E9">
              <w:rPr>
                <w:sz w:val="24"/>
              </w:rPr>
              <w:t>о</w:t>
            </w:r>
            <w:r w:rsidRPr="001347E9">
              <w:rPr>
                <w:sz w:val="24"/>
              </w:rPr>
              <w:t>ванного эле</w:t>
            </w:r>
            <w:r w:rsidRPr="001347E9">
              <w:rPr>
                <w:sz w:val="24"/>
              </w:rPr>
              <w:t>к</w:t>
            </w:r>
            <w:r w:rsidRPr="001347E9">
              <w:rPr>
                <w:sz w:val="24"/>
              </w:rPr>
              <w:t>троснабжения автоно</w:t>
            </w:r>
            <w:r w:rsidRPr="001347E9">
              <w:rPr>
                <w:sz w:val="24"/>
              </w:rPr>
              <w:t>м</w:t>
            </w:r>
            <w:r w:rsidRPr="001347E9">
              <w:rPr>
                <w:sz w:val="24"/>
              </w:rPr>
              <w:t>ного округа по с</w:t>
            </w:r>
            <w:r w:rsidRPr="001347E9">
              <w:rPr>
                <w:sz w:val="24"/>
              </w:rPr>
              <w:t>о</w:t>
            </w:r>
            <w:r w:rsidRPr="001347E9">
              <w:rPr>
                <w:sz w:val="24"/>
              </w:rPr>
              <w:t>циально ор</w:t>
            </w:r>
            <w:r w:rsidRPr="001347E9">
              <w:rPr>
                <w:sz w:val="24"/>
              </w:rPr>
              <w:t>и</w:t>
            </w:r>
            <w:r w:rsidRPr="001347E9">
              <w:rPr>
                <w:sz w:val="24"/>
              </w:rPr>
              <w:t>ентированным тарифам</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hideMark/>
          </w:tcPr>
          <w:p w:rsidR="00CF14B7" w:rsidRPr="001347E9" w:rsidRDefault="00CF14B7" w:rsidP="0046267B">
            <w:pPr>
              <w:jc w:val="both"/>
              <w:rPr>
                <w:sz w:val="24"/>
              </w:rPr>
            </w:pPr>
            <w:r w:rsidRPr="001347E9">
              <w:rPr>
                <w:sz w:val="24"/>
              </w:rPr>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93 931,80</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25 807,80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23 696,00</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22 342,00</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22 086,00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0,00</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0,00</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93 931,80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25 807,80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23 696,00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22 342,00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22 086,00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CF14B7" w:rsidRPr="001347E9" w:rsidTr="0046267B">
        <w:trPr>
          <w:trHeight w:val="300"/>
          <w:jc w:val="center"/>
        </w:trPr>
        <w:tc>
          <w:tcPr>
            <w:tcW w:w="918" w:type="dxa"/>
            <w:vMerge w:val="restart"/>
            <w:noWrap/>
            <w:hideMark/>
          </w:tcPr>
          <w:p w:rsidR="00CF14B7" w:rsidRPr="001347E9" w:rsidRDefault="00CF14B7" w:rsidP="00CF14B7">
            <w:pPr>
              <w:jc w:val="center"/>
              <w:rPr>
                <w:sz w:val="24"/>
              </w:rPr>
            </w:pPr>
            <w:r w:rsidRPr="001347E9">
              <w:rPr>
                <w:sz w:val="24"/>
              </w:rPr>
              <w:lastRenderedPageBreak/>
              <w:t>3.2.</w:t>
            </w:r>
          </w:p>
        </w:tc>
        <w:tc>
          <w:tcPr>
            <w:tcW w:w="1793" w:type="dxa"/>
            <w:vMerge w:val="restart"/>
            <w:hideMark/>
          </w:tcPr>
          <w:p w:rsidR="00CF14B7" w:rsidRPr="001347E9" w:rsidRDefault="00CF14B7" w:rsidP="0046267B">
            <w:pPr>
              <w:jc w:val="both"/>
              <w:rPr>
                <w:sz w:val="24"/>
              </w:rPr>
            </w:pPr>
            <w:r w:rsidRPr="001347E9">
              <w:rPr>
                <w:sz w:val="24"/>
              </w:rPr>
              <w:t>Возмещение недополуче</w:t>
            </w:r>
            <w:r w:rsidRPr="001347E9">
              <w:rPr>
                <w:sz w:val="24"/>
              </w:rPr>
              <w:t>н</w:t>
            </w:r>
            <w:r w:rsidRPr="001347E9">
              <w:rPr>
                <w:sz w:val="24"/>
              </w:rPr>
              <w:t>ных доходов организациям, осуществля</w:t>
            </w:r>
            <w:r w:rsidRPr="001347E9">
              <w:rPr>
                <w:sz w:val="24"/>
              </w:rPr>
              <w:t>ю</w:t>
            </w:r>
            <w:r w:rsidRPr="001347E9">
              <w:rPr>
                <w:sz w:val="24"/>
              </w:rPr>
              <w:t>щим реализ</w:t>
            </w:r>
            <w:r w:rsidRPr="001347E9">
              <w:rPr>
                <w:sz w:val="24"/>
              </w:rPr>
              <w:t>а</w:t>
            </w:r>
            <w:r w:rsidRPr="001347E9">
              <w:rPr>
                <w:sz w:val="24"/>
              </w:rPr>
              <w:t>цию электр</w:t>
            </w:r>
            <w:r w:rsidRPr="001347E9">
              <w:rPr>
                <w:sz w:val="24"/>
              </w:rPr>
              <w:t>и</w:t>
            </w:r>
            <w:r w:rsidRPr="001347E9">
              <w:rPr>
                <w:sz w:val="24"/>
              </w:rPr>
              <w:t>ческой энергии прочим потр</w:t>
            </w:r>
            <w:r w:rsidRPr="001347E9">
              <w:rPr>
                <w:sz w:val="24"/>
              </w:rPr>
              <w:t>е</w:t>
            </w:r>
            <w:r w:rsidRPr="001347E9">
              <w:rPr>
                <w:sz w:val="24"/>
              </w:rPr>
              <w:t>бителям в зоне децентрализ</w:t>
            </w:r>
            <w:r w:rsidRPr="001347E9">
              <w:rPr>
                <w:sz w:val="24"/>
              </w:rPr>
              <w:t>о</w:t>
            </w:r>
            <w:r w:rsidRPr="001347E9">
              <w:rPr>
                <w:sz w:val="24"/>
              </w:rPr>
              <w:t>ванного эле</w:t>
            </w:r>
            <w:r w:rsidRPr="001347E9">
              <w:rPr>
                <w:sz w:val="24"/>
              </w:rPr>
              <w:t>к</w:t>
            </w:r>
            <w:r w:rsidRPr="001347E9">
              <w:rPr>
                <w:sz w:val="24"/>
              </w:rPr>
              <w:t>троснабжения автономного окр</w:t>
            </w:r>
            <w:r w:rsidRPr="001347E9">
              <w:rPr>
                <w:sz w:val="24"/>
              </w:rPr>
              <w:t>у</w:t>
            </w:r>
            <w:r w:rsidRPr="001347E9">
              <w:rPr>
                <w:sz w:val="24"/>
              </w:rPr>
              <w:t>га по цене электрической энергии зоны централиз</w:t>
            </w:r>
            <w:r w:rsidRPr="001347E9">
              <w:rPr>
                <w:sz w:val="24"/>
              </w:rPr>
              <w:t>о</w:t>
            </w:r>
            <w:r w:rsidRPr="001347E9">
              <w:rPr>
                <w:sz w:val="24"/>
              </w:rPr>
              <w:t>ванного эле</w:t>
            </w:r>
            <w:r w:rsidRPr="001347E9">
              <w:rPr>
                <w:sz w:val="24"/>
              </w:rPr>
              <w:t>к</w:t>
            </w:r>
            <w:r w:rsidRPr="001347E9">
              <w:rPr>
                <w:sz w:val="24"/>
              </w:rPr>
              <w:t>троснабжения</w:t>
            </w:r>
          </w:p>
        </w:tc>
        <w:tc>
          <w:tcPr>
            <w:tcW w:w="1417" w:type="dxa"/>
            <w:vMerge w:val="restart"/>
            <w:hideMark/>
          </w:tcPr>
          <w:p w:rsidR="00CF14B7" w:rsidRPr="001347E9" w:rsidRDefault="00CF14B7" w:rsidP="0046267B">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hideMark/>
          </w:tcPr>
          <w:p w:rsidR="00CF14B7" w:rsidRPr="001347E9" w:rsidRDefault="00CF14B7" w:rsidP="0046267B">
            <w:pPr>
              <w:jc w:val="both"/>
              <w:rPr>
                <w:sz w:val="24"/>
              </w:rPr>
            </w:pPr>
            <w:r w:rsidRPr="001347E9">
              <w:rPr>
                <w:sz w:val="24"/>
              </w:rPr>
              <w:t>всего</w:t>
            </w:r>
          </w:p>
        </w:tc>
        <w:tc>
          <w:tcPr>
            <w:tcW w:w="1420" w:type="dxa"/>
            <w:noWrap/>
            <w:tcMar>
              <w:left w:w="0" w:type="dxa"/>
              <w:right w:w="0" w:type="dxa"/>
            </w:tcMar>
            <w:hideMark/>
          </w:tcPr>
          <w:p w:rsidR="00CF14B7" w:rsidRPr="001347E9" w:rsidRDefault="00CF14B7" w:rsidP="0046267B">
            <w:pPr>
              <w:jc w:val="center"/>
              <w:rPr>
                <w:sz w:val="24"/>
              </w:rPr>
            </w:pPr>
            <w:r w:rsidRPr="001347E9">
              <w:rPr>
                <w:sz w:val="24"/>
              </w:rPr>
              <w:t>96 108,30</w:t>
            </w:r>
          </w:p>
        </w:tc>
        <w:tc>
          <w:tcPr>
            <w:tcW w:w="1640" w:type="dxa"/>
            <w:noWrap/>
            <w:tcMar>
              <w:left w:w="0" w:type="dxa"/>
              <w:right w:w="0" w:type="dxa"/>
            </w:tcMar>
            <w:hideMark/>
          </w:tcPr>
          <w:p w:rsidR="00CF14B7" w:rsidRPr="001347E9" w:rsidRDefault="00CF14B7" w:rsidP="0046267B">
            <w:pPr>
              <w:jc w:val="center"/>
              <w:rPr>
                <w:sz w:val="24"/>
              </w:rPr>
            </w:pPr>
            <w:r w:rsidRPr="001347E9">
              <w:rPr>
                <w:sz w:val="24"/>
              </w:rPr>
              <w:t>18 474,30</w:t>
            </w:r>
          </w:p>
        </w:tc>
        <w:tc>
          <w:tcPr>
            <w:tcW w:w="1200" w:type="dxa"/>
            <w:noWrap/>
            <w:tcMar>
              <w:left w:w="0" w:type="dxa"/>
              <w:right w:w="0" w:type="dxa"/>
            </w:tcMar>
            <w:hideMark/>
          </w:tcPr>
          <w:p w:rsidR="00CF14B7" w:rsidRPr="001347E9" w:rsidRDefault="00CF14B7" w:rsidP="0046267B">
            <w:pPr>
              <w:jc w:val="center"/>
              <w:rPr>
                <w:sz w:val="24"/>
              </w:rPr>
            </w:pPr>
            <w:r w:rsidRPr="001347E9">
              <w:rPr>
                <w:sz w:val="24"/>
              </w:rPr>
              <w:t>15 959,00</w:t>
            </w:r>
          </w:p>
        </w:tc>
        <w:tc>
          <w:tcPr>
            <w:tcW w:w="1240" w:type="dxa"/>
            <w:noWrap/>
            <w:tcMar>
              <w:left w:w="0" w:type="dxa"/>
              <w:right w:w="0" w:type="dxa"/>
            </w:tcMar>
            <w:hideMark/>
          </w:tcPr>
          <w:p w:rsidR="00CF14B7" w:rsidRPr="001347E9" w:rsidRDefault="00CF14B7" w:rsidP="0046267B">
            <w:pPr>
              <w:jc w:val="center"/>
              <w:rPr>
                <w:sz w:val="24"/>
              </w:rPr>
            </w:pPr>
            <w:r w:rsidRPr="001347E9">
              <w:rPr>
                <w:sz w:val="24"/>
              </w:rPr>
              <w:t>16 679,00</w:t>
            </w:r>
          </w:p>
        </w:tc>
        <w:tc>
          <w:tcPr>
            <w:tcW w:w="1160" w:type="dxa"/>
            <w:noWrap/>
            <w:tcMar>
              <w:left w:w="0" w:type="dxa"/>
              <w:right w:w="0" w:type="dxa"/>
            </w:tcMar>
            <w:hideMark/>
          </w:tcPr>
          <w:p w:rsidR="00CF14B7" w:rsidRPr="001347E9" w:rsidRDefault="00CF14B7" w:rsidP="0046267B">
            <w:pPr>
              <w:jc w:val="center"/>
              <w:rPr>
                <w:sz w:val="24"/>
              </w:rPr>
            </w:pPr>
            <w:r w:rsidRPr="001347E9">
              <w:rPr>
                <w:sz w:val="24"/>
              </w:rPr>
              <w:t>17 420,00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9 192,00</w:t>
            </w:r>
          </w:p>
        </w:tc>
        <w:tc>
          <w:tcPr>
            <w:tcW w:w="1140" w:type="dxa"/>
            <w:noWrap/>
            <w:tcMar>
              <w:left w:w="0" w:type="dxa"/>
              <w:right w:w="0" w:type="dxa"/>
            </w:tcMar>
            <w:hideMark/>
          </w:tcPr>
          <w:p w:rsidR="00CF14B7" w:rsidRPr="001347E9" w:rsidRDefault="00CF14B7" w:rsidP="0046267B">
            <w:pPr>
              <w:jc w:val="center"/>
              <w:rPr>
                <w:sz w:val="24"/>
              </w:rPr>
            </w:pPr>
            <w:r w:rsidRPr="001347E9">
              <w:rPr>
                <w:sz w:val="24"/>
              </w:rPr>
              <w:t>9 192,00</w:t>
            </w:r>
          </w:p>
        </w:tc>
        <w:tc>
          <w:tcPr>
            <w:tcW w:w="785" w:type="dxa"/>
            <w:noWrap/>
            <w:tcMar>
              <w:left w:w="0" w:type="dxa"/>
              <w:right w:w="0" w:type="dxa"/>
            </w:tcMar>
            <w:hideMark/>
          </w:tcPr>
          <w:p w:rsidR="00CF14B7" w:rsidRPr="001347E9" w:rsidRDefault="00CF14B7" w:rsidP="0046267B">
            <w:pPr>
              <w:jc w:val="center"/>
              <w:rPr>
                <w:sz w:val="24"/>
              </w:rPr>
            </w:pPr>
            <w:r w:rsidRPr="001347E9">
              <w:rPr>
                <w:sz w:val="24"/>
              </w:rPr>
              <w:t>9 192,00</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41 118,30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11 084,30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9 575,00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10 007,00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10 452,00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54 990,00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7 390,00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6 384,00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6 672,00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6 968,00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9 192,00</w:t>
            </w:r>
          </w:p>
        </w:tc>
      </w:tr>
      <w:tr w:rsidR="00145554" w:rsidRPr="001347E9" w:rsidTr="0046267B">
        <w:trPr>
          <w:trHeight w:val="300"/>
          <w:jc w:val="center"/>
        </w:trPr>
        <w:tc>
          <w:tcPr>
            <w:tcW w:w="918" w:type="dxa"/>
            <w:vMerge w:val="restart"/>
            <w:noWrap/>
            <w:hideMark/>
          </w:tcPr>
          <w:p w:rsidR="00145554" w:rsidRPr="001347E9" w:rsidRDefault="00145554" w:rsidP="00CF14B7">
            <w:pPr>
              <w:jc w:val="center"/>
              <w:rPr>
                <w:sz w:val="24"/>
              </w:rPr>
            </w:pPr>
            <w:r w:rsidRPr="001347E9">
              <w:rPr>
                <w:sz w:val="24"/>
              </w:rPr>
              <w:t>3.3.</w:t>
            </w:r>
          </w:p>
        </w:tc>
        <w:tc>
          <w:tcPr>
            <w:tcW w:w="1793" w:type="dxa"/>
            <w:vMerge w:val="restart"/>
            <w:hideMark/>
          </w:tcPr>
          <w:p w:rsidR="00145554" w:rsidRPr="001347E9" w:rsidRDefault="00145554" w:rsidP="0046267B">
            <w:pPr>
              <w:jc w:val="both"/>
              <w:rPr>
                <w:sz w:val="24"/>
              </w:rPr>
            </w:pPr>
            <w:r w:rsidRPr="001347E9">
              <w:rPr>
                <w:sz w:val="24"/>
              </w:rPr>
              <w:t>Обеспечение населенных пунктов ра</w:t>
            </w:r>
            <w:r w:rsidRPr="001347E9">
              <w:rPr>
                <w:sz w:val="24"/>
              </w:rPr>
              <w:t>й</w:t>
            </w:r>
            <w:r w:rsidRPr="001347E9">
              <w:rPr>
                <w:sz w:val="24"/>
              </w:rPr>
              <w:t>она круглос</w:t>
            </w:r>
            <w:r w:rsidRPr="001347E9">
              <w:rPr>
                <w:sz w:val="24"/>
              </w:rPr>
              <w:t>у</w:t>
            </w:r>
            <w:r w:rsidRPr="001347E9">
              <w:rPr>
                <w:sz w:val="24"/>
              </w:rPr>
              <w:t>точным эле</w:t>
            </w:r>
            <w:r w:rsidRPr="001347E9">
              <w:rPr>
                <w:sz w:val="24"/>
              </w:rPr>
              <w:t>к</w:t>
            </w:r>
            <w:r w:rsidRPr="001347E9">
              <w:rPr>
                <w:sz w:val="24"/>
              </w:rPr>
              <w:t>троснабжен</w:t>
            </w:r>
            <w:r w:rsidRPr="001347E9">
              <w:rPr>
                <w:sz w:val="24"/>
              </w:rPr>
              <w:t>и</w:t>
            </w:r>
            <w:r w:rsidRPr="001347E9">
              <w:rPr>
                <w:sz w:val="24"/>
              </w:rPr>
              <w:t>ем в зоне д</w:t>
            </w:r>
            <w:r w:rsidRPr="001347E9">
              <w:rPr>
                <w:sz w:val="24"/>
              </w:rPr>
              <w:t>е</w:t>
            </w:r>
            <w:r w:rsidRPr="001347E9">
              <w:rPr>
                <w:sz w:val="24"/>
              </w:rPr>
              <w:t>централиз</w:t>
            </w:r>
            <w:r w:rsidRPr="001347E9">
              <w:rPr>
                <w:sz w:val="24"/>
              </w:rPr>
              <w:t>о</w:t>
            </w:r>
            <w:r w:rsidRPr="001347E9">
              <w:rPr>
                <w:sz w:val="24"/>
              </w:rPr>
              <w:t>ванного эне</w:t>
            </w:r>
            <w:r w:rsidRPr="001347E9">
              <w:rPr>
                <w:sz w:val="24"/>
              </w:rPr>
              <w:t>р</w:t>
            </w:r>
            <w:r w:rsidRPr="001347E9">
              <w:rPr>
                <w:sz w:val="24"/>
              </w:rPr>
              <w:t xml:space="preserve">госнабжения </w:t>
            </w:r>
          </w:p>
        </w:tc>
        <w:tc>
          <w:tcPr>
            <w:tcW w:w="1417" w:type="dxa"/>
            <w:vMerge w:val="restart"/>
            <w:hideMark/>
          </w:tcPr>
          <w:p w:rsidR="00CF14B7" w:rsidRDefault="00CF14B7" w:rsidP="0046267B">
            <w:pPr>
              <w:jc w:val="both"/>
              <w:rPr>
                <w:sz w:val="24"/>
              </w:rPr>
            </w:pPr>
            <w:r>
              <w:rPr>
                <w:sz w:val="24"/>
              </w:rPr>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Pr>
                <w:sz w:val="24"/>
              </w:rPr>
              <w:t xml:space="preserve">ние </w:t>
            </w:r>
          </w:p>
          <w:p w:rsidR="00145554" w:rsidRPr="001347E9" w:rsidRDefault="00CF14B7" w:rsidP="0046267B">
            <w:pPr>
              <w:jc w:val="both"/>
              <w:rPr>
                <w:sz w:val="24"/>
              </w:rPr>
            </w:pPr>
            <w:r>
              <w:rPr>
                <w:sz w:val="24"/>
              </w:rPr>
              <w:t>«</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t>тального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стройке Нижнева</w:t>
            </w:r>
            <w:r w:rsidR="00145554" w:rsidRPr="001347E9">
              <w:rPr>
                <w:sz w:val="24"/>
              </w:rPr>
              <w:t>р</w:t>
            </w:r>
            <w:r>
              <w:rPr>
                <w:sz w:val="24"/>
              </w:rPr>
              <w:t>то</w:t>
            </w:r>
            <w:r>
              <w:rPr>
                <w:sz w:val="24"/>
              </w:rPr>
              <w:t>в</w:t>
            </w:r>
            <w:r>
              <w:rPr>
                <w:sz w:val="24"/>
              </w:rPr>
              <w:t>ского района»</w:t>
            </w:r>
          </w:p>
        </w:tc>
        <w:tc>
          <w:tcPr>
            <w:tcW w:w="1134" w:type="dxa"/>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300"/>
          <w:jc w:val="center"/>
        </w:trPr>
        <w:tc>
          <w:tcPr>
            <w:tcW w:w="4128" w:type="dxa"/>
            <w:gridSpan w:val="3"/>
            <w:vMerge w:val="restart"/>
            <w:noWrap/>
            <w:hideMark/>
          </w:tcPr>
          <w:p w:rsidR="00145554" w:rsidRPr="001347E9" w:rsidRDefault="00145554" w:rsidP="0046267B">
            <w:pPr>
              <w:jc w:val="both"/>
              <w:rPr>
                <w:sz w:val="24"/>
              </w:rPr>
            </w:pPr>
            <w:r w:rsidRPr="001347E9">
              <w:rPr>
                <w:sz w:val="24"/>
              </w:rPr>
              <w:lastRenderedPageBreak/>
              <w:t>Всего по задаче</w:t>
            </w:r>
          </w:p>
        </w:tc>
        <w:tc>
          <w:tcPr>
            <w:tcW w:w="1134" w:type="dxa"/>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190 040,10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44 282,10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39 655,00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39 021,00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39 506,00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9 192,00</w:t>
            </w:r>
          </w:p>
        </w:tc>
      </w:tr>
      <w:tr w:rsidR="00145554" w:rsidRPr="001347E9" w:rsidTr="0046267B">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135 050,10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36 892,10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33 271,00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32 349,00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32 538,00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54 990,00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7 390,00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6 384,00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6 672,00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6 968,00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9 192,00</w:t>
            </w:r>
          </w:p>
        </w:tc>
      </w:tr>
      <w:tr w:rsidR="00145554" w:rsidRPr="001347E9" w:rsidTr="0046267B">
        <w:trPr>
          <w:trHeight w:val="300"/>
          <w:jc w:val="center"/>
        </w:trPr>
        <w:tc>
          <w:tcPr>
            <w:tcW w:w="4128" w:type="dxa"/>
            <w:gridSpan w:val="3"/>
            <w:vMerge w:val="restart"/>
            <w:hideMark/>
          </w:tcPr>
          <w:p w:rsidR="00145554" w:rsidRPr="001347E9" w:rsidRDefault="00CF14B7" w:rsidP="0046267B">
            <w:pPr>
              <w:jc w:val="both"/>
              <w:rPr>
                <w:sz w:val="24"/>
              </w:rPr>
            </w:pPr>
            <w:r>
              <w:rPr>
                <w:sz w:val="24"/>
              </w:rPr>
              <w:t>В</w:t>
            </w:r>
            <w:r w:rsidR="00145554" w:rsidRPr="001347E9">
              <w:rPr>
                <w:sz w:val="24"/>
              </w:rPr>
              <w:t>сего по Подпрограмме 3</w:t>
            </w:r>
          </w:p>
        </w:tc>
        <w:tc>
          <w:tcPr>
            <w:tcW w:w="1134" w:type="dxa"/>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190 040,10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44 282,10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39 655,00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39 021,00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39 506,00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9 192,00</w:t>
            </w:r>
          </w:p>
        </w:tc>
      </w:tr>
      <w:tr w:rsidR="00145554" w:rsidRPr="001347E9" w:rsidTr="0046267B">
        <w:trPr>
          <w:trHeight w:val="72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135 050,10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36 892,10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33 271,00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32 349,00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32 538,00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0,00</w:t>
            </w:r>
          </w:p>
        </w:tc>
      </w:tr>
      <w:tr w:rsidR="00145554" w:rsidRPr="001347E9" w:rsidTr="0046267B">
        <w:trPr>
          <w:trHeight w:val="480"/>
          <w:jc w:val="center"/>
        </w:trPr>
        <w:tc>
          <w:tcPr>
            <w:tcW w:w="4128" w:type="dxa"/>
            <w:gridSpan w:val="3"/>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54 990,00</w:t>
            </w:r>
          </w:p>
        </w:tc>
        <w:tc>
          <w:tcPr>
            <w:tcW w:w="1640" w:type="dxa"/>
            <w:noWrap/>
            <w:tcMar>
              <w:left w:w="0" w:type="dxa"/>
              <w:right w:w="0" w:type="dxa"/>
            </w:tcMar>
            <w:hideMark/>
          </w:tcPr>
          <w:p w:rsidR="00145554" w:rsidRPr="001347E9" w:rsidRDefault="00145554" w:rsidP="0046267B">
            <w:pPr>
              <w:jc w:val="center"/>
              <w:rPr>
                <w:sz w:val="24"/>
              </w:rPr>
            </w:pPr>
            <w:r w:rsidRPr="001347E9">
              <w:rPr>
                <w:sz w:val="24"/>
              </w:rPr>
              <w:t>7 390,00</w:t>
            </w:r>
          </w:p>
        </w:tc>
        <w:tc>
          <w:tcPr>
            <w:tcW w:w="1200" w:type="dxa"/>
            <w:noWrap/>
            <w:tcMar>
              <w:left w:w="0" w:type="dxa"/>
              <w:right w:w="0" w:type="dxa"/>
            </w:tcMar>
            <w:hideMark/>
          </w:tcPr>
          <w:p w:rsidR="00145554" w:rsidRPr="001347E9" w:rsidRDefault="00145554" w:rsidP="0046267B">
            <w:pPr>
              <w:jc w:val="center"/>
              <w:rPr>
                <w:sz w:val="24"/>
              </w:rPr>
            </w:pPr>
            <w:r w:rsidRPr="001347E9">
              <w:rPr>
                <w:sz w:val="24"/>
              </w:rPr>
              <w:t>6 384,00</w:t>
            </w:r>
          </w:p>
        </w:tc>
        <w:tc>
          <w:tcPr>
            <w:tcW w:w="1240" w:type="dxa"/>
            <w:noWrap/>
            <w:tcMar>
              <w:left w:w="0" w:type="dxa"/>
              <w:right w:w="0" w:type="dxa"/>
            </w:tcMar>
            <w:hideMark/>
          </w:tcPr>
          <w:p w:rsidR="00145554" w:rsidRPr="001347E9" w:rsidRDefault="00145554" w:rsidP="0046267B">
            <w:pPr>
              <w:jc w:val="center"/>
              <w:rPr>
                <w:sz w:val="24"/>
              </w:rPr>
            </w:pPr>
            <w:r w:rsidRPr="001347E9">
              <w:rPr>
                <w:sz w:val="24"/>
              </w:rPr>
              <w:t>6 672,00</w:t>
            </w:r>
          </w:p>
        </w:tc>
        <w:tc>
          <w:tcPr>
            <w:tcW w:w="1160" w:type="dxa"/>
            <w:noWrap/>
            <w:tcMar>
              <w:left w:w="0" w:type="dxa"/>
              <w:right w:w="0" w:type="dxa"/>
            </w:tcMar>
            <w:hideMark/>
          </w:tcPr>
          <w:p w:rsidR="00145554" w:rsidRPr="001347E9" w:rsidRDefault="00145554" w:rsidP="0046267B">
            <w:pPr>
              <w:jc w:val="center"/>
              <w:rPr>
                <w:sz w:val="24"/>
              </w:rPr>
            </w:pPr>
            <w:r w:rsidRPr="001347E9">
              <w:rPr>
                <w:sz w:val="24"/>
              </w:rPr>
              <w:t>6 968,00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9 192,00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9 192,00</w:t>
            </w:r>
          </w:p>
        </w:tc>
      </w:tr>
      <w:tr w:rsidR="00145554" w:rsidRPr="001347E9" w:rsidTr="001347E9">
        <w:trPr>
          <w:trHeight w:val="300"/>
          <w:jc w:val="center"/>
        </w:trPr>
        <w:tc>
          <w:tcPr>
            <w:tcW w:w="14987" w:type="dxa"/>
            <w:gridSpan w:val="12"/>
            <w:noWrap/>
            <w:hideMark/>
          </w:tcPr>
          <w:p w:rsidR="00145554" w:rsidRPr="00CF14B7" w:rsidRDefault="00145554" w:rsidP="00CF14B7">
            <w:pPr>
              <w:jc w:val="center"/>
              <w:rPr>
                <w:b/>
                <w:sz w:val="24"/>
              </w:rPr>
            </w:pPr>
            <w:r w:rsidRPr="00CF14B7">
              <w:rPr>
                <w:b/>
                <w:sz w:val="24"/>
              </w:rPr>
              <w:t>Подпрограмма 4 «Повышение энергоэффективности в отраслях экономики»</w:t>
            </w:r>
          </w:p>
        </w:tc>
      </w:tr>
      <w:tr w:rsidR="00145554" w:rsidRPr="001347E9" w:rsidTr="001347E9">
        <w:trPr>
          <w:trHeight w:val="300"/>
          <w:jc w:val="center"/>
        </w:trPr>
        <w:tc>
          <w:tcPr>
            <w:tcW w:w="14987" w:type="dxa"/>
            <w:gridSpan w:val="12"/>
            <w:noWrap/>
            <w:hideMark/>
          </w:tcPr>
          <w:p w:rsidR="00145554" w:rsidRPr="00CF14B7" w:rsidRDefault="00145554" w:rsidP="00CF14B7">
            <w:pPr>
              <w:jc w:val="center"/>
              <w:rPr>
                <w:b/>
                <w:sz w:val="24"/>
              </w:rPr>
            </w:pPr>
            <w:r w:rsidRPr="00CF14B7">
              <w:rPr>
                <w:b/>
                <w:sz w:val="24"/>
              </w:rPr>
              <w:t>Задача 1. Повышение энергетической эффективности при производстве и передаче энергетических ресурсов</w:t>
            </w:r>
          </w:p>
        </w:tc>
      </w:tr>
      <w:tr w:rsidR="00145554" w:rsidRPr="001347E9" w:rsidTr="0046267B">
        <w:trPr>
          <w:trHeight w:val="300"/>
          <w:jc w:val="center"/>
        </w:trPr>
        <w:tc>
          <w:tcPr>
            <w:tcW w:w="918" w:type="dxa"/>
            <w:vMerge w:val="restart"/>
            <w:noWrap/>
            <w:hideMark/>
          </w:tcPr>
          <w:p w:rsidR="00145554" w:rsidRPr="001347E9" w:rsidRDefault="00145554" w:rsidP="00CF14B7">
            <w:pPr>
              <w:jc w:val="center"/>
              <w:rPr>
                <w:sz w:val="24"/>
              </w:rPr>
            </w:pPr>
            <w:r w:rsidRPr="001347E9">
              <w:rPr>
                <w:sz w:val="24"/>
              </w:rPr>
              <w:t>4.1.1.</w:t>
            </w:r>
          </w:p>
        </w:tc>
        <w:tc>
          <w:tcPr>
            <w:tcW w:w="1793" w:type="dxa"/>
            <w:vMerge w:val="restart"/>
            <w:hideMark/>
          </w:tcPr>
          <w:p w:rsidR="00145554" w:rsidRPr="001347E9" w:rsidRDefault="00145554" w:rsidP="0046267B">
            <w:pPr>
              <w:jc w:val="both"/>
              <w:rPr>
                <w:sz w:val="24"/>
              </w:rPr>
            </w:pPr>
            <w:r w:rsidRPr="001347E9">
              <w:rPr>
                <w:sz w:val="24"/>
              </w:rPr>
              <w:t>Модернизация и реконстру</w:t>
            </w:r>
            <w:r w:rsidRPr="001347E9">
              <w:rPr>
                <w:sz w:val="24"/>
              </w:rPr>
              <w:t>к</w:t>
            </w:r>
            <w:r w:rsidRPr="001347E9">
              <w:rPr>
                <w:sz w:val="24"/>
              </w:rPr>
              <w:t>ция систем в</w:t>
            </w:r>
            <w:r w:rsidRPr="001347E9">
              <w:rPr>
                <w:sz w:val="24"/>
              </w:rPr>
              <w:t>о</w:t>
            </w:r>
            <w:r w:rsidRPr="001347E9">
              <w:rPr>
                <w:sz w:val="24"/>
              </w:rPr>
              <w:t>доподготовки, насосных и канализацио</w:t>
            </w:r>
            <w:r w:rsidRPr="001347E9">
              <w:rPr>
                <w:sz w:val="24"/>
              </w:rPr>
              <w:t>н</w:t>
            </w:r>
            <w:r w:rsidRPr="001347E9">
              <w:rPr>
                <w:sz w:val="24"/>
              </w:rPr>
              <w:t>ных станций</w:t>
            </w:r>
          </w:p>
        </w:tc>
        <w:tc>
          <w:tcPr>
            <w:tcW w:w="1417" w:type="dxa"/>
            <w:vMerge w:val="restart"/>
            <w:hideMark/>
          </w:tcPr>
          <w:p w:rsidR="00145554" w:rsidRDefault="00CF14B7" w:rsidP="0046267B">
            <w:pPr>
              <w:jc w:val="both"/>
              <w:rPr>
                <w:sz w:val="24"/>
              </w:rPr>
            </w:pPr>
            <w:r>
              <w:rPr>
                <w:sz w:val="24"/>
              </w:rPr>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sidR="00145554" w:rsidRPr="001347E9">
              <w:rPr>
                <w:sz w:val="24"/>
              </w:rPr>
              <w:t xml:space="preserve">ние </w:t>
            </w:r>
            <w:r>
              <w:rPr>
                <w:sz w:val="24"/>
              </w:rPr>
              <w:t>«</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t>тал</w:t>
            </w:r>
            <w:r w:rsidR="00145554" w:rsidRPr="001347E9">
              <w:rPr>
                <w:sz w:val="24"/>
              </w:rPr>
              <w:t>ь</w:t>
            </w:r>
            <w:r w:rsidR="00145554" w:rsidRPr="001347E9">
              <w:rPr>
                <w:sz w:val="24"/>
              </w:rPr>
              <w:t>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w:t>
            </w:r>
            <w:r w:rsidR="00145554" w:rsidRPr="001347E9">
              <w:rPr>
                <w:sz w:val="24"/>
              </w:rPr>
              <w:t>й</w:t>
            </w:r>
            <w:r w:rsidR="00145554" w:rsidRPr="001347E9">
              <w:rPr>
                <w:sz w:val="24"/>
              </w:rPr>
              <w:t>ке Нижнева</w:t>
            </w:r>
            <w:r w:rsidR="00145554" w:rsidRPr="001347E9">
              <w:rPr>
                <w:sz w:val="24"/>
              </w:rPr>
              <w:t>р</w:t>
            </w:r>
            <w:r w:rsidR="00145554" w:rsidRPr="001347E9">
              <w:rPr>
                <w:sz w:val="24"/>
              </w:rPr>
              <w:t>товского ра</w:t>
            </w:r>
            <w:r w:rsidR="00145554" w:rsidRPr="001347E9">
              <w:rPr>
                <w:sz w:val="24"/>
              </w:rPr>
              <w:t>й</w:t>
            </w:r>
            <w:r w:rsidR="00145554" w:rsidRPr="001347E9">
              <w:rPr>
                <w:sz w:val="24"/>
              </w:rPr>
              <w:t>она</w:t>
            </w:r>
            <w:r>
              <w:rPr>
                <w:sz w:val="24"/>
              </w:rPr>
              <w:t>»</w:t>
            </w:r>
          </w:p>
          <w:p w:rsidR="00EC6D52" w:rsidRPr="001347E9" w:rsidRDefault="00EC6D52" w:rsidP="0046267B">
            <w:pPr>
              <w:jc w:val="both"/>
              <w:rPr>
                <w:sz w:val="24"/>
              </w:rPr>
            </w:pP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15 950,00</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5 350,00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5 300,00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5 300,00</w:t>
            </w:r>
          </w:p>
        </w:tc>
      </w:tr>
      <w:tr w:rsidR="00145554" w:rsidRPr="001347E9" w:rsidTr="0046267B">
        <w:trPr>
          <w:trHeight w:val="72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15 950,00</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5 350,00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5 300,00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5 300,00</w:t>
            </w:r>
          </w:p>
        </w:tc>
      </w:tr>
      <w:tr w:rsidR="00145554" w:rsidRPr="001347E9" w:rsidTr="0046267B">
        <w:trPr>
          <w:trHeight w:val="300"/>
          <w:jc w:val="center"/>
        </w:trPr>
        <w:tc>
          <w:tcPr>
            <w:tcW w:w="918" w:type="dxa"/>
            <w:vMerge w:val="restart"/>
            <w:noWrap/>
            <w:hideMark/>
          </w:tcPr>
          <w:p w:rsidR="00145554" w:rsidRPr="001347E9" w:rsidRDefault="00145554" w:rsidP="00CF14B7">
            <w:pPr>
              <w:jc w:val="center"/>
              <w:rPr>
                <w:sz w:val="24"/>
              </w:rPr>
            </w:pPr>
            <w:r w:rsidRPr="001347E9">
              <w:rPr>
                <w:sz w:val="24"/>
              </w:rPr>
              <w:lastRenderedPageBreak/>
              <w:t>4.1.2.</w:t>
            </w:r>
          </w:p>
        </w:tc>
        <w:tc>
          <w:tcPr>
            <w:tcW w:w="1793" w:type="dxa"/>
            <w:vMerge w:val="restart"/>
            <w:hideMark/>
          </w:tcPr>
          <w:p w:rsidR="00145554" w:rsidRPr="001347E9" w:rsidRDefault="00145554" w:rsidP="0046267B">
            <w:pPr>
              <w:jc w:val="both"/>
              <w:rPr>
                <w:sz w:val="24"/>
              </w:rPr>
            </w:pPr>
            <w:r w:rsidRPr="001347E9">
              <w:rPr>
                <w:sz w:val="24"/>
              </w:rPr>
              <w:t>Модернизация и реконстру</w:t>
            </w:r>
            <w:r w:rsidRPr="001347E9">
              <w:rPr>
                <w:sz w:val="24"/>
              </w:rPr>
              <w:t>к</w:t>
            </w:r>
            <w:r w:rsidRPr="001347E9">
              <w:rPr>
                <w:sz w:val="24"/>
              </w:rPr>
              <w:t>ция сетей те</w:t>
            </w:r>
            <w:r w:rsidRPr="001347E9">
              <w:rPr>
                <w:sz w:val="24"/>
              </w:rPr>
              <w:t>п</w:t>
            </w:r>
            <w:r w:rsidRPr="001347E9">
              <w:rPr>
                <w:sz w:val="24"/>
              </w:rPr>
              <w:t>лоснабжения, водоснабж</w:t>
            </w:r>
            <w:r w:rsidRPr="001347E9">
              <w:rPr>
                <w:sz w:val="24"/>
              </w:rPr>
              <w:t>е</w:t>
            </w:r>
            <w:r w:rsidRPr="001347E9">
              <w:rPr>
                <w:sz w:val="24"/>
              </w:rPr>
              <w:t>ния и электр</w:t>
            </w:r>
            <w:r w:rsidRPr="001347E9">
              <w:rPr>
                <w:sz w:val="24"/>
              </w:rPr>
              <w:t>о</w:t>
            </w:r>
            <w:r w:rsidRPr="001347E9">
              <w:rPr>
                <w:sz w:val="24"/>
              </w:rPr>
              <w:t>снабжения  на объектах ко</w:t>
            </w:r>
            <w:r w:rsidRPr="001347E9">
              <w:rPr>
                <w:sz w:val="24"/>
              </w:rPr>
              <w:t>м</w:t>
            </w:r>
            <w:r w:rsidRPr="001347E9">
              <w:rPr>
                <w:sz w:val="24"/>
              </w:rPr>
              <w:t>мунальной инфраструкт</w:t>
            </w:r>
            <w:r w:rsidRPr="001347E9">
              <w:rPr>
                <w:sz w:val="24"/>
              </w:rPr>
              <w:t>у</w:t>
            </w:r>
            <w:r w:rsidRPr="001347E9">
              <w:rPr>
                <w:sz w:val="24"/>
              </w:rPr>
              <w:t>ры</w:t>
            </w:r>
          </w:p>
        </w:tc>
        <w:tc>
          <w:tcPr>
            <w:tcW w:w="1417" w:type="dxa"/>
            <w:vMerge w:val="restart"/>
            <w:hideMark/>
          </w:tcPr>
          <w:p w:rsidR="00145554" w:rsidRPr="001347E9" w:rsidRDefault="00CF14B7" w:rsidP="0046267B">
            <w:pPr>
              <w:jc w:val="both"/>
              <w:rPr>
                <w:sz w:val="24"/>
              </w:rPr>
            </w:pPr>
            <w:r>
              <w:rPr>
                <w:sz w:val="24"/>
              </w:rPr>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sidR="00145554" w:rsidRPr="001347E9">
              <w:rPr>
                <w:sz w:val="24"/>
              </w:rPr>
              <w:t xml:space="preserve">ние </w:t>
            </w:r>
            <w:r>
              <w:rPr>
                <w:sz w:val="24"/>
              </w:rPr>
              <w:t>«</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t>тал</w:t>
            </w:r>
            <w:r w:rsidR="00145554" w:rsidRPr="001347E9">
              <w:rPr>
                <w:sz w:val="24"/>
              </w:rPr>
              <w:t>ь</w:t>
            </w:r>
            <w:r w:rsidR="00145554" w:rsidRPr="001347E9">
              <w:rPr>
                <w:sz w:val="24"/>
              </w:rPr>
              <w:t>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w:t>
            </w:r>
            <w:r w:rsidR="00145554" w:rsidRPr="001347E9">
              <w:rPr>
                <w:sz w:val="24"/>
              </w:rPr>
              <w:t>й</w:t>
            </w:r>
            <w:r w:rsidR="00145554" w:rsidRPr="001347E9">
              <w:rPr>
                <w:sz w:val="24"/>
              </w:rPr>
              <w:t>ке Нижнева</w:t>
            </w:r>
            <w:r w:rsidR="00145554" w:rsidRPr="001347E9">
              <w:rPr>
                <w:sz w:val="24"/>
              </w:rPr>
              <w:t>р</w:t>
            </w:r>
            <w:r w:rsidR="00145554" w:rsidRPr="001347E9">
              <w:rPr>
                <w:sz w:val="24"/>
              </w:rPr>
              <w:t>товского ра</w:t>
            </w:r>
            <w:r w:rsidR="00145554" w:rsidRPr="001347E9">
              <w:rPr>
                <w:sz w:val="24"/>
              </w:rPr>
              <w:t>й</w:t>
            </w:r>
            <w:r w:rsidR="00145554"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30 000,00</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10 000,00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10 000,00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10 000,00</w:t>
            </w:r>
          </w:p>
        </w:tc>
      </w:tr>
      <w:tr w:rsidR="00145554" w:rsidRPr="001347E9" w:rsidTr="0046267B">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145554" w:rsidRPr="001347E9" w:rsidRDefault="00145554" w:rsidP="0046267B">
            <w:pPr>
              <w:jc w:val="center"/>
              <w:rPr>
                <w:sz w:val="24"/>
              </w:rPr>
            </w:pP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1140" w:type="dxa"/>
            <w:noWrap/>
            <w:tcMar>
              <w:left w:w="0" w:type="dxa"/>
              <w:right w:w="0" w:type="dxa"/>
            </w:tcMar>
            <w:hideMark/>
          </w:tcPr>
          <w:p w:rsidR="00145554" w:rsidRPr="001347E9" w:rsidRDefault="00145554" w:rsidP="0046267B">
            <w:pPr>
              <w:jc w:val="center"/>
              <w:rPr>
                <w:sz w:val="24"/>
              </w:rPr>
            </w:pPr>
          </w:p>
        </w:tc>
        <w:tc>
          <w:tcPr>
            <w:tcW w:w="785" w:type="dxa"/>
            <w:noWrap/>
            <w:tcMar>
              <w:left w:w="0" w:type="dxa"/>
              <w:right w:w="0" w:type="dxa"/>
            </w:tcMar>
            <w:hideMark/>
          </w:tcPr>
          <w:p w:rsidR="00145554" w:rsidRPr="001347E9" w:rsidRDefault="00145554" w:rsidP="0046267B">
            <w:pPr>
              <w:jc w:val="center"/>
              <w:rPr>
                <w:sz w:val="24"/>
              </w:rPr>
            </w:pPr>
          </w:p>
        </w:tc>
      </w:tr>
      <w:tr w:rsidR="00145554" w:rsidRPr="001347E9" w:rsidTr="0046267B">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tcMar>
              <w:left w:w="0" w:type="dxa"/>
              <w:right w:w="0" w:type="dxa"/>
            </w:tcMar>
            <w:hideMark/>
          </w:tcPr>
          <w:p w:rsidR="00145554" w:rsidRPr="001347E9" w:rsidRDefault="00145554" w:rsidP="0046267B">
            <w:pPr>
              <w:jc w:val="center"/>
              <w:rPr>
                <w:sz w:val="24"/>
              </w:rPr>
            </w:pPr>
            <w:r w:rsidRPr="001347E9">
              <w:rPr>
                <w:sz w:val="24"/>
              </w:rPr>
              <w:t>30 000,00</w:t>
            </w:r>
          </w:p>
        </w:tc>
        <w:tc>
          <w:tcPr>
            <w:tcW w:w="1640" w:type="dxa"/>
            <w:noWrap/>
            <w:tcMar>
              <w:left w:w="0" w:type="dxa"/>
              <w:right w:w="0" w:type="dxa"/>
            </w:tcMar>
            <w:hideMark/>
          </w:tcPr>
          <w:p w:rsidR="00145554" w:rsidRPr="001347E9" w:rsidRDefault="00145554" w:rsidP="0046267B">
            <w:pPr>
              <w:jc w:val="center"/>
              <w:rPr>
                <w:sz w:val="24"/>
              </w:rPr>
            </w:pPr>
          </w:p>
        </w:tc>
        <w:tc>
          <w:tcPr>
            <w:tcW w:w="1200" w:type="dxa"/>
            <w:noWrap/>
            <w:tcMar>
              <w:left w:w="0" w:type="dxa"/>
              <w:right w:w="0" w:type="dxa"/>
            </w:tcMar>
            <w:hideMark/>
          </w:tcPr>
          <w:p w:rsidR="00145554" w:rsidRPr="001347E9" w:rsidRDefault="00145554" w:rsidP="0046267B">
            <w:pPr>
              <w:jc w:val="center"/>
              <w:rPr>
                <w:sz w:val="24"/>
              </w:rPr>
            </w:pPr>
          </w:p>
        </w:tc>
        <w:tc>
          <w:tcPr>
            <w:tcW w:w="1240" w:type="dxa"/>
            <w:noWrap/>
            <w:tcMar>
              <w:left w:w="0" w:type="dxa"/>
              <w:right w:w="0" w:type="dxa"/>
            </w:tcMar>
            <w:hideMark/>
          </w:tcPr>
          <w:p w:rsidR="00145554" w:rsidRPr="001347E9" w:rsidRDefault="00145554" w:rsidP="0046267B">
            <w:pPr>
              <w:jc w:val="center"/>
              <w:rPr>
                <w:sz w:val="24"/>
              </w:rPr>
            </w:pPr>
          </w:p>
        </w:tc>
        <w:tc>
          <w:tcPr>
            <w:tcW w:w="1160" w:type="dxa"/>
            <w:noWrap/>
            <w:tcMar>
              <w:left w:w="0" w:type="dxa"/>
              <w:right w:w="0" w:type="dxa"/>
            </w:tcMar>
            <w:hideMark/>
          </w:tcPr>
          <w:p w:rsidR="00145554" w:rsidRPr="001347E9" w:rsidRDefault="00145554" w:rsidP="0046267B">
            <w:pPr>
              <w:jc w:val="center"/>
              <w:rPr>
                <w:sz w:val="24"/>
              </w:rPr>
            </w:pPr>
            <w:r w:rsidRPr="001347E9">
              <w:rPr>
                <w:sz w:val="24"/>
              </w:rPr>
              <w:t>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10 000,00</w:t>
            </w:r>
          </w:p>
        </w:tc>
        <w:tc>
          <w:tcPr>
            <w:tcW w:w="1140" w:type="dxa"/>
            <w:noWrap/>
            <w:tcMar>
              <w:left w:w="0" w:type="dxa"/>
              <w:right w:w="0" w:type="dxa"/>
            </w:tcMar>
            <w:hideMark/>
          </w:tcPr>
          <w:p w:rsidR="00145554" w:rsidRPr="001347E9" w:rsidRDefault="00145554" w:rsidP="0046267B">
            <w:pPr>
              <w:jc w:val="center"/>
              <w:rPr>
                <w:sz w:val="24"/>
              </w:rPr>
            </w:pPr>
            <w:r w:rsidRPr="001347E9">
              <w:rPr>
                <w:sz w:val="24"/>
              </w:rPr>
              <w:t>10 000,00</w:t>
            </w:r>
          </w:p>
        </w:tc>
        <w:tc>
          <w:tcPr>
            <w:tcW w:w="785" w:type="dxa"/>
            <w:noWrap/>
            <w:tcMar>
              <w:left w:w="0" w:type="dxa"/>
              <w:right w:w="0" w:type="dxa"/>
            </w:tcMar>
            <w:hideMark/>
          </w:tcPr>
          <w:p w:rsidR="00145554" w:rsidRPr="001347E9" w:rsidRDefault="00145554" w:rsidP="0046267B">
            <w:pPr>
              <w:jc w:val="center"/>
              <w:rPr>
                <w:sz w:val="24"/>
              </w:rPr>
            </w:pPr>
            <w:r w:rsidRPr="001347E9">
              <w:rPr>
                <w:sz w:val="24"/>
              </w:rPr>
              <w:t>10 000,00</w:t>
            </w:r>
          </w:p>
        </w:tc>
      </w:tr>
      <w:tr w:rsidR="00145554" w:rsidRPr="001347E9" w:rsidTr="001347E9">
        <w:trPr>
          <w:trHeight w:val="300"/>
          <w:jc w:val="center"/>
        </w:trPr>
        <w:tc>
          <w:tcPr>
            <w:tcW w:w="918" w:type="dxa"/>
            <w:vMerge w:val="restart"/>
            <w:hideMark/>
          </w:tcPr>
          <w:p w:rsidR="00145554" w:rsidRPr="001347E9" w:rsidRDefault="00145554" w:rsidP="00CF14B7">
            <w:pPr>
              <w:jc w:val="center"/>
              <w:rPr>
                <w:sz w:val="24"/>
              </w:rPr>
            </w:pPr>
            <w:r w:rsidRPr="001347E9">
              <w:rPr>
                <w:sz w:val="24"/>
              </w:rPr>
              <w:t>4.1.3.</w:t>
            </w:r>
          </w:p>
        </w:tc>
        <w:tc>
          <w:tcPr>
            <w:tcW w:w="1793" w:type="dxa"/>
            <w:vMerge w:val="restart"/>
            <w:hideMark/>
          </w:tcPr>
          <w:p w:rsidR="00145554" w:rsidRPr="001347E9" w:rsidRDefault="00145554" w:rsidP="0046267B">
            <w:pPr>
              <w:jc w:val="both"/>
              <w:rPr>
                <w:sz w:val="24"/>
              </w:rPr>
            </w:pPr>
            <w:r w:rsidRPr="001347E9">
              <w:rPr>
                <w:sz w:val="24"/>
              </w:rPr>
              <w:t>Разработка схем вод</w:t>
            </w:r>
            <w:r w:rsidRPr="001347E9">
              <w:rPr>
                <w:sz w:val="24"/>
              </w:rPr>
              <w:t>о</w:t>
            </w:r>
            <w:r w:rsidRPr="001347E9">
              <w:rPr>
                <w:sz w:val="24"/>
              </w:rPr>
              <w:t>снабж</w:t>
            </w:r>
            <w:r w:rsidRPr="001347E9">
              <w:rPr>
                <w:sz w:val="24"/>
              </w:rPr>
              <w:t>е</w:t>
            </w:r>
            <w:r w:rsidRPr="001347E9">
              <w:rPr>
                <w:sz w:val="24"/>
              </w:rPr>
              <w:t>ния и водоотведения населе</w:t>
            </w:r>
            <w:r w:rsidRPr="001347E9">
              <w:rPr>
                <w:sz w:val="24"/>
              </w:rPr>
              <w:t>н</w:t>
            </w:r>
            <w:r w:rsidRPr="001347E9">
              <w:rPr>
                <w:sz w:val="24"/>
              </w:rPr>
              <w:t>ных пунктов Ни</w:t>
            </w:r>
            <w:r w:rsidRPr="001347E9">
              <w:rPr>
                <w:sz w:val="24"/>
              </w:rPr>
              <w:t>ж</w:t>
            </w:r>
            <w:r w:rsidRPr="001347E9">
              <w:rPr>
                <w:sz w:val="24"/>
              </w:rPr>
              <w:t>неварто</w:t>
            </w:r>
            <w:r w:rsidRPr="001347E9">
              <w:rPr>
                <w:sz w:val="24"/>
              </w:rPr>
              <w:t>в</w:t>
            </w:r>
            <w:r w:rsidRPr="001347E9">
              <w:rPr>
                <w:sz w:val="24"/>
              </w:rPr>
              <w:t>ского района</w:t>
            </w:r>
          </w:p>
        </w:tc>
        <w:tc>
          <w:tcPr>
            <w:tcW w:w="1417" w:type="dxa"/>
            <w:vMerge w:val="restart"/>
            <w:hideMark/>
          </w:tcPr>
          <w:p w:rsidR="00145554" w:rsidRPr="001347E9" w:rsidRDefault="00CF14B7" w:rsidP="0046267B">
            <w:pPr>
              <w:jc w:val="both"/>
              <w:rPr>
                <w:sz w:val="24"/>
              </w:rPr>
            </w:pPr>
            <w:r>
              <w:rPr>
                <w:sz w:val="24"/>
              </w:rPr>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sidR="00145554" w:rsidRPr="001347E9">
              <w:rPr>
                <w:sz w:val="24"/>
              </w:rPr>
              <w:t>ние</w:t>
            </w:r>
            <w:r>
              <w:rPr>
                <w:sz w:val="24"/>
              </w:rPr>
              <w:t xml:space="preserve"> «</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t>тал</w:t>
            </w:r>
            <w:r w:rsidR="00145554" w:rsidRPr="001347E9">
              <w:rPr>
                <w:sz w:val="24"/>
              </w:rPr>
              <w:t>ь</w:t>
            </w:r>
            <w:r w:rsidR="00145554" w:rsidRPr="001347E9">
              <w:rPr>
                <w:sz w:val="24"/>
              </w:rPr>
              <w:t>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w:t>
            </w:r>
            <w:r w:rsidR="00145554" w:rsidRPr="001347E9">
              <w:rPr>
                <w:sz w:val="24"/>
              </w:rPr>
              <w:t>й</w:t>
            </w:r>
            <w:r w:rsidR="00145554" w:rsidRPr="001347E9">
              <w:rPr>
                <w:sz w:val="24"/>
              </w:rPr>
              <w:t>ке Нижнева</w:t>
            </w:r>
            <w:r w:rsidR="00145554" w:rsidRPr="001347E9">
              <w:rPr>
                <w:sz w:val="24"/>
              </w:rPr>
              <w:t>р</w:t>
            </w:r>
            <w:r>
              <w:rPr>
                <w:sz w:val="24"/>
              </w:rPr>
              <w:t>товского ра</w:t>
            </w:r>
            <w:r>
              <w:rPr>
                <w:sz w:val="24"/>
              </w:rPr>
              <w:t>й</w:t>
            </w:r>
            <w:r>
              <w:rPr>
                <w:sz w:val="24"/>
              </w:rPr>
              <w:t>она»</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7 488,90</w:t>
            </w:r>
          </w:p>
        </w:tc>
        <w:tc>
          <w:tcPr>
            <w:tcW w:w="1640" w:type="dxa"/>
            <w:noWrap/>
            <w:hideMark/>
          </w:tcPr>
          <w:p w:rsidR="00145554" w:rsidRPr="001347E9" w:rsidRDefault="00145554" w:rsidP="0046267B">
            <w:pPr>
              <w:jc w:val="center"/>
              <w:rPr>
                <w:sz w:val="24"/>
              </w:rPr>
            </w:pPr>
            <w:r w:rsidRPr="001347E9">
              <w:rPr>
                <w:sz w:val="24"/>
              </w:rPr>
              <w:t>4 064,00</w:t>
            </w:r>
          </w:p>
        </w:tc>
        <w:tc>
          <w:tcPr>
            <w:tcW w:w="1200" w:type="dxa"/>
            <w:noWrap/>
            <w:hideMark/>
          </w:tcPr>
          <w:p w:rsidR="00145554" w:rsidRPr="001347E9" w:rsidRDefault="00145554" w:rsidP="0046267B">
            <w:pPr>
              <w:jc w:val="center"/>
              <w:rPr>
                <w:sz w:val="24"/>
              </w:rPr>
            </w:pPr>
            <w:r w:rsidRPr="001347E9">
              <w:rPr>
                <w:sz w:val="24"/>
              </w:rPr>
              <w:t>3 424,90</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785" w:type="dxa"/>
            <w:noWrap/>
            <w:hideMark/>
          </w:tcPr>
          <w:p w:rsidR="00145554" w:rsidRPr="001347E9" w:rsidRDefault="00145554"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3 578,90</w:t>
            </w:r>
          </w:p>
        </w:tc>
        <w:tc>
          <w:tcPr>
            <w:tcW w:w="1640" w:type="dxa"/>
            <w:noWrap/>
            <w:hideMark/>
          </w:tcPr>
          <w:p w:rsidR="00145554" w:rsidRPr="001347E9" w:rsidRDefault="00145554" w:rsidP="0046267B">
            <w:pPr>
              <w:jc w:val="center"/>
              <w:rPr>
                <w:sz w:val="24"/>
              </w:rPr>
            </w:pPr>
            <w:r w:rsidRPr="001347E9">
              <w:rPr>
                <w:sz w:val="24"/>
              </w:rPr>
              <w:t>1 524,00</w:t>
            </w:r>
          </w:p>
        </w:tc>
        <w:tc>
          <w:tcPr>
            <w:tcW w:w="1200" w:type="dxa"/>
            <w:noWrap/>
            <w:hideMark/>
          </w:tcPr>
          <w:p w:rsidR="00145554" w:rsidRPr="001347E9" w:rsidRDefault="00145554" w:rsidP="0046267B">
            <w:pPr>
              <w:jc w:val="center"/>
              <w:rPr>
                <w:sz w:val="24"/>
              </w:rPr>
            </w:pPr>
            <w:r w:rsidRPr="001347E9">
              <w:rPr>
                <w:sz w:val="24"/>
              </w:rPr>
              <w:t>2 054,90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3 910,00</w:t>
            </w:r>
          </w:p>
        </w:tc>
        <w:tc>
          <w:tcPr>
            <w:tcW w:w="1640" w:type="dxa"/>
            <w:noWrap/>
            <w:hideMark/>
          </w:tcPr>
          <w:p w:rsidR="00145554" w:rsidRPr="001347E9" w:rsidRDefault="00145554" w:rsidP="0046267B">
            <w:pPr>
              <w:jc w:val="center"/>
              <w:rPr>
                <w:sz w:val="24"/>
              </w:rPr>
            </w:pPr>
            <w:r w:rsidRPr="001347E9">
              <w:rPr>
                <w:sz w:val="24"/>
              </w:rPr>
              <w:t>2 540,00</w:t>
            </w:r>
          </w:p>
        </w:tc>
        <w:tc>
          <w:tcPr>
            <w:tcW w:w="1200" w:type="dxa"/>
            <w:noWrap/>
            <w:hideMark/>
          </w:tcPr>
          <w:p w:rsidR="00145554" w:rsidRPr="001347E9" w:rsidRDefault="00145554" w:rsidP="0046267B">
            <w:pPr>
              <w:jc w:val="center"/>
              <w:rPr>
                <w:sz w:val="24"/>
              </w:rPr>
            </w:pPr>
            <w:r w:rsidRPr="001347E9">
              <w:rPr>
                <w:sz w:val="24"/>
              </w:rPr>
              <w:t>1 370,00</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hideMark/>
          </w:tcPr>
          <w:p w:rsidR="00145554" w:rsidRPr="001347E9" w:rsidRDefault="00145554" w:rsidP="00CF14B7">
            <w:pPr>
              <w:jc w:val="center"/>
              <w:rPr>
                <w:sz w:val="24"/>
              </w:rPr>
            </w:pPr>
            <w:r w:rsidRPr="001347E9">
              <w:rPr>
                <w:sz w:val="24"/>
              </w:rPr>
              <w:t>4.1.4.</w:t>
            </w:r>
          </w:p>
        </w:tc>
        <w:tc>
          <w:tcPr>
            <w:tcW w:w="1793" w:type="dxa"/>
            <w:vMerge w:val="restart"/>
            <w:hideMark/>
          </w:tcPr>
          <w:p w:rsidR="00145554" w:rsidRPr="001347E9" w:rsidRDefault="00145554" w:rsidP="0046267B">
            <w:pPr>
              <w:jc w:val="both"/>
              <w:rPr>
                <w:sz w:val="24"/>
              </w:rPr>
            </w:pPr>
            <w:r w:rsidRPr="001347E9">
              <w:rPr>
                <w:sz w:val="24"/>
              </w:rPr>
              <w:t>Разработка схем тепл</w:t>
            </w:r>
            <w:r w:rsidRPr="001347E9">
              <w:rPr>
                <w:sz w:val="24"/>
              </w:rPr>
              <w:t>о</w:t>
            </w:r>
            <w:r w:rsidRPr="001347E9">
              <w:rPr>
                <w:sz w:val="24"/>
              </w:rPr>
              <w:t>снабжения н</w:t>
            </w:r>
            <w:r w:rsidRPr="001347E9">
              <w:rPr>
                <w:sz w:val="24"/>
              </w:rPr>
              <w:t>а</w:t>
            </w:r>
            <w:r w:rsidRPr="001347E9">
              <w:rPr>
                <w:sz w:val="24"/>
              </w:rPr>
              <w:t>селенных пунктов Ни</w:t>
            </w:r>
            <w:r w:rsidRPr="001347E9">
              <w:rPr>
                <w:sz w:val="24"/>
              </w:rPr>
              <w:t>ж</w:t>
            </w:r>
            <w:r w:rsidRPr="001347E9">
              <w:rPr>
                <w:sz w:val="24"/>
              </w:rPr>
              <w:lastRenderedPageBreak/>
              <w:t>невартовского района</w:t>
            </w:r>
          </w:p>
        </w:tc>
        <w:tc>
          <w:tcPr>
            <w:tcW w:w="1417" w:type="dxa"/>
            <w:vMerge w:val="restart"/>
            <w:hideMark/>
          </w:tcPr>
          <w:p w:rsidR="00145554" w:rsidRPr="001347E9" w:rsidRDefault="00CF14B7" w:rsidP="0046267B">
            <w:pPr>
              <w:jc w:val="both"/>
              <w:rPr>
                <w:sz w:val="24"/>
              </w:rPr>
            </w:pPr>
            <w:r>
              <w:rPr>
                <w:sz w:val="24"/>
              </w:rPr>
              <w:lastRenderedPageBreak/>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sidR="00145554" w:rsidRPr="001347E9">
              <w:rPr>
                <w:sz w:val="24"/>
              </w:rPr>
              <w:t xml:space="preserve">ние </w:t>
            </w:r>
            <w:r>
              <w:rPr>
                <w:sz w:val="24"/>
              </w:rPr>
              <w:lastRenderedPageBreak/>
              <w:t>«</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t>тал</w:t>
            </w:r>
            <w:r w:rsidR="00145554" w:rsidRPr="001347E9">
              <w:rPr>
                <w:sz w:val="24"/>
              </w:rPr>
              <w:t>ь</w:t>
            </w:r>
            <w:r w:rsidR="00145554" w:rsidRPr="001347E9">
              <w:rPr>
                <w:sz w:val="24"/>
              </w:rPr>
              <w:t>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w:t>
            </w:r>
            <w:r w:rsidR="00145554" w:rsidRPr="001347E9">
              <w:rPr>
                <w:sz w:val="24"/>
              </w:rPr>
              <w:t>й</w:t>
            </w:r>
            <w:r w:rsidR="00145554" w:rsidRPr="001347E9">
              <w:rPr>
                <w:sz w:val="24"/>
              </w:rPr>
              <w:t>ке Нижнева</w:t>
            </w:r>
            <w:r w:rsidR="00145554" w:rsidRPr="001347E9">
              <w:rPr>
                <w:sz w:val="24"/>
              </w:rPr>
              <w:t>р</w:t>
            </w:r>
            <w:r w:rsidR="00145554" w:rsidRPr="001347E9">
              <w:rPr>
                <w:sz w:val="24"/>
              </w:rPr>
              <w:t>товского ра</w:t>
            </w:r>
            <w:r w:rsidR="00145554" w:rsidRPr="001347E9">
              <w:rPr>
                <w:sz w:val="24"/>
              </w:rPr>
              <w:t>й</w:t>
            </w:r>
            <w:r w:rsidR="00145554" w:rsidRPr="001347E9">
              <w:rPr>
                <w:sz w:val="24"/>
              </w:rPr>
              <w:t>она</w:t>
            </w:r>
            <w:r>
              <w:rPr>
                <w:sz w:val="24"/>
              </w:rPr>
              <w:t>»</w:t>
            </w:r>
          </w:p>
        </w:tc>
        <w:tc>
          <w:tcPr>
            <w:tcW w:w="1134" w:type="dxa"/>
            <w:noWrap/>
            <w:hideMark/>
          </w:tcPr>
          <w:p w:rsidR="00145554" w:rsidRPr="001347E9" w:rsidRDefault="00145554" w:rsidP="0046267B">
            <w:pPr>
              <w:jc w:val="both"/>
              <w:rPr>
                <w:sz w:val="24"/>
              </w:rPr>
            </w:pPr>
            <w:r w:rsidRPr="001347E9">
              <w:rPr>
                <w:sz w:val="24"/>
              </w:rPr>
              <w:lastRenderedPageBreak/>
              <w:t>всего</w:t>
            </w:r>
          </w:p>
        </w:tc>
        <w:tc>
          <w:tcPr>
            <w:tcW w:w="1420" w:type="dxa"/>
            <w:noWrap/>
            <w:hideMark/>
          </w:tcPr>
          <w:p w:rsidR="00145554" w:rsidRPr="001347E9" w:rsidRDefault="00145554" w:rsidP="0046267B">
            <w:pPr>
              <w:jc w:val="center"/>
              <w:rPr>
                <w:sz w:val="24"/>
              </w:rPr>
            </w:pPr>
            <w:r w:rsidRPr="001347E9">
              <w:rPr>
                <w:sz w:val="24"/>
              </w:rPr>
              <w:t>1 650,00</w:t>
            </w:r>
          </w:p>
        </w:tc>
        <w:tc>
          <w:tcPr>
            <w:tcW w:w="1640" w:type="dxa"/>
            <w:noWrap/>
            <w:hideMark/>
          </w:tcPr>
          <w:p w:rsidR="00145554" w:rsidRPr="001347E9" w:rsidRDefault="00145554" w:rsidP="0046267B">
            <w:pPr>
              <w:jc w:val="center"/>
              <w:rPr>
                <w:sz w:val="24"/>
              </w:rPr>
            </w:pPr>
            <w:r w:rsidRPr="001347E9">
              <w:rPr>
                <w:sz w:val="24"/>
              </w:rPr>
              <w:t>1 650,00</w:t>
            </w:r>
          </w:p>
        </w:tc>
        <w:tc>
          <w:tcPr>
            <w:tcW w:w="1200" w:type="dxa"/>
            <w:noWrap/>
            <w:hideMark/>
          </w:tcPr>
          <w:p w:rsidR="00145554" w:rsidRPr="001347E9" w:rsidRDefault="00145554" w:rsidP="0046267B">
            <w:pPr>
              <w:jc w:val="center"/>
              <w:rPr>
                <w:sz w:val="24"/>
              </w:rPr>
            </w:pPr>
            <w:r w:rsidRPr="001347E9">
              <w:rPr>
                <w:sz w:val="24"/>
              </w:rPr>
              <w:t>-</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785" w:type="dxa"/>
            <w:noWrap/>
            <w:hideMark/>
          </w:tcPr>
          <w:p w:rsidR="00145554" w:rsidRPr="001347E9" w:rsidRDefault="00145554"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1 650,00</w:t>
            </w:r>
          </w:p>
        </w:tc>
        <w:tc>
          <w:tcPr>
            <w:tcW w:w="1640" w:type="dxa"/>
            <w:noWrap/>
            <w:hideMark/>
          </w:tcPr>
          <w:p w:rsidR="00145554" w:rsidRPr="001347E9" w:rsidRDefault="00145554" w:rsidP="0046267B">
            <w:pPr>
              <w:jc w:val="center"/>
              <w:rPr>
                <w:sz w:val="24"/>
              </w:rPr>
            </w:pPr>
            <w:r w:rsidRPr="001347E9">
              <w:rPr>
                <w:sz w:val="24"/>
              </w:rPr>
              <w:t>1 650,00</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300"/>
          <w:jc w:val="center"/>
        </w:trPr>
        <w:tc>
          <w:tcPr>
            <w:tcW w:w="918" w:type="dxa"/>
            <w:vMerge w:val="restart"/>
            <w:hideMark/>
          </w:tcPr>
          <w:p w:rsidR="00145554" w:rsidRPr="001347E9" w:rsidRDefault="00145554" w:rsidP="00CF14B7">
            <w:pPr>
              <w:jc w:val="center"/>
              <w:rPr>
                <w:sz w:val="24"/>
              </w:rPr>
            </w:pPr>
            <w:r w:rsidRPr="001347E9">
              <w:rPr>
                <w:sz w:val="24"/>
              </w:rPr>
              <w:lastRenderedPageBreak/>
              <w:t>4.1.5.</w:t>
            </w:r>
          </w:p>
        </w:tc>
        <w:tc>
          <w:tcPr>
            <w:tcW w:w="1793" w:type="dxa"/>
            <w:vMerge w:val="restart"/>
            <w:hideMark/>
          </w:tcPr>
          <w:p w:rsidR="00145554" w:rsidRPr="001347E9" w:rsidRDefault="00145554" w:rsidP="00EC6D52">
            <w:pPr>
              <w:jc w:val="both"/>
              <w:rPr>
                <w:sz w:val="24"/>
              </w:rPr>
            </w:pPr>
            <w:r w:rsidRPr="001347E9">
              <w:rPr>
                <w:sz w:val="24"/>
              </w:rPr>
              <w:t>С. Корлики</w:t>
            </w:r>
            <w:r w:rsidR="00CF14B7">
              <w:rPr>
                <w:sz w:val="24"/>
              </w:rPr>
              <w:t>: з</w:t>
            </w:r>
            <w:r w:rsidRPr="001347E9">
              <w:rPr>
                <w:sz w:val="24"/>
              </w:rPr>
              <w:t>амена обор</w:t>
            </w:r>
            <w:r w:rsidRPr="001347E9">
              <w:rPr>
                <w:sz w:val="24"/>
              </w:rPr>
              <w:t>у</w:t>
            </w:r>
            <w:r w:rsidRPr="001347E9">
              <w:rPr>
                <w:sz w:val="24"/>
              </w:rPr>
              <w:t>дования на  электроста</w:t>
            </w:r>
            <w:r w:rsidRPr="001347E9">
              <w:rPr>
                <w:sz w:val="24"/>
              </w:rPr>
              <w:t>н</w:t>
            </w:r>
            <w:r w:rsidRPr="001347E9">
              <w:rPr>
                <w:sz w:val="24"/>
              </w:rPr>
              <w:t>ции (2 дизель-генераторные устано</w:t>
            </w:r>
            <w:r w:rsidRPr="001347E9">
              <w:rPr>
                <w:sz w:val="24"/>
              </w:rPr>
              <w:t>в</w:t>
            </w:r>
            <w:r w:rsidRPr="001347E9">
              <w:rPr>
                <w:sz w:val="24"/>
              </w:rPr>
              <w:t xml:space="preserve">ки) </w:t>
            </w:r>
          </w:p>
        </w:tc>
        <w:tc>
          <w:tcPr>
            <w:tcW w:w="1417" w:type="dxa"/>
            <w:vMerge w:val="restart"/>
            <w:hideMark/>
          </w:tcPr>
          <w:p w:rsidR="00145554" w:rsidRPr="001347E9" w:rsidRDefault="00CF14B7" w:rsidP="0046267B">
            <w:pPr>
              <w:jc w:val="both"/>
              <w:rPr>
                <w:sz w:val="24"/>
              </w:rPr>
            </w:pPr>
            <w:r>
              <w:rPr>
                <w:sz w:val="24"/>
              </w:rPr>
              <w:t>м</w:t>
            </w:r>
            <w:r w:rsidR="00145554" w:rsidRPr="001347E9">
              <w:rPr>
                <w:sz w:val="24"/>
              </w:rPr>
              <w:t>униц</w:t>
            </w:r>
            <w:r w:rsidR="00145554" w:rsidRPr="001347E9">
              <w:rPr>
                <w:sz w:val="24"/>
              </w:rPr>
              <w:t>и</w:t>
            </w:r>
            <w:r w:rsidR="00145554" w:rsidRPr="001347E9">
              <w:rPr>
                <w:sz w:val="24"/>
              </w:rPr>
              <w:t>пальное казенное учрежд</w:t>
            </w:r>
            <w:r w:rsidR="00145554" w:rsidRPr="001347E9">
              <w:rPr>
                <w:sz w:val="24"/>
              </w:rPr>
              <w:t>е</w:t>
            </w:r>
            <w:r>
              <w:rPr>
                <w:sz w:val="24"/>
              </w:rPr>
              <w:t>ние «</w:t>
            </w:r>
            <w:r w:rsidR="00145554" w:rsidRPr="001347E9">
              <w:rPr>
                <w:sz w:val="24"/>
              </w:rPr>
              <w:t>Управл</w:t>
            </w:r>
            <w:r w:rsidR="00145554" w:rsidRPr="001347E9">
              <w:rPr>
                <w:sz w:val="24"/>
              </w:rPr>
              <w:t>е</w:t>
            </w:r>
            <w:r w:rsidR="00145554" w:rsidRPr="001347E9">
              <w:rPr>
                <w:sz w:val="24"/>
              </w:rPr>
              <w:t>ние кап</w:t>
            </w:r>
            <w:r w:rsidR="00145554" w:rsidRPr="001347E9">
              <w:rPr>
                <w:sz w:val="24"/>
              </w:rPr>
              <w:t>и</w:t>
            </w:r>
            <w:r w:rsidR="00145554" w:rsidRPr="001347E9">
              <w:rPr>
                <w:sz w:val="24"/>
              </w:rPr>
              <w:t>тал</w:t>
            </w:r>
            <w:r w:rsidR="00145554" w:rsidRPr="001347E9">
              <w:rPr>
                <w:sz w:val="24"/>
              </w:rPr>
              <w:t>ь</w:t>
            </w:r>
            <w:r w:rsidR="00145554" w:rsidRPr="001347E9">
              <w:rPr>
                <w:sz w:val="24"/>
              </w:rPr>
              <w:t>ного строител</w:t>
            </w:r>
            <w:r w:rsidR="00145554" w:rsidRPr="001347E9">
              <w:rPr>
                <w:sz w:val="24"/>
              </w:rPr>
              <w:t>ь</w:t>
            </w:r>
            <w:r w:rsidR="00145554" w:rsidRPr="001347E9">
              <w:rPr>
                <w:sz w:val="24"/>
              </w:rPr>
              <w:t>ства по з</w:t>
            </w:r>
            <w:r w:rsidR="00145554" w:rsidRPr="001347E9">
              <w:rPr>
                <w:sz w:val="24"/>
              </w:rPr>
              <w:t>а</w:t>
            </w:r>
            <w:r w:rsidR="00145554" w:rsidRPr="001347E9">
              <w:rPr>
                <w:sz w:val="24"/>
              </w:rPr>
              <w:t>стро</w:t>
            </w:r>
            <w:r w:rsidR="00145554" w:rsidRPr="001347E9">
              <w:rPr>
                <w:sz w:val="24"/>
              </w:rPr>
              <w:t>й</w:t>
            </w:r>
            <w:r w:rsidR="00145554" w:rsidRPr="001347E9">
              <w:rPr>
                <w:sz w:val="24"/>
              </w:rPr>
              <w:t>ке Нижнева</w:t>
            </w:r>
            <w:r w:rsidR="00145554" w:rsidRPr="001347E9">
              <w:rPr>
                <w:sz w:val="24"/>
              </w:rPr>
              <w:t>р</w:t>
            </w:r>
            <w:r>
              <w:rPr>
                <w:sz w:val="24"/>
              </w:rPr>
              <w:t>товского ра</w:t>
            </w:r>
            <w:r>
              <w:rPr>
                <w:sz w:val="24"/>
              </w:rPr>
              <w:t>й</w:t>
            </w:r>
            <w:r>
              <w:rPr>
                <w:sz w:val="24"/>
              </w:rPr>
              <w:t>она»</w:t>
            </w:r>
          </w:p>
        </w:tc>
        <w:tc>
          <w:tcPr>
            <w:tcW w:w="1134" w:type="dxa"/>
            <w:noWrap/>
            <w:hideMark/>
          </w:tcPr>
          <w:p w:rsidR="00145554" w:rsidRPr="001347E9" w:rsidRDefault="00145554" w:rsidP="0046267B">
            <w:pPr>
              <w:jc w:val="both"/>
              <w:rPr>
                <w:sz w:val="24"/>
              </w:rPr>
            </w:pPr>
            <w:r w:rsidRPr="001347E9">
              <w:rPr>
                <w:sz w:val="24"/>
              </w:rPr>
              <w:t>всего</w:t>
            </w:r>
          </w:p>
        </w:tc>
        <w:tc>
          <w:tcPr>
            <w:tcW w:w="1420" w:type="dxa"/>
            <w:noWrap/>
            <w:hideMark/>
          </w:tcPr>
          <w:p w:rsidR="00145554" w:rsidRPr="001347E9" w:rsidRDefault="00145554" w:rsidP="0046267B">
            <w:pPr>
              <w:jc w:val="center"/>
              <w:rPr>
                <w:sz w:val="24"/>
              </w:rPr>
            </w:pPr>
            <w:r w:rsidRPr="001347E9">
              <w:rPr>
                <w:sz w:val="24"/>
              </w:rPr>
              <w:t>9 550,00</w:t>
            </w:r>
          </w:p>
        </w:tc>
        <w:tc>
          <w:tcPr>
            <w:tcW w:w="1640" w:type="dxa"/>
            <w:noWrap/>
            <w:hideMark/>
          </w:tcPr>
          <w:p w:rsidR="00145554" w:rsidRPr="001347E9" w:rsidRDefault="00145554" w:rsidP="0046267B">
            <w:pPr>
              <w:jc w:val="center"/>
              <w:rPr>
                <w:sz w:val="24"/>
              </w:rPr>
            </w:pPr>
            <w:r w:rsidRPr="001347E9">
              <w:rPr>
                <w:sz w:val="24"/>
              </w:rPr>
              <w:t>9 550,00</w:t>
            </w:r>
          </w:p>
        </w:tc>
        <w:tc>
          <w:tcPr>
            <w:tcW w:w="1200" w:type="dxa"/>
            <w:noWrap/>
            <w:hideMark/>
          </w:tcPr>
          <w:p w:rsidR="00145554" w:rsidRPr="001347E9" w:rsidRDefault="00145554" w:rsidP="0046267B">
            <w:pPr>
              <w:jc w:val="center"/>
              <w:rPr>
                <w:sz w:val="24"/>
              </w:rPr>
            </w:pPr>
            <w:r w:rsidRPr="001347E9">
              <w:rPr>
                <w:sz w:val="24"/>
              </w:rPr>
              <w:t>-</w:t>
            </w:r>
          </w:p>
        </w:tc>
        <w:tc>
          <w:tcPr>
            <w:tcW w:w="1240" w:type="dxa"/>
            <w:noWrap/>
            <w:hideMark/>
          </w:tcPr>
          <w:p w:rsidR="00145554" w:rsidRPr="001347E9" w:rsidRDefault="00145554" w:rsidP="0046267B">
            <w:pPr>
              <w:jc w:val="center"/>
              <w:rPr>
                <w:sz w:val="24"/>
              </w:rPr>
            </w:pPr>
            <w:r w:rsidRPr="001347E9">
              <w:rPr>
                <w:sz w:val="24"/>
              </w:rPr>
              <w:t>-</w:t>
            </w:r>
          </w:p>
        </w:tc>
        <w:tc>
          <w:tcPr>
            <w:tcW w:w="116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1140" w:type="dxa"/>
            <w:noWrap/>
            <w:hideMark/>
          </w:tcPr>
          <w:p w:rsidR="00145554" w:rsidRPr="001347E9" w:rsidRDefault="00145554" w:rsidP="0046267B">
            <w:pPr>
              <w:jc w:val="center"/>
              <w:rPr>
                <w:sz w:val="24"/>
              </w:rPr>
            </w:pPr>
            <w:r w:rsidRPr="001347E9">
              <w:rPr>
                <w:sz w:val="24"/>
              </w:rPr>
              <w:t>-</w:t>
            </w:r>
          </w:p>
        </w:tc>
        <w:tc>
          <w:tcPr>
            <w:tcW w:w="785" w:type="dxa"/>
            <w:noWrap/>
            <w:hideMark/>
          </w:tcPr>
          <w:p w:rsidR="00145554" w:rsidRPr="001347E9" w:rsidRDefault="00145554"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CF14B7">
            <w:pPr>
              <w:jc w:val="cente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9 550,00</w:t>
            </w:r>
          </w:p>
        </w:tc>
        <w:tc>
          <w:tcPr>
            <w:tcW w:w="1640" w:type="dxa"/>
            <w:noWrap/>
            <w:hideMark/>
          </w:tcPr>
          <w:p w:rsidR="00145554" w:rsidRPr="001347E9" w:rsidRDefault="00145554" w:rsidP="0046267B">
            <w:pPr>
              <w:jc w:val="center"/>
              <w:rPr>
                <w:sz w:val="24"/>
              </w:rPr>
            </w:pPr>
            <w:r w:rsidRPr="001347E9">
              <w:rPr>
                <w:sz w:val="24"/>
              </w:rPr>
              <w:t>9 550,00</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F14B7" w:rsidRPr="001347E9" w:rsidTr="001347E9">
        <w:trPr>
          <w:trHeight w:val="300"/>
          <w:jc w:val="center"/>
        </w:trPr>
        <w:tc>
          <w:tcPr>
            <w:tcW w:w="918" w:type="dxa"/>
            <w:vMerge w:val="restart"/>
            <w:hideMark/>
          </w:tcPr>
          <w:p w:rsidR="00CF14B7" w:rsidRPr="001347E9" w:rsidRDefault="00CF14B7" w:rsidP="00CF14B7">
            <w:pPr>
              <w:jc w:val="center"/>
              <w:rPr>
                <w:sz w:val="24"/>
              </w:rPr>
            </w:pPr>
            <w:r w:rsidRPr="001347E9">
              <w:rPr>
                <w:sz w:val="24"/>
              </w:rPr>
              <w:t>4.1.6.</w:t>
            </w:r>
          </w:p>
        </w:tc>
        <w:tc>
          <w:tcPr>
            <w:tcW w:w="1793" w:type="dxa"/>
            <w:vMerge w:val="restart"/>
            <w:hideMark/>
          </w:tcPr>
          <w:p w:rsidR="00CF14B7" w:rsidRPr="001347E9" w:rsidRDefault="00CF14B7" w:rsidP="0046267B">
            <w:pPr>
              <w:jc w:val="both"/>
              <w:rPr>
                <w:sz w:val="24"/>
              </w:rPr>
            </w:pPr>
            <w:r w:rsidRPr="001347E9">
              <w:rPr>
                <w:sz w:val="24"/>
              </w:rPr>
              <w:t>С</w:t>
            </w:r>
            <w:r>
              <w:rPr>
                <w:sz w:val="24"/>
              </w:rPr>
              <w:t>ельское п</w:t>
            </w:r>
            <w:r>
              <w:rPr>
                <w:sz w:val="24"/>
              </w:rPr>
              <w:t>о</w:t>
            </w:r>
            <w:r>
              <w:rPr>
                <w:sz w:val="24"/>
              </w:rPr>
              <w:t>селение</w:t>
            </w:r>
            <w:r w:rsidRPr="001347E9">
              <w:rPr>
                <w:sz w:val="24"/>
              </w:rPr>
              <w:t xml:space="preserve"> Зайц</w:t>
            </w:r>
            <w:r w:rsidRPr="001347E9">
              <w:rPr>
                <w:sz w:val="24"/>
              </w:rPr>
              <w:t>е</w:t>
            </w:r>
            <w:r w:rsidRPr="001347E9">
              <w:rPr>
                <w:sz w:val="24"/>
              </w:rPr>
              <w:t>ва Речка Уст</w:t>
            </w:r>
            <w:r w:rsidRPr="001347E9">
              <w:rPr>
                <w:sz w:val="24"/>
              </w:rPr>
              <w:t>а</w:t>
            </w:r>
            <w:r w:rsidRPr="001347E9">
              <w:rPr>
                <w:sz w:val="24"/>
              </w:rPr>
              <w:t>новка узлов учета. Здание котель</w:t>
            </w:r>
            <w:r>
              <w:rPr>
                <w:sz w:val="24"/>
              </w:rPr>
              <w:t>ной по ул. Ле</w:t>
            </w:r>
            <w:r>
              <w:rPr>
                <w:sz w:val="24"/>
              </w:rPr>
              <w:t>с</w:t>
            </w:r>
            <w:r>
              <w:rPr>
                <w:sz w:val="24"/>
              </w:rPr>
              <w:t>ной,</w:t>
            </w:r>
            <w:r w:rsidRPr="001347E9">
              <w:rPr>
                <w:sz w:val="24"/>
              </w:rPr>
              <w:t xml:space="preserve"> строение 2</w:t>
            </w:r>
          </w:p>
        </w:tc>
        <w:tc>
          <w:tcPr>
            <w:tcW w:w="1417" w:type="dxa"/>
            <w:vMerge w:val="restart"/>
            <w:hideMark/>
          </w:tcPr>
          <w:p w:rsidR="00CF14B7" w:rsidRPr="001347E9" w:rsidRDefault="00CF14B7"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lastRenderedPageBreak/>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lastRenderedPageBreak/>
              <w:t>всего</w:t>
            </w:r>
          </w:p>
        </w:tc>
        <w:tc>
          <w:tcPr>
            <w:tcW w:w="1420" w:type="dxa"/>
            <w:noWrap/>
            <w:hideMark/>
          </w:tcPr>
          <w:p w:rsidR="00CF14B7" w:rsidRPr="001347E9" w:rsidRDefault="00CF14B7" w:rsidP="0046267B">
            <w:pPr>
              <w:jc w:val="center"/>
              <w:rPr>
                <w:sz w:val="24"/>
              </w:rPr>
            </w:pPr>
            <w:r w:rsidRPr="001347E9">
              <w:rPr>
                <w:sz w:val="24"/>
              </w:rPr>
              <w:t>903,31</w:t>
            </w:r>
          </w:p>
        </w:tc>
        <w:tc>
          <w:tcPr>
            <w:tcW w:w="1640" w:type="dxa"/>
            <w:noWrap/>
            <w:hideMark/>
          </w:tcPr>
          <w:p w:rsidR="00CF14B7" w:rsidRPr="001347E9" w:rsidRDefault="00CF14B7" w:rsidP="0046267B">
            <w:pPr>
              <w:jc w:val="center"/>
              <w:rPr>
                <w:sz w:val="24"/>
              </w:rPr>
            </w:pPr>
            <w:r w:rsidRPr="001347E9">
              <w:rPr>
                <w:sz w:val="24"/>
              </w:rPr>
              <w:t>880,13</w:t>
            </w:r>
          </w:p>
        </w:tc>
        <w:tc>
          <w:tcPr>
            <w:tcW w:w="1200" w:type="dxa"/>
            <w:noWrap/>
            <w:hideMark/>
          </w:tcPr>
          <w:p w:rsidR="00CF14B7" w:rsidRPr="001347E9" w:rsidRDefault="00CF14B7" w:rsidP="0046267B">
            <w:pPr>
              <w:jc w:val="center"/>
              <w:rPr>
                <w:sz w:val="24"/>
              </w:rPr>
            </w:pPr>
            <w:r w:rsidRPr="001347E9">
              <w:rPr>
                <w:sz w:val="24"/>
              </w:rPr>
              <w:t>23,18</w:t>
            </w:r>
          </w:p>
        </w:tc>
        <w:tc>
          <w:tcPr>
            <w:tcW w:w="1240" w:type="dxa"/>
            <w:noWrap/>
            <w:hideMark/>
          </w:tcPr>
          <w:p w:rsidR="00CF14B7" w:rsidRPr="001347E9" w:rsidRDefault="00CF14B7" w:rsidP="0046267B">
            <w:pPr>
              <w:jc w:val="center"/>
              <w:rPr>
                <w:sz w:val="24"/>
              </w:rPr>
            </w:pPr>
            <w:r w:rsidRPr="001347E9">
              <w:rPr>
                <w:sz w:val="24"/>
              </w:rPr>
              <w:t>-</w:t>
            </w:r>
          </w:p>
        </w:tc>
        <w:tc>
          <w:tcPr>
            <w:tcW w:w="1160" w:type="dxa"/>
            <w:noWrap/>
            <w:hideMark/>
          </w:tcPr>
          <w:p w:rsidR="00CF14B7" w:rsidRPr="001347E9" w:rsidRDefault="00CF14B7" w:rsidP="0046267B">
            <w:pPr>
              <w:jc w:val="center"/>
              <w:rPr>
                <w:sz w:val="24"/>
              </w:rPr>
            </w:pPr>
            <w:r w:rsidRPr="001347E9">
              <w:rPr>
                <w:sz w:val="24"/>
              </w:rPr>
              <w:t>-</w:t>
            </w:r>
          </w:p>
        </w:tc>
        <w:tc>
          <w:tcPr>
            <w:tcW w:w="1140" w:type="dxa"/>
            <w:noWrap/>
            <w:hideMark/>
          </w:tcPr>
          <w:p w:rsidR="00CF14B7" w:rsidRPr="001347E9" w:rsidRDefault="00CF14B7" w:rsidP="0046267B">
            <w:pPr>
              <w:jc w:val="center"/>
              <w:rPr>
                <w:sz w:val="24"/>
              </w:rPr>
            </w:pPr>
            <w:r w:rsidRPr="001347E9">
              <w:rPr>
                <w:sz w:val="24"/>
              </w:rPr>
              <w:t>-</w:t>
            </w:r>
          </w:p>
        </w:tc>
        <w:tc>
          <w:tcPr>
            <w:tcW w:w="1140" w:type="dxa"/>
            <w:noWrap/>
            <w:hideMark/>
          </w:tcPr>
          <w:p w:rsidR="00CF14B7" w:rsidRPr="001347E9" w:rsidRDefault="00CF14B7" w:rsidP="0046267B">
            <w:pPr>
              <w:jc w:val="center"/>
              <w:rPr>
                <w:sz w:val="24"/>
              </w:rPr>
            </w:pPr>
            <w:r w:rsidRPr="001347E9">
              <w:rPr>
                <w:sz w:val="24"/>
              </w:rPr>
              <w:t>-</w:t>
            </w:r>
          </w:p>
        </w:tc>
        <w:tc>
          <w:tcPr>
            <w:tcW w:w="785" w:type="dxa"/>
            <w:noWrap/>
            <w:hideMark/>
          </w:tcPr>
          <w:p w:rsidR="00CF14B7" w:rsidRPr="001347E9" w:rsidRDefault="00CF14B7"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903,31</w:t>
            </w:r>
          </w:p>
        </w:tc>
        <w:tc>
          <w:tcPr>
            <w:tcW w:w="1640" w:type="dxa"/>
            <w:noWrap/>
            <w:hideMark/>
          </w:tcPr>
          <w:p w:rsidR="00145554" w:rsidRPr="001347E9" w:rsidRDefault="00145554" w:rsidP="0046267B">
            <w:pPr>
              <w:jc w:val="center"/>
              <w:rPr>
                <w:sz w:val="24"/>
              </w:rPr>
            </w:pPr>
            <w:r w:rsidRPr="001347E9">
              <w:rPr>
                <w:sz w:val="24"/>
              </w:rPr>
              <w:t>880,13</w:t>
            </w:r>
          </w:p>
        </w:tc>
        <w:tc>
          <w:tcPr>
            <w:tcW w:w="1200" w:type="dxa"/>
            <w:noWrap/>
            <w:hideMark/>
          </w:tcPr>
          <w:p w:rsidR="00145554" w:rsidRPr="001347E9" w:rsidRDefault="00145554" w:rsidP="0046267B">
            <w:pPr>
              <w:jc w:val="center"/>
              <w:rPr>
                <w:sz w:val="24"/>
              </w:rPr>
            </w:pPr>
            <w:r w:rsidRPr="001347E9">
              <w:rPr>
                <w:sz w:val="24"/>
              </w:rPr>
              <w:t>23,18</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CF14B7" w:rsidRPr="001347E9" w:rsidTr="001347E9">
        <w:trPr>
          <w:trHeight w:val="300"/>
          <w:jc w:val="center"/>
        </w:trPr>
        <w:tc>
          <w:tcPr>
            <w:tcW w:w="918" w:type="dxa"/>
            <w:vMerge w:val="restart"/>
            <w:hideMark/>
          </w:tcPr>
          <w:p w:rsidR="00CF14B7" w:rsidRPr="001347E9" w:rsidRDefault="00CF14B7" w:rsidP="00CF14B7">
            <w:pPr>
              <w:jc w:val="center"/>
              <w:rPr>
                <w:sz w:val="24"/>
              </w:rPr>
            </w:pPr>
            <w:r w:rsidRPr="001347E9">
              <w:rPr>
                <w:sz w:val="24"/>
              </w:rPr>
              <w:lastRenderedPageBreak/>
              <w:t>4.1.7.</w:t>
            </w:r>
          </w:p>
        </w:tc>
        <w:tc>
          <w:tcPr>
            <w:tcW w:w="1793" w:type="dxa"/>
            <w:vMerge w:val="restart"/>
            <w:hideMark/>
          </w:tcPr>
          <w:p w:rsidR="00CF14B7" w:rsidRPr="001347E9" w:rsidRDefault="00CF14B7" w:rsidP="0046267B">
            <w:pPr>
              <w:jc w:val="both"/>
              <w:rPr>
                <w:sz w:val="24"/>
              </w:rPr>
            </w:pPr>
            <w:r w:rsidRPr="001347E9">
              <w:rPr>
                <w:sz w:val="24"/>
              </w:rPr>
              <w:t>Г. Нижнева</w:t>
            </w:r>
            <w:r w:rsidRPr="001347E9">
              <w:rPr>
                <w:sz w:val="24"/>
              </w:rPr>
              <w:t>р</w:t>
            </w:r>
            <w:r w:rsidRPr="001347E9">
              <w:rPr>
                <w:sz w:val="24"/>
              </w:rPr>
              <w:t>товск</w:t>
            </w:r>
            <w:r>
              <w:rPr>
                <w:sz w:val="24"/>
              </w:rPr>
              <w:t>:у</w:t>
            </w:r>
            <w:r w:rsidRPr="001347E9">
              <w:rPr>
                <w:sz w:val="24"/>
              </w:rPr>
              <w:t>становка узлов учета. Администр</w:t>
            </w:r>
            <w:r w:rsidRPr="001347E9">
              <w:rPr>
                <w:sz w:val="24"/>
              </w:rPr>
              <w:t>а</w:t>
            </w:r>
            <w:r w:rsidRPr="001347E9">
              <w:rPr>
                <w:sz w:val="24"/>
              </w:rPr>
              <w:t xml:space="preserve">тивное здание </w:t>
            </w:r>
            <w:r w:rsidR="0046267B">
              <w:rPr>
                <w:sz w:val="24"/>
                <w:szCs w:val="24"/>
              </w:rPr>
              <w:t xml:space="preserve">районного </w:t>
            </w:r>
            <w:r w:rsidR="0046267B">
              <w:rPr>
                <w:sz w:val="24"/>
              </w:rPr>
              <w:t>о</w:t>
            </w:r>
            <w:r w:rsidR="0046267B">
              <w:rPr>
                <w:sz w:val="24"/>
              </w:rPr>
              <w:t>р</w:t>
            </w:r>
            <w:r w:rsidR="0046267B">
              <w:rPr>
                <w:sz w:val="24"/>
              </w:rPr>
              <w:t>ган</w:t>
            </w:r>
            <w:r w:rsidR="0046267B">
              <w:rPr>
                <w:sz w:val="24"/>
              </w:rPr>
              <w:t>и</w:t>
            </w:r>
            <w:r w:rsidR="0046267B">
              <w:rPr>
                <w:sz w:val="24"/>
              </w:rPr>
              <w:t>зационно-методического центра</w:t>
            </w:r>
            <w:r w:rsidR="0046267B">
              <w:rPr>
                <w:sz w:val="24"/>
                <w:szCs w:val="24"/>
              </w:rPr>
              <w:t>р</w:t>
            </w:r>
            <w:r w:rsidR="0046267B" w:rsidRPr="00172F49">
              <w:rPr>
                <w:sz w:val="24"/>
                <w:szCs w:val="24"/>
              </w:rPr>
              <w:t>айо</w:t>
            </w:r>
            <w:r w:rsidR="0046267B" w:rsidRPr="00172F49">
              <w:rPr>
                <w:sz w:val="24"/>
                <w:szCs w:val="24"/>
              </w:rPr>
              <w:t>н</w:t>
            </w:r>
            <w:r w:rsidR="0046267B" w:rsidRPr="00172F49">
              <w:rPr>
                <w:sz w:val="24"/>
                <w:szCs w:val="24"/>
              </w:rPr>
              <w:t>но</w:t>
            </w:r>
            <w:r w:rsidR="0046267B">
              <w:rPr>
                <w:sz w:val="24"/>
                <w:szCs w:val="24"/>
              </w:rPr>
              <w:t>го</w:t>
            </w:r>
            <w:r w:rsidR="0046267B" w:rsidRPr="00172F49">
              <w:rPr>
                <w:sz w:val="24"/>
                <w:szCs w:val="24"/>
              </w:rPr>
              <w:t>муниц</w:t>
            </w:r>
            <w:r w:rsidR="0046267B" w:rsidRPr="00172F49">
              <w:rPr>
                <w:sz w:val="24"/>
                <w:szCs w:val="24"/>
              </w:rPr>
              <w:t>и</w:t>
            </w:r>
            <w:r w:rsidR="0046267B" w:rsidRPr="00172F49">
              <w:rPr>
                <w:sz w:val="24"/>
                <w:szCs w:val="24"/>
              </w:rPr>
              <w:t>пально</w:t>
            </w:r>
            <w:r w:rsidR="0046267B">
              <w:rPr>
                <w:sz w:val="24"/>
                <w:szCs w:val="24"/>
              </w:rPr>
              <w:t>го</w:t>
            </w:r>
            <w:r w:rsidR="0046267B" w:rsidRPr="00172F49">
              <w:rPr>
                <w:sz w:val="24"/>
                <w:szCs w:val="24"/>
              </w:rPr>
              <w:t xml:space="preserve"> авт</w:t>
            </w:r>
            <w:r w:rsidR="0046267B" w:rsidRPr="00172F49">
              <w:rPr>
                <w:sz w:val="24"/>
                <w:szCs w:val="24"/>
              </w:rPr>
              <w:t>о</w:t>
            </w:r>
            <w:r w:rsidR="0046267B">
              <w:rPr>
                <w:sz w:val="24"/>
                <w:szCs w:val="24"/>
              </w:rPr>
              <w:t>номного</w:t>
            </w:r>
            <w:r w:rsidR="0046267B" w:rsidRPr="00172F49">
              <w:rPr>
                <w:sz w:val="24"/>
                <w:szCs w:val="24"/>
              </w:rPr>
              <w:t xml:space="preserve"> учр</w:t>
            </w:r>
            <w:r w:rsidR="0046267B" w:rsidRPr="00172F49">
              <w:rPr>
                <w:sz w:val="24"/>
                <w:szCs w:val="24"/>
              </w:rPr>
              <w:t>е</w:t>
            </w:r>
            <w:r w:rsidR="0046267B">
              <w:rPr>
                <w:sz w:val="24"/>
                <w:szCs w:val="24"/>
              </w:rPr>
              <w:t xml:space="preserve">ждения </w:t>
            </w:r>
            <w:r w:rsidR="0046267B" w:rsidRPr="00172F49">
              <w:rPr>
                <w:sz w:val="24"/>
                <w:szCs w:val="24"/>
              </w:rPr>
              <w:t>«Ме</w:t>
            </w:r>
            <w:r w:rsidR="0046267B" w:rsidRPr="00172F49">
              <w:rPr>
                <w:sz w:val="24"/>
                <w:szCs w:val="24"/>
              </w:rPr>
              <w:t>ж</w:t>
            </w:r>
            <w:r w:rsidR="0046267B" w:rsidRPr="00172F49">
              <w:rPr>
                <w:sz w:val="24"/>
                <w:szCs w:val="24"/>
              </w:rPr>
              <w:t>поселенческий культу</w:t>
            </w:r>
            <w:r w:rsidR="0046267B" w:rsidRPr="00172F49">
              <w:rPr>
                <w:sz w:val="24"/>
                <w:szCs w:val="24"/>
              </w:rPr>
              <w:t>р</w:t>
            </w:r>
            <w:r w:rsidR="0046267B" w:rsidRPr="00172F49">
              <w:rPr>
                <w:sz w:val="24"/>
                <w:szCs w:val="24"/>
              </w:rPr>
              <w:t xml:space="preserve">но-досуговый комплекс </w:t>
            </w:r>
            <w:r w:rsidR="0046267B">
              <w:rPr>
                <w:sz w:val="24"/>
              </w:rPr>
              <w:t>«</w:t>
            </w:r>
            <w:r w:rsidR="0046267B" w:rsidRPr="00EA1F4A">
              <w:rPr>
                <w:sz w:val="24"/>
              </w:rPr>
              <w:t>А</w:t>
            </w:r>
            <w:r w:rsidR="0046267B" w:rsidRPr="00EA1F4A">
              <w:rPr>
                <w:sz w:val="24"/>
              </w:rPr>
              <w:t>р</w:t>
            </w:r>
            <w:r w:rsidR="0046267B" w:rsidRPr="00EA1F4A">
              <w:rPr>
                <w:sz w:val="24"/>
              </w:rPr>
              <w:t>лекино</w:t>
            </w:r>
            <w:r w:rsidR="0046267B">
              <w:rPr>
                <w:sz w:val="24"/>
              </w:rPr>
              <w:t xml:space="preserve">» </w:t>
            </w:r>
            <w:r w:rsidRPr="001347E9">
              <w:rPr>
                <w:sz w:val="24"/>
              </w:rPr>
              <w:t xml:space="preserve">по ул. 60 лет Октября </w:t>
            </w:r>
          </w:p>
        </w:tc>
        <w:tc>
          <w:tcPr>
            <w:tcW w:w="1417" w:type="dxa"/>
            <w:vMerge w:val="restart"/>
            <w:hideMark/>
          </w:tcPr>
          <w:p w:rsidR="00CF14B7" w:rsidRPr="001347E9" w:rsidRDefault="00CF14B7"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t>всего</w:t>
            </w:r>
          </w:p>
        </w:tc>
        <w:tc>
          <w:tcPr>
            <w:tcW w:w="1420" w:type="dxa"/>
            <w:noWrap/>
            <w:hideMark/>
          </w:tcPr>
          <w:p w:rsidR="00CF14B7" w:rsidRPr="001347E9" w:rsidRDefault="00CF14B7" w:rsidP="0046267B">
            <w:pPr>
              <w:jc w:val="center"/>
              <w:rPr>
                <w:sz w:val="24"/>
              </w:rPr>
            </w:pPr>
            <w:r w:rsidRPr="001347E9">
              <w:rPr>
                <w:sz w:val="24"/>
              </w:rPr>
              <w:t>237,76</w:t>
            </w:r>
          </w:p>
        </w:tc>
        <w:tc>
          <w:tcPr>
            <w:tcW w:w="1640" w:type="dxa"/>
            <w:noWrap/>
            <w:hideMark/>
          </w:tcPr>
          <w:p w:rsidR="00CF14B7" w:rsidRPr="001347E9" w:rsidRDefault="00CF14B7" w:rsidP="0046267B">
            <w:pPr>
              <w:jc w:val="center"/>
              <w:rPr>
                <w:sz w:val="24"/>
              </w:rPr>
            </w:pPr>
            <w:r w:rsidRPr="001347E9">
              <w:rPr>
                <w:sz w:val="24"/>
              </w:rPr>
              <w:t>237,76</w:t>
            </w:r>
          </w:p>
        </w:tc>
        <w:tc>
          <w:tcPr>
            <w:tcW w:w="1200" w:type="dxa"/>
            <w:noWrap/>
            <w:hideMark/>
          </w:tcPr>
          <w:p w:rsidR="00CF14B7" w:rsidRPr="001347E9" w:rsidRDefault="00CF14B7" w:rsidP="0046267B">
            <w:pPr>
              <w:jc w:val="center"/>
              <w:rPr>
                <w:sz w:val="24"/>
              </w:rPr>
            </w:pPr>
            <w:r w:rsidRPr="001347E9">
              <w:rPr>
                <w:sz w:val="24"/>
              </w:rPr>
              <w:t>-</w:t>
            </w:r>
          </w:p>
        </w:tc>
        <w:tc>
          <w:tcPr>
            <w:tcW w:w="1240" w:type="dxa"/>
            <w:noWrap/>
            <w:hideMark/>
          </w:tcPr>
          <w:p w:rsidR="00CF14B7" w:rsidRPr="001347E9" w:rsidRDefault="00CF14B7" w:rsidP="0046267B">
            <w:pPr>
              <w:jc w:val="center"/>
              <w:rPr>
                <w:sz w:val="24"/>
              </w:rPr>
            </w:pPr>
            <w:r w:rsidRPr="001347E9">
              <w:rPr>
                <w:sz w:val="24"/>
              </w:rPr>
              <w:t>-</w:t>
            </w:r>
          </w:p>
        </w:tc>
        <w:tc>
          <w:tcPr>
            <w:tcW w:w="1160" w:type="dxa"/>
            <w:noWrap/>
            <w:hideMark/>
          </w:tcPr>
          <w:p w:rsidR="00CF14B7" w:rsidRPr="001347E9" w:rsidRDefault="00CF14B7" w:rsidP="0046267B">
            <w:pPr>
              <w:jc w:val="center"/>
              <w:rPr>
                <w:sz w:val="24"/>
              </w:rPr>
            </w:pPr>
            <w:r w:rsidRPr="001347E9">
              <w:rPr>
                <w:sz w:val="24"/>
              </w:rPr>
              <w:t>-</w:t>
            </w:r>
          </w:p>
        </w:tc>
        <w:tc>
          <w:tcPr>
            <w:tcW w:w="1140" w:type="dxa"/>
            <w:noWrap/>
            <w:hideMark/>
          </w:tcPr>
          <w:p w:rsidR="00CF14B7" w:rsidRPr="001347E9" w:rsidRDefault="00CF14B7" w:rsidP="0046267B">
            <w:pPr>
              <w:jc w:val="center"/>
              <w:rPr>
                <w:sz w:val="24"/>
              </w:rPr>
            </w:pPr>
            <w:r w:rsidRPr="001347E9">
              <w:rPr>
                <w:sz w:val="24"/>
              </w:rPr>
              <w:t>-</w:t>
            </w:r>
          </w:p>
        </w:tc>
        <w:tc>
          <w:tcPr>
            <w:tcW w:w="1140" w:type="dxa"/>
            <w:noWrap/>
            <w:hideMark/>
          </w:tcPr>
          <w:p w:rsidR="00CF14B7" w:rsidRPr="001347E9" w:rsidRDefault="00CF14B7" w:rsidP="0046267B">
            <w:pPr>
              <w:jc w:val="center"/>
              <w:rPr>
                <w:sz w:val="24"/>
              </w:rPr>
            </w:pPr>
            <w:r w:rsidRPr="001347E9">
              <w:rPr>
                <w:sz w:val="24"/>
              </w:rPr>
              <w:t>-</w:t>
            </w:r>
          </w:p>
        </w:tc>
        <w:tc>
          <w:tcPr>
            <w:tcW w:w="785" w:type="dxa"/>
            <w:noWrap/>
            <w:hideMark/>
          </w:tcPr>
          <w:p w:rsidR="00CF14B7" w:rsidRPr="001347E9" w:rsidRDefault="00CF14B7" w:rsidP="0046267B">
            <w:pPr>
              <w:jc w:val="center"/>
              <w:rPr>
                <w:sz w:val="24"/>
              </w:rPr>
            </w:pPr>
            <w:r w:rsidRPr="001347E9">
              <w:rPr>
                <w:sz w:val="24"/>
              </w:rPr>
              <w:t>-</w:t>
            </w:r>
          </w:p>
        </w:tc>
      </w:tr>
      <w:tr w:rsidR="00CF14B7" w:rsidRPr="001347E9" w:rsidTr="001347E9">
        <w:trPr>
          <w:trHeight w:val="72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CF14B7" w:rsidRPr="001347E9" w:rsidRDefault="00CF14B7" w:rsidP="0046267B">
            <w:pPr>
              <w:jc w:val="center"/>
              <w:rPr>
                <w:sz w:val="24"/>
              </w:rPr>
            </w:pPr>
            <w:r w:rsidRPr="001347E9">
              <w:rPr>
                <w:sz w:val="24"/>
              </w:rPr>
              <w:t>-</w:t>
            </w:r>
          </w:p>
        </w:tc>
        <w:tc>
          <w:tcPr>
            <w:tcW w:w="1640" w:type="dxa"/>
            <w:noWrap/>
            <w:hideMark/>
          </w:tcPr>
          <w:p w:rsidR="00CF14B7" w:rsidRPr="001347E9" w:rsidRDefault="00CF14B7" w:rsidP="0046267B">
            <w:pPr>
              <w:jc w:val="center"/>
              <w:rPr>
                <w:sz w:val="24"/>
              </w:rPr>
            </w:pPr>
          </w:p>
        </w:tc>
        <w:tc>
          <w:tcPr>
            <w:tcW w:w="1200" w:type="dxa"/>
            <w:noWrap/>
            <w:hideMark/>
          </w:tcPr>
          <w:p w:rsidR="00CF14B7" w:rsidRPr="001347E9" w:rsidRDefault="00CF14B7" w:rsidP="0046267B">
            <w:pPr>
              <w:jc w:val="center"/>
              <w:rPr>
                <w:sz w:val="24"/>
              </w:rPr>
            </w:pPr>
          </w:p>
        </w:tc>
        <w:tc>
          <w:tcPr>
            <w:tcW w:w="1240" w:type="dxa"/>
            <w:noWrap/>
            <w:hideMark/>
          </w:tcPr>
          <w:p w:rsidR="00CF14B7" w:rsidRPr="001347E9" w:rsidRDefault="00CF14B7" w:rsidP="0046267B">
            <w:pPr>
              <w:jc w:val="center"/>
              <w:rPr>
                <w:sz w:val="24"/>
              </w:rPr>
            </w:pPr>
          </w:p>
        </w:tc>
        <w:tc>
          <w:tcPr>
            <w:tcW w:w="1160" w:type="dxa"/>
            <w:noWrap/>
            <w:hideMark/>
          </w:tcPr>
          <w:p w:rsidR="00CF14B7" w:rsidRPr="001347E9" w:rsidRDefault="00CF14B7" w:rsidP="0046267B">
            <w:pPr>
              <w:jc w:val="center"/>
              <w:rPr>
                <w:sz w:val="24"/>
              </w:rPr>
            </w:pPr>
          </w:p>
        </w:tc>
        <w:tc>
          <w:tcPr>
            <w:tcW w:w="1140" w:type="dxa"/>
            <w:noWrap/>
            <w:hideMark/>
          </w:tcPr>
          <w:p w:rsidR="00CF14B7" w:rsidRPr="001347E9" w:rsidRDefault="00CF14B7" w:rsidP="0046267B">
            <w:pPr>
              <w:jc w:val="center"/>
              <w:rPr>
                <w:sz w:val="24"/>
              </w:rPr>
            </w:pPr>
          </w:p>
        </w:tc>
        <w:tc>
          <w:tcPr>
            <w:tcW w:w="1140" w:type="dxa"/>
            <w:noWrap/>
            <w:hideMark/>
          </w:tcPr>
          <w:p w:rsidR="00CF14B7" w:rsidRPr="001347E9" w:rsidRDefault="00CF14B7" w:rsidP="0046267B">
            <w:pPr>
              <w:jc w:val="center"/>
              <w:rPr>
                <w:sz w:val="24"/>
              </w:rPr>
            </w:pPr>
          </w:p>
        </w:tc>
        <w:tc>
          <w:tcPr>
            <w:tcW w:w="785" w:type="dxa"/>
            <w:noWrap/>
            <w:hideMark/>
          </w:tcPr>
          <w:p w:rsidR="00CF14B7" w:rsidRPr="001347E9" w:rsidRDefault="00CF14B7" w:rsidP="0046267B">
            <w:pPr>
              <w:jc w:val="center"/>
              <w:rPr>
                <w:sz w:val="24"/>
              </w:rPr>
            </w:pPr>
          </w:p>
        </w:tc>
      </w:tr>
      <w:tr w:rsidR="00CF14B7" w:rsidRPr="001347E9" w:rsidTr="001347E9">
        <w:trPr>
          <w:trHeight w:val="480"/>
          <w:jc w:val="center"/>
        </w:trPr>
        <w:tc>
          <w:tcPr>
            <w:tcW w:w="918" w:type="dxa"/>
            <w:vMerge/>
            <w:hideMark/>
          </w:tcPr>
          <w:p w:rsidR="00CF14B7" w:rsidRPr="001347E9" w:rsidRDefault="00CF14B7" w:rsidP="00CF14B7">
            <w:pPr>
              <w:jc w:val="center"/>
              <w:rPr>
                <w:sz w:val="24"/>
              </w:rPr>
            </w:pPr>
          </w:p>
        </w:tc>
        <w:tc>
          <w:tcPr>
            <w:tcW w:w="1793" w:type="dxa"/>
            <w:vMerge/>
            <w:hideMark/>
          </w:tcPr>
          <w:p w:rsidR="00CF14B7" w:rsidRPr="001347E9" w:rsidRDefault="00CF14B7" w:rsidP="0046267B">
            <w:pPr>
              <w:jc w:val="both"/>
              <w:rPr>
                <w:sz w:val="24"/>
              </w:rPr>
            </w:pPr>
          </w:p>
        </w:tc>
        <w:tc>
          <w:tcPr>
            <w:tcW w:w="1417" w:type="dxa"/>
            <w:vMerge/>
            <w:hideMark/>
          </w:tcPr>
          <w:p w:rsidR="00CF14B7" w:rsidRPr="001347E9" w:rsidRDefault="00CF14B7" w:rsidP="0046267B">
            <w:pPr>
              <w:jc w:val="both"/>
              <w:rPr>
                <w:sz w:val="24"/>
              </w:rPr>
            </w:pPr>
          </w:p>
        </w:tc>
        <w:tc>
          <w:tcPr>
            <w:tcW w:w="1134" w:type="dxa"/>
            <w:hideMark/>
          </w:tcPr>
          <w:p w:rsidR="00CF14B7" w:rsidRPr="001347E9" w:rsidRDefault="00CF14B7" w:rsidP="0046267B">
            <w:pPr>
              <w:jc w:val="both"/>
              <w:rPr>
                <w:sz w:val="24"/>
              </w:rPr>
            </w:pPr>
            <w:r w:rsidRPr="001347E9">
              <w:rPr>
                <w:sz w:val="24"/>
              </w:rPr>
              <w:t>бюджет района</w:t>
            </w:r>
          </w:p>
        </w:tc>
        <w:tc>
          <w:tcPr>
            <w:tcW w:w="1420" w:type="dxa"/>
            <w:noWrap/>
            <w:hideMark/>
          </w:tcPr>
          <w:p w:rsidR="00CF14B7" w:rsidRPr="001347E9" w:rsidRDefault="00CF14B7" w:rsidP="0046267B">
            <w:pPr>
              <w:jc w:val="center"/>
              <w:rPr>
                <w:sz w:val="24"/>
              </w:rPr>
            </w:pPr>
            <w:r w:rsidRPr="001347E9">
              <w:rPr>
                <w:sz w:val="24"/>
              </w:rPr>
              <w:t>237,76</w:t>
            </w:r>
          </w:p>
        </w:tc>
        <w:tc>
          <w:tcPr>
            <w:tcW w:w="1640" w:type="dxa"/>
            <w:noWrap/>
            <w:hideMark/>
          </w:tcPr>
          <w:p w:rsidR="00CF14B7" w:rsidRPr="001347E9" w:rsidRDefault="00CF14B7" w:rsidP="0046267B">
            <w:pPr>
              <w:jc w:val="center"/>
              <w:rPr>
                <w:sz w:val="24"/>
              </w:rPr>
            </w:pPr>
            <w:r w:rsidRPr="001347E9">
              <w:rPr>
                <w:sz w:val="24"/>
              </w:rPr>
              <w:t>237,76</w:t>
            </w:r>
          </w:p>
        </w:tc>
        <w:tc>
          <w:tcPr>
            <w:tcW w:w="1200" w:type="dxa"/>
            <w:noWrap/>
            <w:hideMark/>
          </w:tcPr>
          <w:p w:rsidR="00CF14B7" w:rsidRPr="001347E9" w:rsidRDefault="00CF14B7" w:rsidP="0046267B">
            <w:pPr>
              <w:jc w:val="center"/>
              <w:rPr>
                <w:sz w:val="24"/>
              </w:rPr>
            </w:pPr>
          </w:p>
        </w:tc>
        <w:tc>
          <w:tcPr>
            <w:tcW w:w="1240" w:type="dxa"/>
            <w:noWrap/>
            <w:hideMark/>
          </w:tcPr>
          <w:p w:rsidR="00CF14B7" w:rsidRPr="001347E9" w:rsidRDefault="00CF14B7" w:rsidP="0046267B">
            <w:pPr>
              <w:jc w:val="center"/>
              <w:rPr>
                <w:sz w:val="24"/>
              </w:rPr>
            </w:pPr>
          </w:p>
        </w:tc>
        <w:tc>
          <w:tcPr>
            <w:tcW w:w="1160" w:type="dxa"/>
            <w:noWrap/>
            <w:hideMark/>
          </w:tcPr>
          <w:p w:rsidR="00CF14B7" w:rsidRPr="001347E9" w:rsidRDefault="00CF14B7" w:rsidP="0046267B">
            <w:pPr>
              <w:jc w:val="center"/>
              <w:rPr>
                <w:sz w:val="24"/>
              </w:rPr>
            </w:pPr>
          </w:p>
        </w:tc>
        <w:tc>
          <w:tcPr>
            <w:tcW w:w="1140" w:type="dxa"/>
            <w:noWrap/>
            <w:hideMark/>
          </w:tcPr>
          <w:p w:rsidR="00CF14B7" w:rsidRPr="001347E9" w:rsidRDefault="00CF14B7" w:rsidP="0046267B">
            <w:pPr>
              <w:jc w:val="center"/>
              <w:rPr>
                <w:sz w:val="24"/>
              </w:rPr>
            </w:pPr>
          </w:p>
        </w:tc>
        <w:tc>
          <w:tcPr>
            <w:tcW w:w="1140" w:type="dxa"/>
            <w:noWrap/>
            <w:hideMark/>
          </w:tcPr>
          <w:p w:rsidR="00CF14B7" w:rsidRPr="001347E9" w:rsidRDefault="00CF14B7" w:rsidP="0046267B">
            <w:pPr>
              <w:jc w:val="center"/>
              <w:rPr>
                <w:sz w:val="24"/>
              </w:rPr>
            </w:pPr>
          </w:p>
        </w:tc>
        <w:tc>
          <w:tcPr>
            <w:tcW w:w="785" w:type="dxa"/>
            <w:noWrap/>
            <w:hideMark/>
          </w:tcPr>
          <w:p w:rsidR="00CF14B7" w:rsidRPr="001347E9" w:rsidRDefault="00CF14B7" w:rsidP="0046267B">
            <w:pPr>
              <w:jc w:val="center"/>
              <w:rPr>
                <w:sz w:val="24"/>
              </w:rPr>
            </w:pPr>
          </w:p>
        </w:tc>
      </w:tr>
      <w:tr w:rsidR="00CF14B7" w:rsidRPr="001347E9" w:rsidTr="001347E9">
        <w:trPr>
          <w:trHeight w:val="300"/>
          <w:jc w:val="center"/>
        </w:trPr>
        <w:tc>
          <w:tcPr>
            <w:tcW w:w="918" w:type="dxa"/>
            <w:vMerge w:val="restart"/>
            <w:hideMark/>
          </w:tcPr>
          <w:p w:rsidR="00CF14B7" w:rsidRPr="001347E9" w:rsidRDefault="00CF14B7" w:rsidP="00CF14B7">
            <w:pPr>
              <w:jc w:val="center"/>
              <w:rPr>
                <w:sz w:val="24"/>
              </w:rPr>
            </w:pPr>
            <w:r w:rsidRPr="001347E9">
              <w:rPr>
                <w:sz w:val="24"/>
              </w:rPr>
              <w:t>4.1.8.</w:t>
            </w:r>
          </w:p>
        </w:tc>
        <w:tc>
          <w:tcPr>
            <w:tcW w:w="1793" w:type="dxa"/>
            <w:vMerge w:val="restart"/>
            <w:hideMark/>
          </w:tcPr>
          <w:p w:rsidR="00CF14B7" w:rsidRPr="001347E9" w:rsidRDefault="00CF14B7" w:rsidP="0046267B">
            <w:pPr>
              <w:jc w:val="both"/>
              <w:rPr>
                <w:sz w:val="24"/>
              </w:rPr>
            </w:pPr>
            <w:r w:rsidRPr="001347E9">
              <w:rPr>
                <w:sz w:val="24"/>
              </w:rPr>
              <w:t>Г. Нижнева</w:t>
            </w:r>
            <w:r w:rsidRPr="001347E9">
              <w:rPr>
                <w:sz w:val="24"/>
              </w:rPr>
              <w:t>р</w:t>
            </w:r>
            <w:r w:rsidRPr="001347E9">
              <w:rPr>
                <w:sz w:val="24"/>
              </w:rPr>
              <w:t>товск</w:t>
            </w:r>
            <w:r>
              <w:rPr>
                <w:sz w:val="24"/>
              </w:rPr>
              <w:t>: а</w:t>
            </w:r>
            <w:r w:rsidRPr="001347E9">
              <w:rPr>
                <w:sz w:val="24"/>
              </w:rPr>
              <w:t>дмин</w:t>
            </w:r>
            <w:r w:rsidRPr="001347E9">
              <w:rPr>
                <w:sz w:val="24"/>
              </w:rPr>
              <w:t>и</w:t>
            </w:r>
            <w:r w:rsidRPr="001347E9">
              <w:rPr>
                <w:sz w:val="24"/>
              </w:rPr>
              <w:t xml:space="preserve">стративное здание </w:t>
            </w:r>
            <w:r>
              <w:rPr>
                <w:sz w:val="24"/>
              </w:rPr>
              <w:t xml:space="preserve">по </w:t>
            </w:r>
            <w:r w:rsidRPr="001347E9">
              <w:rPr>
                <w:sz w:val="24"/>
              </w:rPr>
              <w:t>ул. Ленина, 6.Строительство сетей т</w:t>
            </w:r>
            <w:r w:rsidRPr="001347E9">
              <w:rPr>
                <w:sz w:val="24"/>
              </w:rPr>
              <w:t>е</w:t>
            </w:r>
            <w:r w:rsidRPr="001347E9">
              <w:rPr>
                <w:sz w:val="24"/>
              </w:rPr>
              <w:t>пло-, водоснабж</w:t>
            </w:r>
            <w:r w:rsidRPr="001347E9">
              <w:rPr>
                <w:sz w:val="24"/>
              </w:rPr>
              <w:t>е</w:t>
            </w:r>
            <w:r w:rsidRPr="001347E9">
              <w:rPr>
                <w:sz w:val="24"/>
              </w:rPr>
              <w:t>ния к гар</w:t>
            </w:r>
            <w:r w:rsidRPr="001347E9">
              <w:rPr>
                <w:sz w:val="24"/>
              </w:rPr>
              <w:t>а</w:t>
            </w:r>
            <w:r w:rsidRPr="001347E9">
              <w:rPr>
                <w:sz w:val="24"/>
              </w:rPr>
              <w:t>жам</w:t>
            </w:r>
          </w:p>
        </w:tc>
        <w:tc>
          <w:tcPr>
            <w:tcW w:w="1417" w:type="dxa"/>
            <w:vMerge w:val="restart"/>
            <w:hideMark/>
          </w:tcPr>
          <w:p w:rsidR="00CF14B7" w:rsidRPr="001347E9" w:rsidRDefault="00CF14B7"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lastRenderedPageBreak/>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CF14B7" w:rsidRPr="001347E9" w:rsidRDefault="00CF14B7" w:rsidP="0046267B">
            <w:pPr>
              <w:jc w:val="both"/>
              <w:rPr>
                <w:sz w:val="24"/>
              </w:rPr>
            </w:pPr>
            <w:r w:rsidRPr="001347E9">
              <w:rPr>
                <w:sz w:val="24"/>
              </w:rPr>
              <w:lastRenderedPageBreak/>
              <w:t>всего</w:t>
            </w:r>
          </w:p>
        </w:tc>
        <w:tc>
          <w:tcPr>
            <w:tcW w:w="1420" w:type="dxa"/>
            <w:noWrap/>
            <w:hideMark/>
          </w:tcPr>
          <w:p w:rsidR="00CF14B7" w:rsidRPr="001347E9" w:rsidRDefault="00CF14B7" w:rsidP="0046267B">
            <w:pPr>
              <w:jc w:val="center"/>
              <w:rPr>
                <w:sz w:val="24"/>
              </w:rPr>
            </w:pPr>
            <w:r w:rsidRPr="001347E9">
              <w:rPr>
                <w:sz w:val="24"/>
              </w:rPr>
              <w:t>1 965,56</w:t>
            </w:r>
          </w:p>
        </w:tc>
        <w:tc>
          <w:tcPr>
            <w:tcW w:w="1640" w:type="dxa"/>
            <w:noWrap/>
            <w:hideMark/>
          </w:tcPr>
          <w:p w:rsidR="00CF14B7" w:rsidRPr="001347E9" w:rsidRDefault="00CF14B7" w:rsidP="0046267B">
            <w:pPr>
              <w:jc w:val="center"/>
              <w:rPr>
                <w:sz w:val="24"/>
              </w:rPr>
            </w:pPr>
            <w:r w:rsidRPr="001347E9">
              <w:rPr>
                <w:sz w:val="24"/>
              </w:rPr>
              <w:t>1 205,24</w:t>
            </w:r>
          </w:p>
        </w:tc>
        <w:tc>
          <w:tcPr>
            <w:tcW w:w="1200" w:type="dxa"/>
            <w:noWrap/>
            <w:hideMark/>
          </w:tcPr>
          <w:p w:rsidR="00CF14B7" w:rsidRPr="001347E9" w:rsidRDefault="00CF14B7" w:rsidP="0046267B">
            <w:pPr>
              <w:jc w:val="center"/>
              <w:rPr>
                <w:sz w:val="24"/>
              </w:rPr>
            </w:pPr>
            <w:r w:rsidRPr="001347E9">
              <w:rPr>
                <w:sz w:val="24"/>
              </w:rPr>
              <w:t>760,32</w:t>
            </w:r>
          </w:p>
        </w:tc>
        <w:tc>
          <w:tcPr>
            <w:tcW w:w="1240" w:type="dxa"/>
            <w:noWrap/>
            <w:hideMark/>
          </w:tcPr>
          <w:p w:rsidR="00CF14B7" w:rsidRPr="001347E9" w:rsidRDefault="00CF14B7" w:rsidP="0046267B">
            <w:pPr>
              <w:jc w:val="center"/>
              <w:rPr>
                <w:sz w:val="24"/>
              </w:rPr>
            </w:pPr>
            <w:r w:rsidRPr="001347E9">
              <w:rPr>
                <w:sz w:val="24"/>
              </w:rPr>
              <w:t>-</w:t>
            </w:r>
          </w:p>
        </w:tc>
        <w:tc>
          <w:tcPr>
            <w:tcW w:w="1160" w:type="dxa"/>
            <w:noWrap/>
            <w:hideMark/>
          </w:tcPr>
          <w:p w:rsidR="00CF14B7" w:rsidRPr="001347E9" w:rsidRDefault="00CF14B7" w:rsidP="0046267B">
            <w:pPr>
              <w:jc w:val="center"/>
              <w:rPr>
                <w:sz w:val="24"/>
              </w:rPr>
            </w:pPr>
            <w:r w:rsidRPr="001347E9">
              <w:rPr>
                <w:sz w:val="24"/>
              </w:rPr>
              <w:t>-</w:t>
            </w:r>
          </w:p>
        </w:tc>
        <w:tc>
          <w:tcPr>
            <w:tcW w:w="1140" w:type="dxa"/>
            <w:noWrap/>
            <w:hideMark/>
          </w:tcPr>
          <w:p w:rsidR="00CF14B7" w:rsidRPr="001347E9" w:rsidRDefault="00CF14B7" w:rsidP="0046267B">
            <w:pPr>
              <w:jc w:val="center"/>
              <w:rPr>
                <w:sz w:val="24"/>
              </w:rPr>
            </w:pPr>
            <w:r w:rsidRPr="001347E9">
              <w:rPr>
                <w:sz w:val="24"/>
              </w:rPr>
              <w:t>-</w:t>
            </w:r>
          </w:p>
        </w:tc>
        <w:tc>
          <w:tcPr>
            <w:tcW w:w="1140" w:type="dxa"/>
            <w:noWrap/>
            <w:hideMark/>
          </w:tcPr>
          <w:p w:rsidR="00CF14B7" w:rsidRPr="001347E9" w:rsidRDefault="00CF14B7" w:rsidP="0046267B">
            <w:pPr>
              <w:jc w:val="center"/>
              <w:rPr>
                <w:sz w:val="24"/>
              </w:rPr>
            </w:pPr>
            <w:r w:rsidRPr="001347E9">
              <w:rPr>
                <w:sz w:val="24"/>
              </w:rPr>
              <w:t>-</w:t>
            </w:r>
          </w:p>
        </w:tc>
        <w:tc>
          <w:tcPr>
            <w:tcW w:w="785" w:type="dxa"/>
            <w:noWrap/>
            <w:hideMark/>
          </w:tcPr>
          <w:p w:rsidR="00CF14B7" w:rsidRPr="001347E9" w:rsidRDefault="00CF14B7"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1 965,56</w:t>
            </w:r>
          </w:p>
        </w:tc>
        <w:tc>
          <w:tcPr>
            <w:tcW w:w="1640" w:type="dxa"/>
            <w:noWrap/>
            <w:hideMark/>
          </w:tcPr>
          <w:p w:rsidR="00145554" w:rsidRPr="001347E9" w:rsidRDefault="00145554" w:rsidP="0046267B">
            <w:pPr>
              <w:jc w:val="center"/>
              <w:rPr>
                <w:sz w:val="24"/>
              </w:rPr>
            </w:pPr>
            <w:r w:rsidRPr="001347E9">
              <w:rPr>
                <w:sz w:val="24"/>
              </w:rPr>
              <w:t>1 205,24</w:t>
            </w:r>
          </w:p>
        </w:tc>
        <w:tc>
          <w:tcPr>
            <w:tcW w:w="1200" w:type="dxa"/>
            <w:noWrap/>
            <w:hideMark/>
          </w:tcPr>
          <w:p w:rsidR="00145554" w:rsidRPr="001347E9" w:rsidRDefault="00145554" w:rsidP="0046267B">
            <w:pPr>
              <w:jc w:val="center"/>
              <w:rPr>
                <w:sz w:val="24"/>
              </w:rPr>
            </w:pPr>
            <w:r w:rsidRPr="001347E9">
              <w:rPr>
                <w:sz w:val="24"/>
              </w:rPr>
              <w:t>760,32</w:t>
            </w: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46267B" w:rsidRPr="001347E9" w:rsidTr="001347E9">
        <w:trPr>
          <w:trHeight w:val="300"/>
          <w:jc w:val="center"/>
        </w:trPr>
        <w:tc>
          <w:tcPr>
            <w:tcW w:w="918" w:type="dxa"/>
            <w:vMerge w:val="restart"/>
            <w:hideMark/>
          </w:tcPr>
          <w:p w:rsidR="0046267B" w:rsidRPr="001347E9" w:rsidRDefault="0046267B" w:rsidP="00CF14B7">
            <w:pPr>
              <w:jc w:val="center"/>
              <w:rPr>
                <w:sz w:val="24"/>
              </w:rPr>
            </w:pPr>
            <w:r w:rsidRPr="001347E9">
              <w:rPr>
                <w:sz w:val="24"/>
              </w:rPr>
              <w:lastRenderedPageBreak/>
              <w:t>4.1.9.</w:t>
            </w:r>
          </w:p>
        </w:tc>
        <w:tc>
          <w:tcPr>
            <w:tcW w:w="1793" w:type="dxa"/>
            <w:vMerge w:val="restart"/>
            <w:hideMark/>
          </w:tcPr>
          <w:p w:rsidR="0046267B" w:rsidRPr="001347E9" w:rsidRDefault="0046267B" w:rsidP="0046267B">
            <w:pPr>
              <w:jc w:val="both"/>
              <w:rPr>
                <w:sz w:val="24"/>
              </w:rPr>
            </w:pPr>
            <w:r w:rsidRPr="001347E9">
              <w:rPr>
                <w:sz w:val="24"/>
              </w:rPr>
              <w:t>Пгт. Изл</w:t>
            </w:r>
            <w:r w:rsidRPr="001347E9">
              <w:rPr>
                <w:sz w:val="24"/>
              </w:rPr>
              <w:t>у</w:t>
            </w:r>
            <w:r w:rsidRPr="001347E9">
              <w:rPr>
                <w:sz w:val="24"/>
              </w:rPr>
              <w:t>чинск</w:t>
            </w:r>
            <w:r>
              <w:rPr>
                <w:sz w:val="24"/>
              </w:rPr>
              <w:t xml:space="preserve">: </w:t>
            </w:r>
            <w:r w:rsidRPr="001347E9">
              <w:rPr>
                <w:sz w:val="24"/>
              </w:rPr>
              <w:t>ЗАГС администр</w:t>
            </w:r>
            <w:r w:rsidRPr="001347E9">
              <w:rPr>
                <w:sz w:val="24"/>
              </w:rPr>
              <w:t>а</w:t>
            </w:r>
            <w:r w:rsidRPr="001347E9">
              <w:rPr>
                <w:sz w:val="24"/>
              </w:rPr>
              <w:t>ции района, ремонт кровли, ремонт вхо</w:t>
            </w:r>
            <w:r w:rsidRPr="001347E9">
              <w:rPr>
                <w:sz w:val="24"/>
              </w:rPr>
              <w:t>д</w:t>
            </w:r>
            <w:r w:rsidRPr="001347E9">
              <w:rPr>
                <w:sz w:val="24"/>
              </w:rPr>
              <w:t>ной группы, замена освет</w:t>
            </w:r>
            <w:r w:rsidRPr="001347E9">
              <w:rPr>
                <w:sz w:val="24"/>
              </w:rPr>
              <w:t>и</w:t>
            </w:r>
            <w:r w:rsidRPr="001347E9">
              <w:rPr>
                <w:sz w:val="24"/>
              </w:rPr>
              <w:t>тельного пр</w:t>
            </w:r>
            <w:r w:rsidRPr="001347E9">
              <w:rPr>
                <w:sz w:val="24"/>
              </w:rPr>
              <w:t>и</w:t>
            </w:r>
            <w:r w:rsidRPr="001347E9">
              <w:rPr>
                <w:sz w:val="24"/>
              </w:rPr>
              <w:t>бора</w:t>
            </w:r>
          </w:p>
        </w:tc>
        <w:tc>
          <w:tcPr>
            <w:tcW w:w="1417" w:type="dxa"/>
            <w:vMerge w:val="restart"/>
            <w:hideMark/>
          </w:tcPr>
          <w:p w:rsidR="0046267B" w:rsidRPr="001347E9" w:rsidRDefault="0046267B"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46267B" w:rsidRPr="001347E9" w:rsidRDefault="0046267B" w:rsidP="0046267B">
            <w:pPr>
              <w:jc w:val="both"/>
              <w:rPr>
                <w:sz w:val="24"/>
              </w:rPr>
            </w:pPr>
            <w:r w:rsidRPr="001347E9">
              <w:rPr>
                <w:sz w:val="24"/>
              </w:rPr>
              <w:t>всего</w:t>
            </w:r>
          </w:p>
        </w:tc>
        <w:tc>
          <w:tcPr>
            <w:tcW w:w="1420" w:type="dxa"/>
            <w:noWrap/>
            <w:hideMark/>
          </w:tcPr>
          <w:p w:rsidR="0046267B" w:rsidRPr="001347E9" w:rsidRDefault="0046267B" w:rsidP="0046267B">
            <w:pPr>
              <w:jc w:val="center"/>
              <w:rPr>
                <w:sz w:val="24"/>
              </w:rPr>
            </w:pPr>
            <w:r w:rsidRPr="001347E9">
              <w:rPr>
                <w:sz w:val="24"/>
              </w:rPr>
              <w:t>4 998,17</w:t>
            </w:r>
          </w:p>
        </w:tc>
        <w:tc>
          <w:tcPr>
            <w:tcW w:w="1640" w:type="dxa"/>
            <w:noWrap/>
            <w:hideMark/>
          </w:tcPr>
          <w:p w:rsidR="0046267B" w:rsidRPr="001347E9" w:rsidRDefault="0046267B" w:rsidP="0046267B">
            <w:pPr>
              <w:jc w:val="center"/>
              <w:rPr>
                <w:sz w:val="24"/>
              </w:rPr>
            </w:pPr>
            <w:r w:rsidRPr="001347E9">
              <w:rPr>
                <w:sz w:val="24"/>
              </w:rPr>
              <w:t>4 998,17</w:t>
            </w:r>
          </w:p>
        </w:tc>
        <w:tc>
          <w:tcPr>
            <w:tcW w:w="1200" w:type="dxa"/>
            <w:noWrap/>
            <w:hideMark/>
          </w:tcPr>
          <w:p w:rsidR="0046267B" w:rsidRPr="001347E9" w:rsidRDefault="0046267B" w:rsidP="0046267B">
            <w:pPr>
              <w:jc w:val="center"/>
              <w:rPr>
                <w:sz w:val="24"/>
              </w:rPr>
            </w:pPr>
            <w:r w:rsidRPr="001347E9">
              <w:rPr>
                <w:sz w:val="24"/>
              </w:rPr>
              <w:t>-</w:t>
            </w:r>
          </w:p>
        </w:tc>
        <w:tc>
          <w:tcPr>
            <w:tcW w:w="1240" w:type="dxa"/>
            <w:noWrap/>
            <w:hideMark/>
          </w:tcPr>
          <w:p w:rsidR="0046267B" w:rsidRPr="001347E9" w:rsidRDefault="0046267B" w:rsidP="0046267B">
            <w:pPr>
              <w:jc w:val="center"/>
              <w:rPr>
                <w:sz w:val="24"/>
              </w:rPr>
            </w:pPr>
            <w:r w:rsidRPr="001347E9">
              <w:rPr>
                <w:sz w:val="24"/>
              </w:rPr>
              <w:t>-</w:t>
            </w:r>
          </w:p>
        </w:tc>
        <w:tc>
          <w:tcPr>
            <w:tcW w:w="1160" w:type="dxa"/>
            <w:noWrap/>
            <w:hideMark/>
          </w:tcPr>
          <w:p w:rsidR="0046267B" w:rsidRPr="001347E9" w:rsidRDefault="0046267B" w:rsidP="0046267B">
            <w:pPr>
              <w:jc w:val="center"/>
              <w:rPr>
                <w:sz w:val="24"/>
              </w:rPr>
            </w:pPr>
            <w:r w:rsidRPr="001347E9">
              <w:rPr>
                <w:sz w:val="24"/>
              </w:rPr>
              <w:t>-</w:t>
            </w:r>
          </w:p>
        </w:tc>
        <w:tc>
          <w:tcPr>
            <w:tcW w:w="1140" w:type="dxa"/>
            <w:noWrap/>
            <w:hideMark/>
          </w:tcPr>
          <w:p w:rsidR="0046267B" w:rsidRPr="001347E9" w:rsidRDefault="0046267B" w:rsidP="0046267B">
            <w:pPr>
              <w:jc w:val="center"/>
              <w:rPr>
                <w:sz w:val="24"/>
              </w:rPr>
            </w:pPr>
            <w:r w:rsidRPr="001347E9">
              <w:rPr>
                <w:sz w:val="24"/>
              </w:rPr>
              <w:t>-</w:t>
            </w:r>
          </w:p>
        </w:tc>
        <w:tc>
          <w:tcPr>
            <w:tcW w:w="1140" w:type="dxa"/>
            <w:noWrap/>
            <w:hideMark/>
          </w:tcPr>
          <w:p w:rsidR="0046267B" w:rsidRPr="001347E9" w:rsidRDefault="0046267B" w:rsidP="0046267B">
            <w:pPr>
              <w:jc w:val="center"/>
              <w:rPr>
                <w:sz w:val="24"/>
              </w:rPr>
            </w:pPr>
            <w:r w:rsidRPr="001347E9">
              <w:rPr>
                <w:sz w:val="24"/>
              </w:rPr>
              <w:t>-</w:t>
            </w:r>
          </w:p>
        </w:tc>
        <w:tc>
          <w:tcPr>
            <w:tcW w:w="785" w:type="dxa"/>
            <w:noWrap/>
            <w:hideMark/>
          </w:tcPr>
          <w:p w:rsidR="0046267B" w:rsidRPr="001347E9" w:rsidRDefault="0046267B" w:rsidP="0046267B">
            <w:pPr>
              <w:jc w:val="center"/>
              <w:rPr>
                <w:sz w:val="24"/>
              </w:rPr>
            </w:pPr>
            <w:r w:rsidRPr="001347E9">
              <w:rPr>
                <w:sz w:val="24"/>
              </w:rPr>
              <w:t>-</w:t>
            </w:r>
          </w:p>
        </w:tc>
      </w:tr>
      <w:tr w:rsidR="0046267B" w:rsidRPr="001347E9" w:rsidTr="001347E9">
        <w:trPr>
          <w:trHeight w:val="72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46267B" w:rsidRPr="001347E9" w:rsidRDefault="0046267B" w:rsidP="0046267B">
            <w:pPr>
              <w:jc w:val="center"/>
              <w:rPr>
                <w:sz w:val="24"/>
              </w:rPr>
            </w:pPr>
            <w:r w:rsidRPr="001347E9">
              <w:rPr>
                <w:sz w:val="24"/>
              </w:rPr>
              <w:t>-</w:t>
            </w:r>
          </w:p>
        </w:tc>
        <w:tc>
          <w:tcPr>
            <w:tcW w:w="1640" w:type="dxa"/>
            <w:noWrap/>
            <w:hideMark/>
          </w:tcPr>
          <w:p w:rsidR="0046267B" w:rsidRPr="001347E9" w:rsidRDefault="0046267B" w:rsidP="0046267B">
            <w:pPr>
              <w:jc w:val="center"/>
              <w:rPr>
                <w:sz w:val="24"/>
              </w:rPr>
            </w:pP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48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района</w:t>
            </w:r>
          </w:p>
        </w:tc>
        <w:tc>
          <w:tcPr>
            <w:tcW w:w="1420" w:type="dxa"/>
            <w:noWrap/>
            <w:hideMark/>
          </w:tcPr>
          <w:p w:rsidR="0046267B" w:rsidRPr="001347E9" w:rsidRDefault="0046267B" w:rsidP="0046267B">
            <w:pPr>
              <w:jc w:val="center"/>
              <w:rPr>
                <w:sz w:val="24"/>
              </w:rPr>
            </w:pPr>
            <w:r w:rsidRPr="001347E9">
              <w:rPr>
                <w:sz w:val="24"/>
              </w:rPr>
              <w:t>4 998,17</w:t>
            </w:r>
          </w:p>
        </w:tc>
        <w:tc>
          <w:tcPr>
            <w:tcW w:w="1640" w:type="dxa"/>
            <w:noWrap/>
            <w:hideMark/>
          </w:tcPr>
          <w:p w:rsidR="0046267B" w:rsidRPr="001347E9" w:rsidRDefault="0046267B" w:rsidP="0046267B">
            <w:pPr>
              <w:jc w:val="center"/>
              <w:rPr>
                <w:sz w:val="24"/>
              </w:rPr>
            </w:pPr>
            <w:r w:rsidRPr="001347E9">
              <w:rPr>
                <w:sz w:val="24"/>
              </w:rPr>
              <w:t>4 998,17</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300"/>
          <w:jc w:val="center"/>
        </w:trPr>
        <w:tc>
          <w:tcPr>
            <w:tcW w:w="918" w:type="dxa"/>
            <w:vMerge w:val="restart"/>
            <w:hideMark/>
          </w:tcPr>
          <w:p w:rsidR="0046267B" w:rsidRPr="001347E9" w:rsidRDefault="0046267B" w:rsidP="001347E9">
            <w:pPr>
              <w:rPr>
                <w:sz w:val="24"/>
              </w:rPr>
            </w:pPr>
            <w:r w:rsidRPr="001347E9">
              <w:rPr>
                <w:sz w:val="24"/>
              </w:rPr>
              <w:t>4.1.10.</w:t>
            </w:r>
          </w:p>
        </w:tc>
        <w:tc>
          <w:tcPr>
            <w:tcW w:w="1793" w:type="dxa"/>
            <w:vMerge w:val="restart"/>
            <w:hideMark/>
          </w:tcPr>
          <w:p w:rsidR="0046267B" w:rsidRPr="001347E9" w:rsidRDefault="0046267B" w:rsidP="0046267B">
            <w:pPr>
              <w:jc w:val="both"/>
              <w:rPr>
                <w:sz w:val="24"/>
              </w:rPr>
            </w:pPr>
            <w:r>
              <w:rPr>
                <w:sz w:val="24"/>
              </w:rPr>
              <w:t>С</w:t>
            </w:r>
            <w:r w:rsidRPr="001347E9">
              <w:rPr>
                <w:sz w:val="24"/>
              </w:rPr>
              <w:t>. Покур</w:t>
            </w:r>
            <w:r>
              <w:rPr>
                <w:sz w:val="24"/>
              </w:rPr>
              <w:t>: а</w:t>
            </w:r>
            <w:r w:rsidRPr="001347E9">
              <w:rPr>
                <w:sz w:val="24"/>
              </w:rPr>
              <w:t>д</w:t>
            </w:r>
            <w:r w:rsidRPr="001347E9">
              <w:rPr>
                <w:sz w:val="24"/>
              </w:rPr>
              <w:t>министрати</w:t>
            </w:r>
            <w:r w:rsidRPr="001347E9">
              <w:rPr>
                <w:sz w:val="24"/>
              </w:rPr>
              <w:t>в</w:t>
            </w:r>
            <w:r w:rsidRPr="001347E9">
              <w:rPr>
                <w:sz w:val="24"/>
              </w:rPr>
              <w:t>ное здание по ул. Централ</w:t>
            </w:r>
            <w:r w:rsidRPr="001347E9">
              <w:rPr>
                <w:sz w:val="24"/>
              </w:rPr>
              <w:t>ь</w:t>
            </w:r>
            <w:r>
              <w:rPr>
                <w:sz w:val="24"/>
              </w:rPr>
              <w:t>ной, д. 42а</w:t>
            </w:r>
            <w:r w:rsidRPr="001347E9">
              <w:rPr>
                <w:sz w:val="24"/>
              </w:rPr>
              <w:t>. Замена око</w:t>
            </w:r>
            <w:r w:rsidRPr="001347E9">
              <w:rPr>
                <w:sz w:val="24"/>
              </w:rPr>
              <w:t>н</w:t>
            </w:r>
            <w:r w:rsidRPr="001347E9">
              <w:rPr>
                <w:sz w:val="24"/>
              </w:rPr>
              <w:t>ных и две</w:t>
            </w:r>
            <w:r w:rsidRPr="001347E9">
              <w:rPr>
                <w:sz w:val="24"/>
              </w:rPr>
              <w:t>р</w:t>
            </w:r>
            <w:r w:rsidRPr="001347E9">
              <w:rPr>
                <w:sz w:val="24"/>
              </w:rPr>
              <w:t>ных блоков, уте</w:t>
            </w:r>
            <w:r w:rsidRPr="001347E9">
              <w:rPr>
                <w:sz w:val="24"/>
              </w:rPr>
              <w:t>п</w:t>
            </w:r>
            <w:r w:rsidRPr="001347E9">
              <w:rPr>
                <w:sz w:val="24"/>
              </w:rPr>
              <w:t>ление нару</w:t>
            </w:r>
            <w:r w:rsidRPr="001347E9">
              <w:rPr>
                <w:sz w:val="24"/>
              </w:rPr>
              <w:t>ж</w:t>
            </w:r>
            <w:r w:rsidRPr="001347E9">
              <w:rPr>
                <w:sz w:val="24"/>
              </w:rPr>
              <w:t>ных стен фас</w:t>
            </w:r>
            <w:r w:rsidRPr="001347E9">
              <w:rPr>
                <w:sz w:val="24"/>
              </w:rPr>
              <w:t>а</w:t>
            </w:r>
            <w:r w:rsidRPr="001347E9">
              <w:rPr>
                <w:sz w:val="24"/>
              </w:rPr>
              <w:t>дов здания и обшивка пр</w:t>
            </w:r>
            <w:r w:rsidRPr="001347E9">
              <w:rPr>
                <w:sz w:val="24"/>
              </w:rPr>
              <w:t>о</w:t>
            </w:r>
            <w:r w:rsidRPr="001347E9">
              <w:rPr>
                <w:sz w:val="24"/>
              </w:rPr>
              <w:t>фильным ли</w:t>
            </w:r>
            <w:r w:rsidRPr="001347E9">
              <w:rPr>
                <w:sz w:val="24"/>
              </w:rPr>
              <w:t>с</w:t>
            </w:r>
            <w:r w:rsidRPr="001347E9">
              <w:rPr>
                <w:sz w:val="24"/>
              </w:rPr>
              <w:t>том, устройс</w:t>
            </w:r>
            <w:r w:rsidRPr="001347E9">
              <w:rPr>
                <w:sz w:val="24"/>
              </w:rPr>
              <w:t>т</w:t>
            </w:r>
            <w:r w:rsidRPr="001347E9">
              <w:rPr>
                <w:sz w:val="24"/>
              </w:rPr>
              <w:t xml:space="preserve">во пожарного </w:t>
            </w:r>
            <w:r w:rsidRPr="001347E9">
              <w:rPr>
                <w:sz w:val="24"/>
              </w:rPr>
              <w:lastRenderedPageBreak/>
              <w:t>резе</w:t>
            </w:r>
            <w:r w:rsidRPr="001347E9">
              <w:rPr>
                <w:sz w:val="24"/>
              </w:rPr>
              <w:t>р</w:t>
            </w:r>
            <w:r w:rsidRPr="001347E9">
              <w:rPr>
                <w:sz w:val="24"/>
              </w:rPr>
              <w:t>вуара</w:t>
            </w:r>
          </w:p>
        </w:tc>
        <w:tc>
          <w:tcPr>
            <w:tcW w:w="1417" w:type="dxa"/>
            <w:vMerge w:val="restart"/>
            <w:hideMark/>
          </w:tcPr>
          <w:p w:rsidR="0046267B" w:rsidRPr="001347E9" w:rsidRDefault="0046267B" w:rsidP="0046267B">
            <w:pPr>
              <w:jc w:val="both"/>
              <w:rPr>
                <w:sz w:val="24"/>
              </w:rPr>
            </w:pPr>
            <w:r>
              <w:rPr>
                <w:sz w:val="24"/>
              </w:rPr>
              <w:lastRenderedPageBreak/>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46267B" w:rsidRPr="001347E9" w:rsidRDefault="0046267B" w:rsidP="0046267B">
            <w:pPr>
              <w:jc w:val="both"/>
              <w:rPr>
                <w:sz w:val="24"/>
              </w:rPr>
            </w:pPr>
            <w:r w:rsidRPr="001347E9">
              <w:rPr>
                <w:sz w:val="24"/>
              </w:rPr>
              <w:t>всего</w:t>
            </w:r>
          </w:p>
        </w:tc>
        <w:tc>
          <w:tcPr>
            <w:tcW w:w="1420" w:type="dxa"/>
            <w:noWrap/>
            <w:hideMark/>
          </w:tcPr>
          <w:p w:rsidR="0046267B" w:rsidRPr="001347E9" w:rsidRDefault="0046267B" w:rsidP="0046267B">
            <w:pPr>
              <w:jc w:val="center"/>
              <w:rPr>
                <w:sz w:val="24"/>
              </w:rPr>
            </w:pPr>
            <w:r w:rsidRPr="001347E9">
              <w:rPr>
                <w:sz w:val="24"/>
              </w:rPr>
              <w:t>3 265,08</w:t>
            </w:r>
          </w:p>
        </w:tc>
        <w:tc>
          <w:tcPr>
            <w:tcW w:w="1640" w:type="dxa"/>
            <w:noWrap/>
            <w:hideMark/>
          </w:tcPr>
          <w:p w:rsidR="0046267B" w:rsidRPr="001347E9" w:rsidRDefault="0046267B" w:rsidP="0046267B">
            <w:pPr>
              <w:jc w:val="center"/>
              <w:rPr>
                <w:sz w:val="24"/>
              </w:rPr>
            </w:pPr>
            <w:r w:rsidRPr="001347E9">
              <w:rPr>
                <w:sz w:val="24"/>
              </w:rPr>
              <w:t>3 265,08</w:t>
            </w:r>
          </w:p>
        </w:tc>
        <w:tc>
          <w:tcPr>
            <w:tcW w:w="1200" w:type="dxa"/>
            <w:noWrap/>
            <w:hideMark/>
          </w:tcPr>
          <w:p w:rsidR="0046267B" w:rsidRPr="001347E9" w:rsidRDefault="0046267B" w:rsidP="0046267B">
            <w:pPr>
              <w:jc w:val="center"/>
              <w:rPr>
                <w:sz w:val="24"/>
              </w:rPr>
            </w:pPr>
            <w:r w:rsidRPr="001347E9">
              <w:rPr>
                <w:sz w:val="24"/>
              </w:rPr>
              <w:t>-</w:t>
            </w:r>
          </w:p>
        </w:tc>
        <w:tc>
          <w:tcPr>
            <w:tcW w:w="1240" w:type="dxa"/>
            <w:noWrap/>
            <w:hideMark/>
          </w:tcPr>
          <w:p w:rsidR="0046267B" w:rsidRPr="001347E9" w:rsidRDefault="0046267B" w:rsidP="0046267B">
            <w:pPr>
              <w:jc w:val="center"/>
              <w:rPr>
                <w:sz w:val="24"/>
              </w:rPr>
            </w:pPr>
            <w:r w:rsidRPr="001347E9">
              <w:rPr>
                <w:sz w:val="24"/>
              </w:rPr>
              <w:t>-</w:t>
            </w:r>
          </w:p>
        </w:tc>
        <w:tc>
          <w:tcPr>
            <w:tcW w:w="1160" w:type="dxa"/>
            <w:noWrap/>
            <w:hideMark/>
          </w:tcPr>
          <w:p w:rsidR="0046267B" w:rsidRPr="001347E9" w:rsidRDefault="0046267B" w:rsidP="0046267B">
            <w:pPr>
              <w:jc w:val="center"/>
              <w:rPr>
                <w:sz w:val="24"/>
              </w:rPr>
            </w:pPr>
            <w:r w:rsidRPr="001347E9">
              <w:rPr>
                <w:sz w:val="24"/>
              </w:rPr>
              <w:t>-</w:t>
            </w:r>
          </w:p>
        </w:tc>
        <w:tc>
          <w:tcPr>
            <w:tcW w:w="1140" w:type="dxa"/>
            <w:noWrap/>
            <w:hideMark/>
          </w:tcPr>
          <w:p w:rsidR="0046267B" w:rsidRPr="001347E9" w:rsidRDefault="0046267B" w:rsidP="0046267B">
            <w:pPr>
              <w:jc w:val="center"/>
              <w:rPr>
                <w:sz w:val="24"/>
              </w:rPr>
            </w:pPr>
            <w:r w:rsidRPr="001347E9">
              <w:rPr>
                <w:sz w:val="24"/>
              </w:rPr>
              <w:t>-</w:t>
            </w:r>
          </w:p>
        </w:tc>
        <w:tc>
          <w:tcPr>
            <w:tcW w:w="1140" w:type="dxa"/>
            <w:noWrap/>
            <w:hideMark/>
          </w:tcPr>
          <w:p w:rsidR="0046267B" w:rsidRPr="001347E9" w:rsidRDefault="0046267B" w:rsidP="0046267B">
            <w:pPr>
              <w:jc w:val="center"/>
              <w:rPr>
                <w:sz w:val="24"/>
              </w:rPr>
            </w:pPr>
            <w:r w:rsidRPr="001347E9">
              <w:rPr>
                <w:sz w:val="24"/>
              </w:rPr>
              <w:t>-</w:t>
            </w:r>
          </w:p>
        </w:tc>
        <w:tc>
          <w:tcPr>
            <w:tcW w:w="785" w:type="dxa"/>
            <w:noWrap/>
            <w:hideMark/>
          </w:tcPr>
          <w:p w:rsidR="0046267B" w:rsidRPr="001347E9" w:rsidRDefault="0046267B" w:rsidP="0046267B">
            <w:pPr>
              <w:jc w:val="center"/>
              <w:rPr>
                <w:sz w:val="24"/>
              </w:rPr>
            </w:pPr>
            <w:r w:rsidRPr="001347E9">
              <w:rPr>
                <w:sz w:val="24"/>
              </w:rPr>
              <w:t>-</w:t>
            </w: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r w:rsidRPr="001347E9">
              <w:rPr>
                <w:sz w:val="24"/>
              </w:rPr>
              <w:t>-</w:t>
            </w: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3 265,08</w:t>
            </w:r>
          </w:p>
        </w:tc>
        <w:tc>
          <w:tcPr>
            <w:tcW w:w="1640" w:type="dxa"/>
            <w:noWrap/>
            <w:hideMark/>
          </w:tcPr>
          <w:p w:rsidR="00145554" w:rsidRPr="001347E9" w:rsidRDefault="00145554" w:rsidP="0046267B">
            <w:pPr>
              <w:jc w:val="center"/>
              <w:rPr>
                <w:sz w:val="24"/>
              </w:rPr>
            </w:pPr>
            <w:r w:rsidRPr="001347E9">
              <w:rPr>
                <w:sz w:val="24"/>
              </w:rPr>
              <w:t>3 265,08</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46267B" w:rsidRPr="001347E9" w:rsidTr="001347E9">
        <w:trPr>
          <w:trHeight w:val="300"/>
          <w:jc w:val="center"/>
        </w:trPr>
        <w:tc>
          <w:tcPr>
            <w:tcW w:w="918" w:type="dxa"/>
            <w:vMerge w:val="restart"/>
            <w:hideMark/>
          </w:tcPr>
          <w:p w:rsidR="0046267B" w:rsidRPr="001347E9" w:rsidRDefault="0046267B" w:rsidP="001347E9">
            <w:pPr>
              <w:rPr>
                <w:sz w:val="24"/>
              </w:rPr>
            </w:pPr>
            <w:r w:rsidRPr="001347E9">
              <w:rPr>
                <w:sz w:val="24"/>
              </w:rPr>
              <w:lastRenderedPageBreak/>
              <w:t>4.1.11.</w:t>
            </w:r>
          </w:p>
        </w:tc>
        <w:tc>
          <w:tcPr>
            <w:tcW w:w="1793" w:type="dxa"/>
            <w:vMerge w:val="restart"/>
            <w:hideMark/>
          </w:tcPr>
          <w:p w:rsidR="0046267B" w:rsidRPr="001347E9" w:rsidRDefault="0046267B" w:rsidP="00EC6D52">
            <w:pPr>
              <w:jc w:val="both"/>
              <w:rPr>
                <w:sz w:val="24"/>
              </w:rPr>
            </w:pPr>
            <w:r w:rsidRPr="001347E9">
              <w:rPr>
                <w:sz w:val="24"/>
              </w:rPr>
              <w:t>Ремонт сист</w:t>
            </w:r>
            <w:r w:rsidRPr="001347E9">
              <w:rPr>
                <w:sz w:val="24"/>
              </w:rPr>
              <w:t>е</w:t>
            </w:r>
            <w:r w:rsidRPr="001347E9">
              <w:rPr>
                <w:sz w:val="24"/>
              </w:rPr>
              <w:t>мы отопления 1 этажа адм</w:t>
            </w:r>
            <w:r w:rsidRPr="001347E9">
              <w:rPr>
                <w:sz w:val="24"/>
              </w:rPr>
              <w:t>и</w:t>
            </w:r>
            <w:r w:rsidRPr="001347E9">
              <w:rPr>
                <w:sz w:val="24"/>
              </w:rPr>
              <w:t>нистративного зд</w:t>
            </w:r>
            <w:r w:rsidRPr="001347E9">
              <w:rPr>
                <w:sz w:val="24"/>
              </w:rPr>
              <w:t>а</w:t>
            </w:r>
            <w:r>
              <w:rPr>
                <w:sz w:val="24"/>
              </w:rPr>
              <w:t>н</w:t>
            </w:r>
            <w:r w:rsidRPr="001347E9">
              <w:rPr>
                <w:sz w:val="24"/>
              </w:rPr>
              <w:t>ия,расположенного</w:t>
            </w:r>
            <w:r>
              <w:rPr>
                <w:sz w:val="24"/>
              </w:rPr>
              <w:t xml:space="preserve"> по адр</w:t>
            </w:r>
            <w:r>
              <w:rPr>
                <w:sz w:val="24"/>
              </w:rPr>
              <w:t>е</w:t>
            </w:r>
            <w:r>
              <w:rPr>
                <w:sz w:val="24"/>
              </w:rPr>
              <w:t>су:</w:t>
            </w:r>
            <w:r w:rsidRPr="001347E9">
              <w:rPr>
                <w:sz w:val="24"/>
              </w:rPr>
              <w:t xml:space="preserve"> ул.Таежная,19</w:t>
            </w:r>
            <w:r>
              <w:rPr>
                <w:sz w:val="24"/>
              </w:rPr>
              <w:t xml:space="preserve">, </w:t>
            </w:r>
            <w:r w:rsidRPr="001347E9">
              <w:rPr>
                <w:sz w:val="24"/>
              </w:rPr>
              <w:t>г.Нижневартовск</w:t>
            </w:r>
          </w:p>
        </w:tc>
        <w:tc>
          <w:tcPr>
            <w:tcW w:w="1417" w:type="dxa"/>
            <w:vMerge w:val="restart"/>
            <w:hideMark/>
          </w:tcPr>
          <w:p w:rsidR="0046267B" w:rsidRPr="001347E9" w:rsidRDefault="0046267B"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46267B" w:rsidRPr="001347E9" w:rsidRDefault="0046267B" w:rsidP="0046267B">
            <w:pPr>
              <w:jc w:val="both"/>
              <w:rPr>
                <w:sz w:val="24"/>
              </w:rPr>
            </w:pPr>
            <w:r w:rsidRPr="001347E9">
              <w:rPr>
                <w:sz w:val="24"/>
              </w:rPr>
              <w:t>всего</w:t>
            </w:r>
          </w:p>
        </w:tc>
        <w:tc>
          <w:tcPr>
            <w:tcW w:w="1420" w:type="dxa"/>
            <w:noWrap/>
            <w:hideMark/>
          </w:tcPr>
          <w:p w:rsidR="0046267B" w:rsidRPr="001347E9" w:rsidRDefault="0046267B" w:rsidP="0046267B">
            <w:pPr>
              <w:jc w:val="center"/>
              <w:rPr>
                <w:sz w:val="24"/>
              </w:rPr>
            </w:pPr>
            <w:r w:rsidRPr="001347E9">
              <w:rPr>
                <w:sz w:val="24"/>
              </w:rPr>
              <w:t>219,00</w:t>
            </w:r>
          </w:p>
        </w:tc>
        <w:tc>
          <w:tcPr>
            <w:tcW w:w="1640" w:type="dxa"/>
            <w:noWrap/>
            <w:hideMark/>
          </w:tcPr>
          <w:p w:rsidR="0046267B" w:rsidRPr="001347E9" w:rsidRDefault="0046267B" w:rsidP="0046267B">
            <w:pPr>
              <w:jc w:val="center"/>
              <w:rPr>
                <w:sz w:val="24"/>
              </w:rPr>
            </w:pPr>
            <w:r w:rsidRPr="001347E9">
              <w:rPr>
                <w:sz w:val="24"/>
              </w:rPr>
              <w:t>219,00</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72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46267B" w:rsidRPr="001347E9" w:rsidRDefault="0046267B" w:rsidP="0046267B">
            <w:pPr>
              <w:jc w:val="center"/>
              <w:rPr>
                <w:sz w:val="24"/>
              </w:rPr>
            </w:pPr>
          </w:p>
        </w:tc>
        <w:tc>
          <w:tcPr>
            <w:tcW w:w="1640" w:type="dxa"/>
            <w:noWrap/>
            <w:hideMark/>
          </w:tcPr>
          <w:p w:rsidR="0046267B" w:rsidRPr="001347E9" w:rsidRDefault="0046267B" w:rsidP="0046267B">
            <w:pPr>
              <w:jc w:val="center"/>
              <w:rPr>
                <w:sz w:val="24"/>
              </w:rPr>
            </w:pP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48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района</w:t>
            </w:r>
          </w:p>
        </w:tc>
        <w:tc>
          <w:tcPr>
            <w:tcW w:w="1420" w:type="dxa"/>
            <w:noWrap/>
            <w:hideMark/>
          </w:tcPr>
          <w:p w:rsidR="0046267B" w:rsidRPr="001347E9" w:rsidRDefault="0046267B" w:rsidP="0046267B">
            <w:pPr>
              <w:jc w:val="center"/>
              <w:rPr>
                <w:sz w:val="24"/>
              </w:rPr>
            </w:pPr>
            <w:r w:rsidRPr="001347E9">
              <w:rPr>
                <w:sz w:val="24"/>
              </w:rPr>
              <w:t>219,00</w:t>
            </w:r>
          </w:p>
        </w:tc>
        <w:tc>
          <w:tcPr>
            <w:tcW w:w="1640" w:type="dxa"/>
            <w:noWrap/>
            <w:hideMark/>
          </w:tcPr>
          <w:p w:rsidR="0046267B" w:rsidRPr="001347E9" w:rsidRDefault="0046267B" w:rsidP="0046267B">
            <w:pPr>
              <w:jc w:val="center"/>
              <w:rPr>
                <w:sz w:val="24"/>
              </w:rPr>
            </w:pPr>
            <w:r w:rsidRPr="001347E9">
              <w:rPr>
                <w:sz w:val="24"/>
              </w:rPr>
              <w:t>219,00</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300"/>
          <w:jc w:val="center"/>
        </w:trPr>
        <w:tc>
          <w:tcPr>
            <w:tcW w:w="918" w:type="dxa"/>
            <w:vMerge w:val="restart"/>
            <w:hideMark/>
          </w:tcPr>
          <w:p w:rsidR="0046267B" w:rsidRPr="001347E9" w:rsidRDefault="0046267B" w:rsidP="001347E9">
            <w:pPr>
              <w:rPr>
                <w:sz w:val="24"/>
              </w:rPr>
            </w:pPr>
            <w:r w:rsidRPr="001347E9">
              <w:rPr>
                <w:sz w:val="24"/>
              </w:rPr>
              <w:t>4.1.12.</w:t>
            </w:r>
          </w:p>
        </w:tc>
        <w:tc>
          <w:tcPr>
            <w:tcW w:w="1793" w:type="dxa"/>
            <w:vMerge w:val="restart"/>
            <w:hideMark/>
          </w:tcPr>
          <w:p w:rsidR="0046267B" w:rsidRPr="001347E9" w:rsidRDefault="0046267B" w:rsidP="0046267B">
            <w:pPr>
              <w:jc w:val="both"/>
              <w:rPr>
                <w:sz w:val="24"/>
              </w:rPr>
            </w:pPr>
            <w:r w:rsidRPr="001347E9">
              <w:rPr>
                <w:sz w:val="24"/>
              </w:rPr>
              <w:t>Ремонт тепл</w:t>
            </w:r>
            <w:r w:rsidRPr="001347E9">
              <w:rPr>
                <w:sz w:val="24"/>
              </w:rPr>
              <w:t>о</w:t>
            </w:r>
            <w:r w:rsidRPr="001347E9">
              <w:rPr>
                <w:sz w:val="24"/>
              </w:rPr>
              <w:t>вых сетей</w:t>
            </w:r>
            <w:r>
              <w:rPr>
                <w:sz w:val="24"/>
              </w:rPr>
              <w:t>,</w:t>
            </w:r>
            <w:r w:rsidRPr="001347E9">
              <w:rPr>
                <w:sz w:val="24"/>
              </w:rPr>
              <w:t xml:space="preserve"> в</w:t>
            </w:r>
            <w:r w:rsidRPr="001347E9">
              <w:rPr>
                <w:sz w:val="24"/>
              </w:rPr>
              <w:t>е</w:t>
            </w:r>
            <w:r>
              <w:rPr>
                <w:sz w:val="24"/>
              </w:rPr>
              <w:t>дущих</w:t>
            </w:r>
            <w:r w:rsidRPr="001347E9">
              <w:rPr>
                <w:sz w:val="24"/>
              </w:rPr>
              <w:t xml:space="preserve"> к адм</w:t>
            </w:r>
            <w:r w:rsidRPr="001347E9">
              <w:rPr>
                <w:sz w:val="24"/>
              </w:rPr>
              <w:t>и</w:t>
            </w:r>
            <w:r w:rsidRPr="001347E9">
              <w:rPr>
                <w:sz w:val="24"/>
              </w:rPr>
              <w:t>нистративным гаражам, ра</w:t>
            </w:r>
            <w:r w:rsidRPr="001347E9">
              <w:rPr>
                <w:sz w:val="24"/>
              </w:rPr>
              <w:t>с</w:t>
            </w:r>
            <w:r w:rsidRPr="001347E9">
              <w:rPr>
                <w:sz w:val="24"/>
              </w:rPr>
              <w:t>положен</w:t>
            </w:r>
            <w:r>
              <w:rPr>
                <w:sz w:val="24"/>
              </w:rPr>
              <w:t>ным по адресу:</w:t>
            </w:r>
            <w:r w:rsidRPr="001347E9">
              <w:rPr>
                <w:sz w:val="24"/>
              </w:rPr>
              <w:t xml:space="preserve"> ул.Проспект Победы,4</w:t>
            </w:r>
            <w:r>
              <w:rPr>
                <w:sz w:val="24"/>
              </w:rPr>
              <w:t xml:space="preserve">, </w:t>
            </w:r>
            <w:r w:rsidRPr="001347E9">
              <w:rPr>
                <w:sz w:val="24"/>
              </w:rPr>
              <w:t>г.Нижневартовск</w:t>
            </w:r>
          </w:p>
        </w:tc>
        <w:tc>
          <w:tcPr>
            <w:tcW w:w="1417" w:type="dxa"/>
            <w:vMerge w:val="restart"/>
            <w:hideMark/>
          </w:tcPr>
          <w:p w:rsidR="0046267B" w:rsidRPr="001347E9" w:rsidRDefault="0046267B"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46267B" w:rsidRPr="001347E9" w:rsidRDefault="0046267B" w:rsidP="0046267B">
            <w:pPr>
              <w:jc w:val="both"/>
              <w:rPr>
                <w:sz w:val="24"/>
              </w:rPr>
            </w:pPr>
            <w:r w:rsidRPr="001347E9">
              <w:rPr>
                <w:sz w:val="24"/>
              </w:rPr>
              <w:t>всего</w:t>
            </w:r>
          </w:p>
        </w:tc>
        <w:tc>
          <w:tcPr>
            <w:tcW w:w="1420" w:type="dxa"/>
            <w:noWrap/>
            <w:hideMark/>
          </w:tcPr>
          <w:p w:rsidR="0046267B" w:rsidRPr="001347E9" w:rsidRDefault="0046267B" w:rsidP="0046267B">
            <w:pPr>
              <w:jc w:val="center"/>
              <w:rPr>
                <w:sz w:val="24"/>
              </w:rPr>
            </w:pPr>
            <w:r w:rsidRPr="001347E9">
              <w:rPr>
                <w:sz w:val="24"/>
              </w:rPr>
              <w:t>450,60</w:t>
            </w:r>
          </w:p>
        </w:tc>
        <w:tc>
          <w:tcPr>
            <w:tcW w:w="1640" w:type="dxa"/>
            <w:noWrap/>
            <w:hideMark/>
          </w:tcPr>
          <w:p w:rsidR="0046267B" w:rsidRPr="001347E9" w:rsidRDefault="0046267B" w:rsidP="0046267B">
            <w:pPr>
              <w:jc w:val="center"/>
              <w:rPr>
                <w:sz w:val="24"/>
              </w:rPr>
            </w:pPr>
            <w:r w:rsidRPr="001347E9">
              <w:rPr>
                <w:sz w:val="24"/>
              </w:rPr>
              <w:t>450,60</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72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46267B" w:rsidRPr="001347E9" w:rsidRDefault="0046267B" w:rsidP="0046267B">
            <w:pPr>
              <w:jc w:val="center"/>
              <w:rPr>
                <w:sz w:val="24"/>
              </w:rPr>
            </w:pPr>
          </w:p>
        </w:tc>
        <w:tc>
          <w:tcPr>
            <w:tcW w:w="1640" w:type="dxa"/>
            <w:noWrap/>
            <w:hideMark/>
          </w:tcPr>
          <w:p w:rsidR="0046267B" w:rsidRPr="001347E9" w:rsidRDefault="0046267B" w:rsidP="0046267B">
            <w:pPr>
              <w:jc w:val="center"/>
              <w:rPr>
                <w:sz w:val="24"/>
              </w:rPr>
            </w:pP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48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района</w:t>
            </w:r>
          </w:p>
        </w:tc>
        <w:tc>
          <w:tcPr>
            <w:tcW w:w="1420" w:type="dxa"/>
            <w:noWrap/>
            <w:hideMark/>
          </w:tcPr>
          <w:p w:rsidR="0046267B" w:rsidRPr="001347E9" w:rsidRDefault="0046267B" w:rsidP="0046267B">
            <w:pPr>
              <w:jc w:val="center"/>
              <w:rPr>
                <w:sz w:val="24"/>
              </w:rPr>
            </w:pPr>
            <w:r w:rsidRPr="001347E9">
              <w:rPr>
                <w:sz w:val="24"/>
              </w:rPr>
              <w:t>450,60</w:t>
            </w:r>
          </w:p>
        </w:tc>
        <w:tc>
          <w:tcPr>
            <w:tcW w:w="1640" w:type="dxa"/>
            <w:noWrap/>
            <w:hideMark/>
          </w:tcPr>
          <w:p w:rsidR="0046267B" w:rsidRPr="001347E9" w:rsidRDefault="0046267B" w:rsidP="0046267B">
            <w:pPr>
              <w:jc w:val="center"/>
              <w:rPr>
                <w:sz w:val="24"/>
              </w:rPr>
            </w:pPr>
            <w:r w:rsidRPr="001347E9">
              <w:rPr>
                <w:sz w:val="24"/>
              </w:rPr>
              <w:t>450,60</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300"/>
          <w:jc w:val="center"/>
        </w:trPr>
        <w:tc>
          <w:tcPr>
            <w:tcW w:w="918" w:type="dxa"/>
            <w:vMerge w:val="restart"/>
            <w:hideMark/>
          </w:tcPr>
          <w:p w:rsidR="0046267B" w:rsidRPr="001347E9" w:rsidRDefault="0046267B" w:rsidP="001347E9">
            <w:pPr>
              <w:rPr>
                <w:sz w:val="24"/>
              </w:rPr>
            </w:pPr>
            <w:r w:rsidRPr="001347E9">
              <w:rPr>
                <w:sz w:val="24"/>
              </w:rPr>
              <w:t>4.1.13.</w:t>
            </w:r>
          </w:p>
        </w:tc>
        <w:tc>
          <w:tcPr>
            <w:tcW w:w="1793" w:type="dxa"/>
            <w:vMerge w:val="restart"/>
            <w:hideMark/>
          </w:tcPr>
          <w:p w:rsidR="0046267B" w:rsidRPr="001347E9" w:rsidRDefault="0046267B" w:rsidP="0046267B">
            <w:pPr>
              <w:jc w:val="both"/>
              <w:rPr>
                <w:sz w:val="24"/>
              </w:rPr>
            </w:pPr>
            <w:r w:rsidRPr="001347E9">
              <w:rPr>
                <w:sz w:val="24"/>
              </w:rPr>
              <w:t>Ремонт сист</w:t>
            </w:r>
            <w:r w:rsidRPr="001347E9">
              <w:rPr>
                <w:sz w:val="24"/>
              </w:rPr>
              <w:t>е</w:t>
            </w:r>
            <w:r w:rsidRPr="001347E9">
              <w:rPr>
                <w:sz w:val="24"/>
              </w:rPr>
              <w:t xml:space="preserve">мы отопления в гаражах под номерами с 1 </w:t>
            </w:r>
            <w:r w:rsidRPr="001347E9">
              <w:rPr>
                <w:sz w:val="24"/>
              </w:rPr>
              <w:lastRenderedPageBreak/>
              <w:t>по 45, расп</w:t>
            </w:r>
            <w:r w:rsidRPr="001347E9">
              <w:rPr>
                <w:sz w:val="24"/>
              </w:rPr>
              <w:t>о</w:t>
            </w:r>
            <w:r w:rsidRPr="001347E9">
              <w:rPr>
                <w:sz w:val="24"/>
              </w:rPr>
              <w:t>ложенных по адресу</w:t>
            </w:r>
            <w:r>
              <w:rPr>
                <w:sz w:val="24"/>
              </w:rPr>
              <w:t xml:space="preserve">: </w:t>
            </w:r>
            <w:r w:rsidRPr="001347E9">
              <w:rPr>
                <w:sz w:val="24"/>
              </w:rPr>
              <w:t>ул.60 лет Октября, 14</w:t>
            </w:r>
            <w:r>
              <w:rPr>
                <w:sz w:val="24"/>
              </w:rPr>
              <w:t xml:space="preserve">, </w:t>
            </w:r>
            <w:r w:rsidRPr="001347E9">
              <w:rPr>
                <w:sz w:val="24"/>
              </w:rPr>
              <w:t xml:space="preserve">г.Нижневартовск </w:t>
            </w:r>
          </w:p>
        </w:tc>
        <w:tc>
          <w:tcPr>
            <w:tcW w:w="1417" w:type="dxa"/>
            <w:vMerge w:val="restart"/>
            <w:hideMark/>
          </w:tcPr>
          <w:p w:rsidR="0046267B" w:rsidRPr="001347E9" w:rsidRDefault="0046267B" w:rsidP="0046267B">
            <w:pPr>
              <w:jc w:val="both"/>
              <w:rPr>
                <w:sz w:val="24"/>
              </w:rPr>
            </w:pPr>
            <w:r>
              <w:rPr>
                <w:sz w:val="24"/>
              </w:rPr>
              <w:lastRenderedPageBreak/>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lastRenderedPageBreak/>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46267B" w:rsidRPr="001347E9" w:rsidRDefault="0046267B" w:rsidP="0046267B">
            <w:pPr>
              <w:jc w:val="both"/>
              <w:rPr>
                <w:sz w:val="24"/>
              </w:rPr>
            </w:pPr>
            <w:r w:rsidRPr="001347E9">
              <w:rPr>
                <w:sz w:val="24"/>
              </w:rPr>
              <w:lastRenderedPageBreak/>
              <w:t>всего</w:t>
            </w:r>
          </w:p>
        </w:tc>
        <w:tc>
          <w:tcPr>
            <w:tcW w:w="1420" w:type="dxa"/>
            <w:noWrap/>
            <w:hideMark/>
          </w:tcPr>
          <w:p w:rsidR="0046267B" w:rsidRPr="001347E9" w:rsidRDefault="0046267B" w:rsidP="0046267B">
            <w:pPr>
              <w:jc w:val="center"/>
              <w:rPr>
                <w:sz w:val="24"/>
              </w:rPr>
            </w:pPr>
            <w:r w:rsidRPr="001347E9">
              <w:rPr>
                <w:sz w:val="24"/>
              </w:rPr>
              <w:t>168,24</w:t>
            </w:r>
          </w:p>
        </w:tc>
        <w:tc>
          <w:tcPr>
            <w:tcW w:w="1640" w:type="dxa"/>
            <w:noWrap/>
            <w:hideMark/>
          </w:tcPr>
          <w:p w:rsidR="0046267B" w:rsidRPr="001347E9" w:rsidRDefault="0046267B" w:rsidP="0046267B">
            <w:pPr>
              <w:jc w:val="center"/>
              <w:rPr>
                <w:sz w:val="24"/>
              </w:rPr>
            </w:pPr>
            <w:r w:rsidRPr="001347E9">
              <w:rPr>
                <w:sz w:val="24"/>
              </w:rPr>
              <w:t>168,24</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72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авт</w:t>
            </w:r>
            <w:r w:rsidRPr="001347E9">
              <w:rPr>
                <w:sz w:val="24"/>
              </w:rPr>
              <w:t>о</w:t>
            </w:r>
            <w:r w:rsidRPr="001347E9">
              <w:rPr>
                <w:sz w:val="24"/>
              </w:rPr>
              <w:t xml:space="preserve">номного </w:t>
            </w:r>
            <w:r w:rsidRPr="001347E9">
              <w:rPr>
                <w:sz w:val="24"/>
              </w:rPr>
              <w:lastRenderedPageBreak/>
              <w:t>округа</w:t>
            </w:r>
          </w:p>
        </w:tc>
        <w:tc>
          <w:tcPr>
            <w:tcW w:w="1420" w:type="dxa"/>
            <w:noWrap/>
            <w:hideMark/>
          </w:tcPr>
          <w:p w:rsidR="0046267B" w:rsidRPr="001347E9" w:rsidRDefault="0046267B" w:rsidP="0046267B">
            <w:pPr>
              <w:jc w:val="center"/>
              <w:rPr>
                <w:sz w:val="24"/>
              </w:rPr>
            </w:pPr>
          </w:p>
        </w:tc>
        <w:tc>
          <w:tcPr>
            <w:tcW w:w="1640" w:type="dxa"/>
            <w:noWrap/>
            <w:hideMark/>
          </w:tcPr>
          <w:p w:rsidR="0046267B" w:rsidRPr="001347E9" w:rsidRDefault="0046267B" w:rsidP="0046267B">
            <w:pPr>
              <w:jc w:val="center"/>
              <w:rPr>
                <w:sz w:val="24"/>
              </w:rPr>
            </w:pP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48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района</w:t>
            </w:r>
          </w:p>
        </w:tc>
        <w:tc>
          <w:tcPr>
            <w:tcW w:w="1420" w:type="dxa"/>
            <w:noWrap/>
            <w:hideMark/>
          </w:tcPr>
          <w:p w:rsidR="0046267B" w:rsidRPr="001347E9" w:rsidRDefault="0046267B" w:rsidP="0046267B">
            <w:pPr>
              <w:jc w:val="center"/>
              <w:rPr>
                <w:sz w:val="24"/>
              </w:rPr>
            </w:pPr>
            <w:r w:rsidRPr="001347E9">
              <w:rPr>
                <w:sz w:val="24"/>
              </w:rPr>
              <w:t>168,24</w:t>
            </w:r>
          </w:p>
        </w:tc>
        <w:tc>
          <w:tcPr>
            <w:tcW w:w="1640" w:type="dxa"/>
            <w:noWrap/>
            <w:hideMark/>
          </w:tcPr>
          <w:p w:rsidR="0046267B" w:rsidRPr="001347E9" w:rsidRDefault="0046267B" w:rsidP="0046267B">
            <w:pPr>
              <w:jc w:val="center"/>
              <w:rPr>
                <w:sz w:val="24"/>
              </w:rPr>
            </w:pPr>
            <w:r w:rsidRPr="001347E9">
              <w:rPr>
                <w:sz w:val="24"/>
              </w:rPr>
              <w:t>168,24</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300"/>
          <w:jc w:val="center"/>
        </w:trPr>
        <w:tc>
          <w:tcPr>
            <w:tcW w:w="918" w:type="dxa"/>
            <w:vMerge w:val="restart"/>
            <w:hideMark/>
          </w:tcPr>
          <w:p w:rsidR="0046267B" w:rsidRPr="001347E9" w:rsidRDefault="0046267B" w:rsidP="001347E9">
            <w:pPr>
              <w:rPr>
                <w:sz w:val="24"/>
              </w:rPr>
            </w:pPr>
            <w:r w:rsidRPr="001347E9">
              <w:rPr>
                <w:sz w:val="24"/>
              </w:rPr>
              <w:t>4.1.14.</w:t>
            </w:r>
          </w:p>
        </w:tc>
        <w:tc>
          <w:tcPr>
            <w:tcW w:w="1793" w:type="dxa"/>
            <w:vMerge w:val="restart"/>
            <w:hideMark/>
          </w:tcPr>
          <w:p w:rsidR="0046267B" w:rsidRPr="001347E9" w:rsidRDefault="0046267B" w:rsidP="0046267B">
            <w:pPr>
              <w:jc w:val="both"/>
              <w:rPr>
                <w:sz w:val="24"/>
              </w:rPr>
            </w:pPr>
            <w:r w:rsidRPr="001347E9">
              <w:rPr>
                <w:sz w:val="24"/>
              </w:rPr>
              <w:t>Ремонт сист</w:t>
            </w:r>
            <w:r w:rsidRPr="001347E9">
              <w:rPr>
                <w:sz w:val="24"/>
              </w:rPr>
              <w:t>е</w:t>
            </w:r>
            <w:r w:rsidRPr="001347E9">
              <w:rPr>
                <w:sz w:val="24"/>
              </w:rPr>
              <w:t>мы тепл</w:t>
            </w:r>
            <w:r w:rsidRPr="001347E9">
              <w:rPr>
                <w:sz w:val="24"/>
              </w:rPr>
              <w:t>о</w:t>
            </w:r>
            <w:r w:rsidRPr="001347E9">
              <w:rPr>
                <w:sz w:val="24"/>
              </w:rPr>
              <w:t>снабжения, вентиляции и косм</w:t>
            </w:r>
            <w:r w:rsidRPr="001347E9">
              <w:rPr>
                <w:sz w:val="24"/>
              </w:rPr>
              <w:t>е</w:t>
            </w:r>
            <w:r w:rsidRPr="001347E9">
              <w:rPr>
                <w:sz w:val="24"/>
              </w:rPr>
              <w:t>тический ремонт пом</w:t>
            </w:r>
            <w:r w:rsidRPr="001347E9">
              <w:rPr>
                <w:sz w:val="24"/>
              </w:rPr>
              <w:t>е</w:t>
            </w:r>
            <w:r w:rsidRPr="001347E9">
              <w:rPr>
                <w:sz w:val="24"/>
              </w:rPr>
              <w:t>щения, расп</w:t>
            </w:r>
            <w:r w:rsidRPr="001347E9">
              <w:rPr>
                <w:sz w:val="24"/>
              </w:rPr>
              <w:t>о</w:t>
            </w:r>
            <w:r w:rsidRPr="001347E9">
              <w:rPr>
                <w:sz w:val="24"/>
              </w:rPr>
              <w:t>ложенного в администр</w:t>
            </w:r>
            <w:r w:rsidRPr="001347E9">
              <w:rPr>
                <w:sz w:val="24"/>
              </w:rPr>
              <w:t>а</w:t>
            </w:r>
            <w:r w:rsidRPr="001347E9">
              <w:rPr>
                <w:sz w:val="24"/>
              </w:rPr>
              <w:t>тивном здании</w:t>
            </w:r>
            <w:r>
              <w:rPr>
                <w:sz w:val="24"/>
              </w:rPr>
              <w:t xml:space="preserve"> по адресу: </w:t>
            </w:r>
            <w:r w:rsidRPr="001347E9">
              <w:rPr>
                <w:sz w:val="24"/>
              </w:rPr>
              <w:t>ул.Ленина, 6</w:t>
            </w:r>
            <w:r>
              <w:rPr>
                <w:sz w:val="24"/>
              </w:rPr>
              <w:t xml:space="preserve">, </w:t>
            </w:r>
            <w:r w:rsidRPr="001347E9">
              <w:rPr>
                <w:sz w:val="24"/>
              </w:rPr>
              <w:t>г.Нижневартовск</w:t>
            </w:r>
          </w:p>
        </w:tc>
        <w:tc>
          <w:tcPr>
            <w:tcW w:w="1417" w:type="dxa"/>
            <w:vMerge w:val="restart"/>
            <w:hideMark/>
          </w:tcPr>
          <w:p w:rsidR="0046267B" w:rsidRPr="001347E9" w:rsidRDefault="0046267B"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46267B" w:rsidRPr="001347E9" w:rsidRDefault="0046267B" w:rsidP="0046267B">
            <w:pPr>
              <w:jc w:val="both"/>
              <w:rPr>
                <w:sz w:val="24"/>
              </w:rPr>
            </w:pPr>
            <w:r w:rsidRPr="001347E9">
              <w:rPr>
                <w:sz w:val="24"/>
              </w:rPr>
              <w:t>всего</w:t>
            </w:r>
          </w:p>
        </w:tc>
        <w:tc>
          <w:tcPr>
            <w:tcW w:w="1420" w:type="dxa"/>
            <w:noWrap/>
            <w:hideMark/>
          </w:tcPr>
          <w:p w:rsidR="0046267B" w:rsidRPr="001347E9" w:rsidRDefault="0046267B" w:rsidP="0046267B">
            <w:pPr>
              <w:jc w:val="center"/>
              <w:rPr>
                <w:sz w:val="24"/>
              </w:rPr>
            </w:pPr>
            <w:r w:rsidRPr="001347E9">
              <w:rPr>
                <w:sz w:val="24"/>
              </w:rPr>
              <w:t>3 226,51</w:t>
            </w:r>
          </w:p>
        </w:tc>
        <w:tc>
          <w:tcPr>
            <w:tcW w:w="1640" w:type="dxa"/>
            <w:noWrap/>
            <w:hideMark/>
          </w:tcPr>
          <w:p w:rsidR="0046267B" w:rsidRPr="001347E9" w:rsidRDefault="0046267B" w:rsidP="0046267B">
            <w:pPr>
              <w:jc w:val="center"/>
              <w:rPr>
                <w:sz w:val="24"/>
              </w:rPr>
            </w:pPr>
            <w:r w:rsidRPr="001347E9">
              <w:rPr>
                <w:sz w:val="24"/>
              </w:rPr>
              <w:t>3 226,51</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145554" w:rsidRPr="001347E9" w:rsidTr="001347E9">
        <w:trPr>
          <w:trHeight w:val="72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145554" w:rsidRPr="001347E9" w:rsidRDefault="00145554" w:rsidP="0046267B">
            <w:pPr>
              <w:jc w:val="center"/>
              <w:rPr>
                <w:sz w:val="24"/>
              </w:rPr>
            </w:pPr>
          </w:p>
        </w:tc>
        <w:tc>
          <w:tcPr>
            <w:tcW w:w="1640" w:type="dxa"/>
            <w:noWrap/>
            <w:hideMark/>
          </w:tcPr>
          <w:p w:rsidR="00145554" w:rsidRPr="001347E9" w:rsidRDefault="00145554" w:rsidP="0046267B">
            <w:pPr>
              <w:jc w:val="center"/>
              <w:rPr>
                <w:sz w:val="24"/>
              </w:rPr>
            </w:pP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145554" w:rsidRPr="001347E9" w:rsidTr="001347E9">
        <w:trPr>
          <w:trHeight w:val="480"/>
          <w:jc w:val="center"/>
        </w:trPr>
        <w:tc>
          <w:tcPr>
            <w:tcW w:w="918" w:type="dxa"/>
            <w:vMerge/>
            <w:hideMark/>
          </w:tcPr>
          <w:p w:rsidR="00145554" w:rsidRPr="001347E9" w:rsidRDefault="00145554" w:rsidP="001347E9">
            <w:pPr>
              <w:rPr>
                <w:sz w:val="24"/>
              </w:rPr>
            </w:pPr>
          </w:p>
        </w:tc>
        <w:tc>
          <w:tcPr>
            <w:tcW w:w="1793" w:type="dxa"/>
            <w:vMerge/>
            <w:hideMark/>
          </w:tcPr>
          <w:p w:rsidR="00145554" w:rsidRPr="001347E9" w:rsidRDefault="00145554" w:rsidP="0046267B">
            <w:pPr>
              <w:jc w:val="both"/>
              <w:rPr>
                <w:sz w:val="24"/>
              </w:rPr>
            </w:pPr>
          </w:p>
        </w:tc>
        <w:tc>
          <w:tcPr>
            <w:tcW w:w="1417" w:type="dxa"/>
            <w:vMerge/>
            <w:hideMark/>
          </w:tcPr>
          <w:p w:rsidR="00145554" w:rsidRPr="001347E9" w:rsidRDefault="00145554" w:rsidP="0046267B">
            <w:pPr>
              <w:jc w:val="both"/>
              <w:rPr>
                <w:sz w:val="24"/>
              </w:rPr>
            </w:pPr>
          </w:p>
        </w:tc>
        <w:tc>
          <w:tcPr>
            <w:tcW w:w="1134" w:type="dxa"/>
            <w:hideMark/>
          </w:tcPr>
          <w:p w:rsidR="00145554" w:rsidRPr="001347E9" w:rsidRDefault="00145554" w:rsidP="0046267B">
            <w:pPr>
              <w:jc w:val="both"/>
              <w:rPr>
                <w:sz w:val="24"/>
              </w:rPr>
            </w:pPr>
            <w:r w:rsidRPr="001347E9">
              <w:rPr>
                <w:sz w:val="24"/>
              </w:rPr>
              <w:t>бюджет района</w:t>
            </w:r>
          </w:p>
        </w:tc>
        <w:tc>
          <w:tcPr>
            <w:tcW w:w="1420" w:type="dxa"/>
            <w:noWrap/>
            <w:hideMark/>
          </w:tcPr>
          <w:p w:rsidR="00145554" w:rsidRPr="001347E9" w:rsidRDefault="00145554" w:rsidP="0046267B">
            <w:pPr>
              <w:jc w:val="center"/>
              <w:rPr>
                <w:sz w:val="24"/>
              </w:rPr>
            </w:pPr>
            <w:r w:rsidRPr="001347E9">
              <w:rPr>
                <w:sz w:val="24"/>
              </w:rPr>
              <w:t>3 226,51</w:t>
            </w:r>
          </w:p>
        </w:tc>
        <w:tc>
          <w:tcPr>
            <w:tcW w:w="1640" w:type="dxa"/>
            <w:noWrap/>
            <w:hideMark/>
          </w:tcPr>
          <w:p w:rsidR="00145554" w:rsidRPr="001347E9" w:rsidRDefault="00145554" w:rsidP="0046267B">
            <w:pPr>
              <w:jc w:val="center"/>
              <w:rPr>
                <w:sz w:val="24"/>
              </w:rPr>
            </w:pPr>
            <w:r w:rsidRPr="001347E9">
              <w:rPr>
                <w:sz w:val="24"/>
              </w:rPr>
              <w:t>3 226,51</w:t>
            </w:r>
          </w:p>
        </w:tc>
        <w:tc>
          <w:tcPr>
            <w:tcW w:w="1200" w:type="dxa"/>
            <w:noWrap/>
            <w:hideMark/>
          </w:tcPr>
          <w:p w:rsidR="00145554" w:rsidRPr="001347E9" w:rsidRDefault="00145554" w:rsidP="0046267B">
            <w:pPr>
              <w:jc w:val="center"/>
              <w:rPr>
                <w:sz w:val="24"/>
              </w:rPr>
            </w:pPr>
          </w:p>
        </w:tc>
        <w:tc>
          <w:tcPr>
            <w:tcW w:w="1240" w:type="dxa"/>
            <w:noWrap/>
            <w:hideMark/>
          </w:tcPr>
          <w:p w:rsidR="00145554" w:rsidRPr="001347E9" w:rsidRDefault="00145554" w:rsidP="0046267B">
            <w:pPr>
              <w:jc w:val="center"/>
              <w:rPr>
                <w:sz w:val="24"/>
              </w:rPr>
            </w:pPr>
          </w:p>
        </w:tc>
        <w:tc>
          <w:tcPr>
            <w:tcW w:w="116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1140" w:type="dxa"/>
            <w:noWrap/>
            <w:hideMark/>
          </w:tcPr>
          <w:p w:rsidR="00145554" w:rsidRPr="001347E9" w:rsidRDefault="00145554" w:rsidP="0046267B">
            <w:pPr>
              <w:jc w:val="center"/>
              <w:rPr>
                <w:sz w:val="24"/>
              </w:rPr>
            </w:pPr>
          </w:p>
        </w:tc>
        <w:tc>
          <w:tcPr>
            <w:tcW w:w="785" w:type="dxa"/>
            <w:noWrap/>
            <w:hideMark/>
          </w:tcPr>
          <w:p w:rsidR="00145554" w:rsidRPr="001347E9" w:rsidRDefault="00145554" w:rsidP="0046267B">
            <w:pPr>
              <w:jc w:val="center"/>
              <w:rPr>
                <w:sz w:val="24"/>
              </w:rPr>
            </w:pPr>
          </w:p>
        </w:tc>
      </w:tr>
      <w:tr w:rsidR="0046267B" w:rsidRPr="001347E9" w:rsidTr="001347E9">
        <w:trPr>
          <w:trHeight w:val="300"/>
          <w:jc w:val="center"/>
        </w:trPr>
        <w:tc>
          <w:tcPr>
            <w:tcW w:w="918" w:type="dxa"/>
            <w:vMerge w:val="restart"/>
            <w:hideMark/>
          </w:tcPr>
          <w:p w:rsidR="0046267B" w:rsidRPr="001347E9" w:rsidRDefault="0046267B" w:rsidP="001347E9">
            <w:pPr>
              <w:rPr>
                <w:sz w:val="24"/>
              </w:rPr>
            </w:pPr>
            <w:r w:rsidRPr="001347E9">
              <w:rPr>
                <w:sz w:val="24"/>
              </w:rPr>
              <w:t>4.1.15.</w:t>
            </w:r>
          </w:p>
        </w:tc>
        <w:tc>
          <w:tcPr>
            <w:tcW w:w="1793" w:type="dxa"/>
            <w:vMerge w:val="restart"/>
            <w:hideMark/>
          </w:tcPr>
          <w:p w:rsidR="0046267B" w:rsidRPr="001347E9" w:rsidRDefault="0046267B" w:rsidP="0046267B">
            <w:pPr>
              <w:jc w:val="both"/>
              <w:rPr>
                <w:sz w:val="24"/>
              </w:rPr>
            </w:pPr>
            <w:r w:rsidRPr="001347E9">
              <w:rPr>
                <w:sz w:val="24"/>
              </w:rPr>
              <w:t>Ремонт вхо</w:t>
            </w:r>
            <w:r w:rsidRPr="001347E9">
              <w:rPr>
                <w:sz w:val="24"/>
              </w:rPr>
              <w:t>д</w:t>
            </w:r>
            <w:r w:rsidRPr="001347E9">
              <w:rPr>
                <w:sz w:val="24"/>
              </w:rPr>
              <w:t>ной группы администр</w:t>
            </w:r>
            <w:r w:rsidRPr="001347E9">
              <w:rPr>
                <w:sz w:val="24"/>
              </w:rPr>
              <w:t>а</w:t>
            </w:r>
            <w:r w:rsidRPr="001347E9">
              <w:rPr>
                <w:sz w:val="24"/>
              </w:rPr>
              <w:t>тивного зд</w:t>
            </w:r>
            <w:r w:rsidRPr="001347E9">
              <w:rPr>
                <w:sz w:val="24"/>
              </w:rPr>
              <w:t>а</w:t>
            </w:r>
            <w:r w:rsidRPr="001347E9">
              <w:rPr>
                <w:sz w:val="24"/>
              </w:rPr>
              <w:t>ния, распол</w:t>
            </w:r>
            <w:r w:rsidRPr="001347E9">
              <w:rPr>
                <w:sz w:val="24"/>
              </w:rPr>
              <w:t>о</w:t>
            </w:r>
            <w:r>
              <w:rPr>
                <w:sz w:val="24"/>
              </w:rPr>
              <w:t xml:space="preserve">женного по адресу: </w:t>
            </w:r>
            <w:r w:rsidRPr="001347E9">
              <w:rPr>
                <w:sz w:val="24"/>
              </w:rPr>
              <w:t>ул. Т</w:t>
            </w:r>
            <w:r w:rsidRPr="001347E9">
              <w:rPr>
                <w:sz w:val="24"/>
              </w:rPr>
              <w:t>а</w:t>
            </w:r>
            <w:r w:rsidRPr="001347E9">
              <w:rPr>
                <w:sz w:val="24"/>
              </w:rPr>
              <w:t>ежная, 19</w:t>
            </w:r>
            <w:r>
              <w:rPr>
                <w:sz w:val="24"/>
              </w:rPr>
              <w:t xml:space="preserve">, </w:t>
            </w:r>
            <w:r w:rsidRPr="001347E9">
              <w:rPr>
                <w:sz w:val="24"/>
              </w:rPr>
              <w:t>г.Нижневартов</w:t>
            </w:r>
            <w:r w:rsidRPr="001347E9">
              <w:rPr>
                <w:sz w:val="24"/>
              </w:rPr>
              <w:lastRenderedPageBreak/>
              <w:t xml:space="preserve">ск </w:t>
            </w:r>
          </w:p>
        </w:tc>
        <w:tc>
          <w:tcPr>
            <w:tcW w:w="1417" w:type="dxa"/>
            <w:vMerge w:val="restart"/>
            <w:hideMark/>
          </w:tcPr>
          <w:p w:rsidR="0046267B" w:rsidRPr="001347E9" w:rsidRDefault="0046267B" w:rsidP="0046267B">
            <w:pPr>
              <w:jc w:val="both"/>
              <w:rPr>
                <w:sz w:val="24"/>
              </w:rPr>
            </w:pPr>
            <w:r>
              <w:rPr>
                <w:sz w:val="24"/>
              </w:rPr>
              <w:lastRenderedPageBreak/>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lastRenderedPageBreak/>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46267B" w:rsidRPr="001347E9" w:rsidRDefault="0046267B" w:rsidP="0046267B">
            <w:pPr>
              <w:jc w:val="both"/>
              <w:rPr>
                <w:sz w:val="24"/>
              </w:rPr>
            </w:pPr>
            <w:r w:rsidRPr="001347E9">
              <w:rPr>
                <w:sz w:val="24"/>
              </w:rPr>
              <w:lastRenderedPageBreak/>
              <w:t>всего</w:t>
            </w:r>
          </w:p>
        </w:tc>
        <w:tc>
          <w:tcPr>
            <w:tcW w:w="1420" w:type="dxa"/>
            <w:noWrap/>
            <w:hideMark/>
          </w:tcPr>
          <w:p w:rsidR="0046267B" w:rsidRPr="001347E9" w:rsidRDefault="0046267B" w:rsidP="0046267B">
            <w:pPr>
              <w:jc w:val="center"/>
              <w:rPr>
                <w:sz w:val="24"/>
              </w:rPr>
            </w:pPr>
            <w:r w:rsidRPr="001347E9">
              <w:rPr>
                <w:sz w:val="24"/>
              </w:rPr>
              <w:t>218,00</w:t>
            </w:r>
          </w:p>
        </w:tc>
        <w:tc>
          <w:tcPr>
            <w:tcW w:w="1640" w:type="dxa"/>
            <w:noWrap/>
            <w:hideMark/>
          </w:tcPr>
          <w:p w:rsidR="0046267B" w:rsidRPr="001347E9" w:rsidRDefault="0046267B" w:rsidP="0046267B">
            <w:pPr>
              <w:jc w:val="center"/>
              <w:rPr>
                <w:sz w:val="24"/>
              </w:rPr>
            </w:pPr>
            <w:r w:rsidRPr="001347E9">
              <w:rPr>
                <w:sz w:val="24"/>
              </w:rPr>
              <w:t>218,00</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72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46267B" w:rsidRPr="001347E9" w:rsidRDefault="0046267B" w:rsidP="0046267B">
            <w:pPr>
              <w:jc w:val="center"/>
              <w:rPr>
                <w:sz w:val="24"/>
              </w:rPr>
            </w:pPr>
          </w:p>
        </w:tc>
        <w:tc>
          <w:tcPr>
            <w:tcW w:w="1640" w:type="dxa"/>
            <w:noWrap/>
            <w:hideMark/>
          </w:tcPr>
          <w:p w:rsidR="0046267B" w:rsidRPr="001347E9" w:rsidRDefault="0046267B" w:rsidP="0046267B">
            <w:pPr>
              <w:jc w:val="center"/>
              <w:rPr>
                <w:sz w:val="24"/>
              </w:rPr>
            </w:pP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46267B" w:rsidRPr="001347E9" w:rsidTr="001347E9">
        <w:trPr>
          <w:trHeight w:val="480"/>
          <w:jc w:val="center"/>
        </w:trPr>
        <w:tc>
          <w:tcPr>
            <w:tcW w:w="918" w:type="dxa"/>
            <w:vMerge/>
            <w:hideMark/>
          </w:tcPr>
          <w:p w:rsidR="0046267B" w:rsidRPr="001347E9" w:rsidRDefault="0046267B" w:rsidP="001347E9">
            <w:pPr>
              <w:rPr>
                <w:sz w:val="24"/>
              </w:rPr>
            </w:pPr>
          </w:p>
        </w:tc>
        <w:tc>
          <w:tcPr>
            <w:tcW w:w="1793" w:type="dxa"/>
            <w:vMerge/>
            <w:hideMark/>
          </w:tcPr>
          <w:p w:rsidR="0046267B" w:rsidRPr="001347E9" w:rsidRDefault="0046267B" w:rsidP="0046267B">
            <w:pPr>
              <w:jc w:val="both"/>
              <w:rPr>
                <w:sz w:val="24"/>
              </w:rPr>
            </w:pPr>
          </w:p>
        </w:tc>
        <w:tc>
          <w:tcPr>
            <w:tcW w:w="1417" w:type="dxa"/>
            <w:vMerge/>
            <w:hideMark/>
          </w:tcPr>
          <w:p w:rsidR="0046267B" w:rsidRPr="001347E9" w:rsidRDefault="0046267B" w:rsidP="0046267B">
            <w:pPr>
              <w:jc w:val="both"/>
              <w:rPr>
                <w:sz w:val="24"/>
              </w:rPr>
            </w:pPr>
          </w:p>
        </w:tc>
        <w:tc>
          <w:tcPr>
            <w:tcW w:w="1134" w:type="dxa"/>
            <w:hideMark/>
          </w:tcPr>
          <w:p w:rsidR="0046267B" w:rsidRPr="001347E9" w:rsidRDefault="0046267B" w:rsidP="0046267B">
            <w:pPr>
              <w:jc w:val="both"/>
              <w:rPr>
                <w:sz w:val="24"/>
              </w:rPr>
            </w:pPr>
            <w:r w:rsidRPr="001347E9">
              <w:rPr>
                <w:sz w:val="24"/>
              </w:rPr>
              <w:t>бюджет района</w:t>
            </w:r>
          </w:p>
        </w:tc>
        <w:tc>
          <w:tcPr>
            <w:tcW w:w="1420" w:type="dxa"/>
            <w:noWrap/>
            <w:hideMark/>
          </w:tcPr>
          <w:p w:rsidR="0046267B" w:rsidRPr="001347E9" w:rsidRDefault="0046267B" w:rsidP="0046267B">
            <w:pPr>
              <w:jc w:val="center"/>
              <w:rPr>
                <w:sz w:val="24"/>
              </w:rPr>
            </w:pPr>
            <w:r w:rsidRPr="001347E9">
              <w:rPr>
                <w:sz w:val="24"/>
              </w:rPr>
              <w:t>218,00</w:t>
            </w:r>
          </w:p>
        </w:tc>
        <w:tc>
          <w:tcPr>
            <w:tcW w:w="1640" w:type="dxa"/>
            <w:noWrap/>
            <w:hideMark/>
          </w:tcPr>
          <w:p w:rsidR="0046267B" w:rsidRPr="001347E9" w:rsidRDefault="0046267B" w:rsidP="0046267B">
            <w:pPr>
              <w:jc w:val="center"/>
              <w:rPr>
                <w:sz w:val="24"/>
              </w:rPr>
            </w:pPr>
            <w:r w:rsidRPr="001347E9">
              <w:rPr>
                <w:sz w:val="24"/>
              </w:rPr>
              <w:t>218,00</w:t>
            </w:r>
          </w:p>
        </w:tc>
        <w:tc>
          <w:tcPr>
            <w:tcW w:w="1200" w:type="dxa"/>
            <w:noWrap/>
            <w:hideMark/>
          </w:tcPr>
          <w:p w:rsidR="0046267B" w:rsidRPr="001347E9" w:rsidRDefault="0046267B" w:rsidP="0046267B">
            <w:pPr>
              <w:jc w:val="center"/>
              <w:rPr>
                <w:sz w:val="24"/>
              </w:rPr>
            </w:pPr>
          </w:p>
        </w:tc>
        <w:tc>
          <w:tcPr>
            <w:tcW w:w="1240" w:type="dxa"/>
            <w:noWrap/>
            <w:hideMark/>
          </w:tcPr>
          <w:p w:rsidR="0046267B" w:rsidRPr="001347E9" w:rsidRDefault="0046267B" w:rsidP="0046267B">
            <w:pPr>
              <w:jc w:val="center"/>
              <w:rPr>
                <w:sz w:val="24"/>
              </w:rPr>
            </w:pPr>
          </w:p>
        </w:tc>
        <w:tc>
          <w:tcPr>
            <w:tcW w:w="116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1140" w:type="dxa"/>
            <w:noWrap/>
            <w:hideMark/>
          </w:tcPr>
          <w:p w:rsidR="0046267B" w:rsidRPr="001347E9" w:rsidRDefault="0046267B" w:rsidP="0046267B">
            <w:pPr>
              <w:jc w:val="center"/>
              <w:rPr>
                <w:sz w:val="24"/>
              </w:rPr>
            </w:pPr>
          </w:p>
        </w:tc>
        <w:tc>
          <w:tcPr>
            <w:tcW w:w="785" w:type="dxa"/>
            <w:noWrap/>
            <w:hideMark/>
          </w:tcPr>
          <w:p w:rsidR="0046267B" w:rsidRPr="001347E9" w:rsidRDefault="0046267B" w:rsidP="0046267B">
            <w:pPr>
              <w:jc w:val="center"/>
              <w:rPr>
                <w:sz w:val="24"/>
              </w:rPr>
            </w:pPr>
          </w:p>
        </w:tc>
      </w:tr>
      <w:tr w:rsidR="00D66BE3" w:rsidRPr="001347E9" w:rsidTr="001347E9">
        <w:trPr>
          <w:trHeight w:val="300"/>
          <w:jc w:val="center"/>
        </w:trPr>
        <w:tc>
          <w:tcPr>
            <w:tcW w:w="918" w:type="dxa"/>
            <w:vMerge w:val="restart"/>
            <w:hideMark/>
          </w:tcPr>
          <w:p w:rsidR="00D66BE3" w:rsidRPr="001347E9" w:rsidRDefault="00D66BE3" w:rsidP="001347E9">
            <w:pPr>
              <w:rPr>
                <w:sz w:val="24"/>
              </w:rPr>
            </w:pPr>
            <w:r w:rsidRPr="001347E9">
              <w:rPr>
                <w:sz w:val="24"/>
              </w:rPr>
              <w:lastRenderedPageBreak/>
              <w:t>4.1.16.</w:t>
            </w:r>
          </w:p>
        </w:tc>
        <w:tc>
          <w:tcPr>
            <w:tcW w:w="1793" w:type="dxa"/>
            <w:vMerge w:val="restart"/>
            <w:hideMark/>
          </w:tcPr>
          <w:p w:rsidR="00D66BE3" w:rsidRPr="001347E9" w:rsidRDefault="00D66BE3" w:rsidP="0046267B">
            <w:pPr>
              <w:jc w:val="both"/>
              <w:rPr>
                <w:sz w:val="24"/>
              </w:rPr>
            </w:pPr>
            <w:r w:rsidRPr="001347E9">
              <w:rPr>
                <w:sz w:val="24"/>
              </w:rPr>
              <w:t>Пгт. Нов</w:t>
            </w:r>
            <w:r w:rsidRPr="001347E9">
              <w:rPr>
                <w:sz w:val="24"/>
              </w:rPr>
              <w:t>о</w:t>
            </w:r>
            <w:r w:rsidRPr="001347E9">
              <w:rPr>
                <w:sz w:val="24"/>
              </w:rPr>
              <w:t>аганск, уст</w:t>
            </w:r>
            <w:r w:rsidRPr="001347E9">
              <w:rPr>
                <w:sz w:val="24"/>
              </w:rPr>
              <w:t>а</w:t>
            </w:r>
            <w:r w:rsidRPr="001347E9">
              <w:rPr>
                <w:sz w:val="24"/>
              </w:rPr>
              <w:t>новка приб</w:t>
            </w:r>
            <w:r w:rsidRPr="001347E9">
              <w:rPr>
                <w:sz w:val="24"/>
              </w:rPr>
              <w:t>о</w:t>
            </w:r>
            <w:r w:rsidRPr="001347E9">
              <w:rPr>
                <w:sz w:val="24"/>
              </w:rPr>
              <w:t>ров учета электрич</w:t>
            </w:r>
            <w:r w:rsidRPr="001347E9">
              <w:rPr>
                <w:sz w:val="24"/>
              </w:rPr>
              <w:t>е</w:t>
            </w:r>
            <w:r w:rsidRPr="001347E9">
              <w:rPr>
                <w:sz w:val="24"/>
              </w:rPr>
              <w:t>ской энергии в ж</w:t>
            </w:r>
            <w:r w:rsidRPr="001347E9">
              <w:rPr>
                <w:sz w:val="24"/>
              </w:rPr>
              <w:t>и</w:t>
            </w:r>
            <w:r w:rsidRPr="001347E9">
              <w:rPr>
                <w:sz w:val="24"/>
              </w:rPr>
              <w:t>лых помещ</w:t>
            </w:r>
            <w:r w:rsidRPr="001347E9">
              <w:rPr>
                <w:sz w:val="24"/>
              </w:rPr>
              <w:t>е</w:t>
            </w:r>
            <w:r w:rsidRPr="001347E9">
              <w:rPr>
                <w:sz w:val="24"/>
              </w:rPr>
              <w:t>ниях, наход</w:t>
            </w:r>
            <w:r w:rsidRPr="001347E9">
              <w:rPr>
                <w:sz w:val="24"/>
              </w:rPr>
              <w:t>я</w:t>
            </w:r>
            <w:r w:rsidRPr="001347E9">
              <w:rPr>
                <w:sz w:val="24"/>
              </w:rPr>
              <w:t>щихся на ст</w:t>
            </w:r>
            <w:r w:rsidRPr="001347E9">
              <w:rPr>
                <w:sz w:val="24"/>
              </w:rPr>
              <w:t>а</w:t>
            </w:r>
            <w:r w:rsidRPr="001347E9">
              <w:rPr>
                <w:sz w:val="24"/>
              </w:rPr>
              <w:t>дии оформл</w:t>
            </w:r>
            <w:r w:rsidRPr="001347E9">
              <w:rPr>
                <w:sz w:val="24"/>
              </w:rPr>
              <w:t>е</w:t>
            </w:r>
            <w:r w:rsidRPr="001347E9">
              <w:rPr>
                <w:sz w:val="24"/>
              </w:rPr>
              <w:t>ния в муниц</w:t>
            </w:r>
            <w:r w:rsidRPr="001347E9">
              <w:rPr>
                <w:sz w:val="24"/>
              </w:rPr>
              <w:t>и</w:t>
            </w:r>
            <w:r w:rsidRPr="001347E9">
              <w:rPr>
                <w:sz w:val="24"/>
              </w:rPr>
              <w:t>пальную со</w:t>
            </w:r>
            <w:r w:rsidRPr="001347E9">
              <w:rPr>
                <w:sz w:val="24"/>
              </w:rPr>
              <w:t>б</w:t>
            </w:r>
            <w:r w:rsidRPr="001347E9">
              <w:rPr>
                <w:sz w:val="24"/>
              </w:rPr>
              <w:t>ственность</w:t>
            </w:r>
            <w:r>
              <w:rPr>
                <w:sz w:val="24"/>
              </w:rPr>
              <w:t>,</w:t>
            </w:r>
            <w:r w:rsidRPr="001347E9">
              <w:rPr>
                <w:sz w:val="24"/>
              </w:rPr>
              <w:t xml:space="preserve"> и п</w:t>
            </w:r>
            <w:r w:rsidRPr="001347E9">
              <w:rPr>
                <w:sz w:val="24"/>
              </w:rPr>
              <w:t>о</w:t>
            </w:r>
            <w:r w:rsidRPr="001347E9">
              <w:rPr>
                <w:sz w:val="24"/>
              </w:rPr>
              <w:t>мещений, составляющих муниципал</w:t>
            </w:r>
            <w:r w:rsidRPr="001347E9">
              <w:rPr>
                <w:sz w:val="24"/>
              </w:rPr>
              <w:t>ь</w:t>
            </w:r>
            <w:r w:rsidRPr="001347E9">
              <w:rPr>
                <w:sz w:val="24"/>
              </w:rPr>
              <w:t>ную казну</w:t>
            </w:r>
          </w:p>
        </w:tc>
        <w:tc>
          <w:tcPr>
            <w:tcW w:w="1417" w:type="dxa"/>
            <w:vMerge w:val="restart"/>
            <w:hideMark/>
          </w:tcPr>
          <w:p w:rsidR="00D66BE3" w:rsidRPr="001347E9" w:rsidRDefault="00D66BE3" w:rsidP="00A6240A">
            <w:pPr>
              <w:jc w:val="both"/>
              <w:rPr>
                <w:sz w:val="24"/>
              </w:rPr>
            </w:pPr>
            <w:r>
              <w:rPr>
                <w:sz w:val="24"/>
              </w:rPr>
              <w:t>о</w:t>
            </w:r>
            <w:r w:rsidRPr="001347E9">
              <w:rPr>
                <w:sz w:val="24"/>
              </w:rPr>
              <w:t>тдел ж</w:t>
            </w:r>
            <w:r w:rsidRPr="001347E9">
              <w:rPr>
                <w:sz w:val="24"/>
              </w:rPr>
              <w:t>и</w:t>
            </w:r>
            <w:r w:rsidRPr="001347E9">
              <w:rPr>
                <w:sz w:val="24"/>
              </w:rPr>
              <w:t>лищно-комм</w:t>
            </w:r>
            <w:r w:rsidRPr="001347E9">
              <w:rPr>
                <w:sz w:val="24"/>
              </w:rPr>
              <w:t>у</w:t>
            </w:r>
            <w:r w:rsidRPr="001347E9">
              <w:rPr>
                <w:sz w:val="24"/>
              </w:rPr>
              <w:t>нального хозяйства, эне</w:t>
            </w:r>
            <w:r w:rsidRPr="001347E9">
              <w:rPr>
                <w:sz w:val="24"/>
              </w:rPr>
              <w:t>р</w:t>
            </w:r>
            <w:r w:rsidRPr="001347E9">
              <w:rPr>
                <w:sz w:val="24"/>
              </w:rPr>
              <w:t>гетики и стро</w:t>
            </w:r>
            <w:r w:rsidRPr="001347E9">
              <w:rPr>
                <w:sz w:val="24"/>
              </w:rPr>
              <w:t>и</w:t>
            </w:r>
            <w:r w:rsidRPr="001347E9">
              <w:rPr>
                <w:sz w:val="24"/>
              </w:rPr>
              <w:t>тельства</w:t>
            </w:r>
            <w:r>
              <w:rPr>
                <w:sz w:val="24"/>
              </w:rPr>
              <w:t xml:space="preserve"> админис</w:t>
            </w:r>
            <w:r>
              <w:rPr>
                <w:sz w:val="24"/>
              </w:rPr>
              <w:t>т</w:t>
            </w:r>
            <w:r>
              <w:rPr>
                <w:sz w:val="24"/>
              </w:rPr>
              <w:t>рации ра</w:t>
            </w:r>
            <w:r>
              <w:rPr>
                <w:sz w:val="24"/>
              </w:rPr>
              <w:t>й</w:t>
            </w:r>
            <w:r>
              <w:rPr>
                <w:sz w:val="24"/>
              </w:rPr>
              <w:t>она</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hideMark/>
          </w:tcPr>
          <w:p w:rsidR="00D66BE3" w:rsidRPr="001347E9" w:rsidRDefault="00D66BE3" w:rsidP="0046267B">
            <w:pPr>
              <w:jc w:val="center"/>
              <w:rPr>
                <w:sz w:val="24"/>
              </w:rPr>
            </w:pPr>
            <w:r w:rsidRPr="001347E9">
              <w:rPr>
                <w:sz w:val="24"/>
              </w:rPr>
              <w:t>27,82</w:t>
            </w:r>
          </w:p>
        </w:tc>
        <w:tc>
          <w:tcPr>
            <w:tcW w:w="1640" w:type="dxa"/>
            <w:noWrap/>
            <w:hideMark/>
          </w:tcPr>
          <w:p w:rsidR="00D66BE3" w:rsidRPr="001347E9" w:rsidRDefault="00D66BE3" w:rsidP="0046267B">
            <w:pPr>
              <w:jc w:val="center"/>
              <w:rPr>
                <w:sz w:val="24"/>
              </w:rPr>
            </w:pPr>
            <w:r w:rsidRPr="001347E9">
              <w:rPr>
                <w:sz w:val="24"/>
              </w:rPr>
              <w:t>27,82</w:t>
            </w:r>
          </w:p>
        </w:tc>
        <w:tc>
          <w:tcPr>
            <w:tcW w:w="1200" w:type="dxa"/>
            <w:noWrap/>
            <w:hideMark/>
          </w:tcPr>
          <w:p w:rsidR="00D66BE3" w:rsidRPr="001347E9" w:rsidRDefault="00D66BE3" w:rsidP="0046267B">
            <w:pPr>
              <w:jc w:val="center"/>
              <w:rPr>
                <w:sz w:val="24"/>
              </w:rPr>
            </w:pP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1347E9">
        <w:trPr>
          <w:trHeight w:val="720"/>
          <w:jc w:val="center"/>
        </w:trPr>
        <w:tc>
          <w:tcPr>
            <w:tcW w:w="918" w:type="dxa"/>
            <w:vMerge/>
            <w:hideMark/>
          </w:tcPr>
          <w:p w:rsidR="00D66BE3" w:rsidRPr="001347E9" w:rsidRDefault="00D66BE3" w:rsidP="001347E9">
            <w:pPr>
              <w:rPr>
                <w:sz w:val="24"/>
              </w:rPr>
            </w:pPr>
          </w:p>
        </w:tc>
        <w:tc>
          <w:tcPr>
            <w:tcW w:w="1793" w:type="dxa"/>
            <w:vMerge/>
            <w:hideMark/>
          </w:tcPr>
          <w:p w:rsidR="00D66BE3" w:rsidRPr="001347E9" w:rsidRDefault="00D66BE3" w:rsidP="0046267B">
            <w:pPr>
              <w:jc w:val="both"/>
              <w:rPr>
                <w:sz w:val="24"/>
              </w:rPr>
            </w:pPr>
          </w:p>
        </w:tc>
        <w:tc>
          <w:tcPr>
            <w:tcW w:w="1417" w:type="dxa"/>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D66BE3" w:rsidRPr="001347E9" w:rsidRDefault="00D66BE3" w:rsidP="0046267B">
            <w:pPr>
              <w:jc w:val="center"/>
              <w:rPr>
                <w:sz w:val="24"/>
              </w:rPr>
            </w:pPr>
          </w:p>
        </w:tc>
        <w:tc>
          <w:tcPr>
            <w:tcW w:w="1640" w:type="dxa"/>
            <w:noWrap/>
            <w:hideMark/>
          </w:tcPr>
          <w:p w:rsidR="00D66BE3" w:rsidRPr="001347E9" w:rsidRDefault="00D66BE3" w:rsidP="0046267B">
            <w:pPr>
              <w:jc w:val="center"/>
              <w:rPr>
                <w:sz w:val="24"/>
              </w:rPr>
            </w:pPr>
          </w:p>
        </w:tc>
        <w:tc>
          <w:tcPr>
            <w:tcW w:w="1200" w:type="dxa"/>
            <w:noWrap/>
            <w:hideMark/>
          </w:tcPr>
          <w:p w:rsidR="00D66BE3" w:rsidRPr="001347E9" w:rsidRDefault="00D66BE3" w:rsidP="0046267B">
            <w:pPr>
              <w:jc w:val="center"/>
              <w:rPr>
                <w:sz w:val="24"/>
              </w:rPr>
            </w:pP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1347E9">
        <w:trPr>
          <w:trHeight w:val="480"/>
          <w:jc w:val="center"/>
        </w:trPr>
        <w:tc>
          <w:tcPr>
            <w:tcW w:w="918" w:type="dxa"/>
            <w:vMerge/>
            <w:hideMark/>
          </w:tcPr>
          <w:p w:rsidR="00D66BE3" w:rsidRPr="001347E9" w:rsidRDefault="00D66BE3" w:rsidP="001347E9">
            <w:pPr>
              <w:rPr>
                <w:sz w:val="24"/>
              </w:rPr>
            </w:pPr>
          </w:p>
        </w:tc>
        <w:tc>
          <w:tcPr>
            <w:tcW w:w="1793" w:type="dxa"/>
            <w:vMerge/>
            <w:hideMark/>
          </w:tcPr>
          <w:p w:rsidR="00D66BE3" w:rsidRPr="001347E9" w:rsidRDefault="00D66BE3" w:rsidP="0046267B">
            <w:pPr>
              <w:jc w:val="both"/>
              <w:rPr>
                <w:sz w:val="24"/>
              </w:rPr>
            </w:pPr>
          </w:p>
        </w:tc>
        <w:tc>
          <w:tcPr>
            <w:tcW w:w="1417" w:type="dxa"/>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района</w:t>
            </w:r>
          </w:p>
        </w:tc>
        <w:tc>
          <w:tcPr>
            <w:tcW w:w="1420" w:type="dxa"/>
            <w:noWrap/>
            <w:hideMark/>
          </w:tcPr>
          <w:p w:rsidR="00D66BE3" w:rsidRPr="001347E9" w:rsidRDefault="00D66BE3" w:rsidP="0046267B">
            <w:pPr>
              <w:jc w:val="center"/>
              <w:rPr>
                <w:sz w:val="24"/>
              </w:rPr>
            </w:pPr>
            <w:r w:rsidRPr="001347E9">
              <w:rPr>
                <w:sz w:val="24"/>
              </w:rPr>
              <w:t>27,82</w:t>
            </w:r>
          </w:p>
        </w:tc>
        <w:tc>
          <w:tcPr>
            <w:tcW w:w="1640" w:type="dxa"/>
            <w:noWrap/>
            <w:hideMark/>
          </w:tcPr>
          <w:p w:rsidR="00D66BE3" w:rsidRPr="001347E9" w:rsidRDefault="00D66BE3" w:rsidP="0046267B">
            <w:pPr>
              <w:jc w:val="center"/>
              <w:rPr>
                <w:sz w:val="24"/>
              </w:rPr>
            </w:pPr>
            <w:r w:rsidRPr="001347E9">
              <w:rPr>
                <w:sz w:val="24"/>
              </w:rPr>
              <w:t>27,82</w:t>
            </w:r>
          </w:p>
        </w:tc>
        <w:tc>
          <w:tcPr>
            <w:tcW w:w="1200" w:type="dxa"/>
            <w:noWrap/>
            <w:hideMark/>
          </w:tcPr>
          <w:p w:rsidR="00D66BE3" w:rsidRPr="001347E9" w:rsidRDefault="00D66BE3" w:rsidP="0046267B">
            <w:pPr>
              <w:jc w:val="center"/>
              <w:rPr>
                <w:sz w:val="24"/>
              </w:rPr>
            </w:pP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1347E9">
        <w:trPr>
          <w:trHeight w:val="300"/>
          <w:jc w:val="center"/>
        </w:trPr>
        <w:tc>
          <w:tcPr>
            <w:tcW w:w="918" w:type="dxa"/>
            <w:vMerge w:val="restart"/>
            <w:hideMark/>
          </w:tcPr>
          <w:p w:rsidR="00D66BE3" w:rsidRPr="001347E9" w:rsidRDefault="00D66BE3" w:rsidP="001347E9">
            <w:pPr>
              <w:rPr>
                <w:sz w:val="24"/>
              </w:rPr>
            </w:pPr>
            <w:r w:rsidRPr="001347E9">
              <w:rPr>
                <w:sz w:val="24"/>
              </w:rPr>
              <w:t>4.1.17.</w:t>
            </w:r>
          </w:p>
        </w:tc>
        <w:tc>
          <w:tcPr>
            <w:tcW w:w="1793" w:type="dxa"/>
            <w:vMerge w:val="restart"/>
            <w:hideMark/>
          </w:tcPr>
          <w:p w:rsidR="00D66BE3" w:rsidRPr="001347E9" w:rsidRDefault="00D66BE3" w:rsidP="0046267B">
            <w:pPr>
              <w:jc w:val="both"/>
              <w:rPr>
                <w:sz w:val="24"/>
              </w:rPr>
            </w:pPr>
            <w:r w:rsidRPr="001347E9">
              <w:rPr>
                <w:sz w:val="24"/>
              </w:rPr>
              <w:t>П.Аган</w:t>
            </w:r>
            <w:r>
              <w:rPr>
                <w:sz w:val="24"/>
              </w:rPr>
              <w:t>:а</w:t>
            </w:r>
            <w:r w:rsidRPr="001347E9">
              <w:rPr>
                <w:sz w:val="24"/>
              </w:rPr>
              <w:t>дминистративное здание по ул. Рыбников, д.21</w:t>
            </w:r>
          </w:p>
        </w:tc>
        <w:tc>
          <w:tcPr>
            <w:tcW w:w="1417" w:type="dxa"/>
            <w:vMerge w:val="restart"/>
            <w:hideMark/>
          </w:tcPr>
          <w:p w:rsidR="00D66BE3" w:rsidRPr="001347E9" w:rsidRDefault="00D66BE3"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 xml:space="preserve">ке </w:t>
            </w:r>
            <w:r w:rsidRPr="001347E9">
              <w:rPr>
                <w:sz w:val="24"/>
              </w:rPr>
              <w:lastRenderedPageBreak/>
              <w:t>Нижнева</w:t>
            </w:r>
            <w:r w:rsidRPr="001347E9">
              <w:rPr>
                <w:sz w:val="24"/>
              </w:rPr>
              <w:t>р</w:t>
            </w:r>
            <w:r>
              <w:rPr>
                <w:sz w:val="24"/>
              </w:rPr>
              <w:t>товского ра</w:t>
            </w:r>
            <w:r>
              <w:rPr>
                <w:sz w:val="24"/>
              </w:rPr>
              <w:t>й</w:t>
            </w:r>
            <w:r>
              <w:rPr>
                <w:sz w:val="24"/>
              </w:rPr>
              <w:t>она»</w:t>
            </w:r>
          </w:p>
        </w:tc>
        <w:tc>
          <w:tcPr>
            <w:tcW w:w="1134" w:type="dxa"/>
            <w:noWrap/>
            <w:hideMark/>
          </w:tcPr>
          <w:p w:rsidR="00D66BE3" w:rsidRPr="001347E9" w:rsidRDefault="00D66BE3" w:rsidP="0046267B">
            <w:pPr>
              <w:jc w:val="both"/>
              <w:rPr>
                <w:sz w:val="24"/>
              </w:rPr>
            </w:pPr>
            <w:r w:rsidRPr="001347E9">
              <w:rPr>
                <w:sz w:val="24"/>
              </w:rPr>
              <w:lastRenderedPageBreak/>
              <w:t>всего</w:t>
            </w:r>
          </w:p>
        </w:tc>
        <w:tc>
          <w:tcPr>
            <w:tcW w:w="1420" w:type="dxa"/>
            <w:noWrap/>
            <w:hideMark/>
          </w:tcPr>
          <w:p w:rsidR="00D66BE3" w:rsidRPr="001347E9" w:rsidRDefault="00D66BE3" w:rsidP="0046267B">
            <w:pPr>
              <w:jc w:val="center"/>
              <w:rPr>
                <w:sz w:val="24"/>
              </w:rPr>
            </w:pPr>
            <w:r w:rsidRPr="001347E9">
              <w:rPr>
                <w:sz w:val="24"/>
              </w:rPr>
              <w:t>772,05</w:t>
            </w:r>
          </w:p>
        </w:tc>
        <w:tc>
          <w:tcPr>
            <w:tcW w:w="1640" w:type="dxa"/>
            <w:noWrap/>
            <w:hideMark/>
          </w:tcPr>
          <w:p w:rsidR="00D66BE3" w:rsidRPr="001347E9" w:rsidRDefault="00D66BE3" w:rsidP="0046267B">
            <w:pPr>
              <w:jc w:val="center"/>
              <w:rPr>
                <w:sz w:val="24"/>
              </w:rPr>
            </w:pPr>
            <w:r w:rsidRPr="001347E9">
              <w:rPr>
                <w:sz w:val="24"/>
              </w:rPr>
              <w:t>-</w:t>
            </w:r>
          </w:p>
        </w:tc>
        <w:tc>
          <w:tcPr>
            <w:tcW w:w="1200" w:type="dxa"/>
            <w:noWrap/>
            <w:hideMark/>
          </w:tcPr>
          <w:p w:rsidR="00D66BE3" w:rsidRPr="001347E9" w:rsidRDefault="00D66BE3" w:rsidP="0046267B">
            <w:pPr>
              <w:jc w:val="center"/>
              <w:rPr>
                <w:sz w:val="24"/>
              </w:rPr>
            </w:pPr>
            <w:r w:rsidRPr="001347E9">
              <w:rPr>
                <w:sz w:val="24"/>
              </w:rPr>
              <w:t>772,05</w:t>
            </w:r>
          </w:p>
        </w:tc>
        <w:tc>
          <w:tcPr>
            <w:tcW w:w="1240" w:type="dxa"/>
            <w:noWrap/>
            <w:hideMark/>
          </w:tcPr>
          <w:p w:rsidR="00D66BE3" w:rsidRPr="001347E9" w:rsidRDefault="00D66BE3" w:rsidP="0046267B">
            <w:pPr>
              <w:jc w:val="center"/>
              <w:rPr>
                <w:sz w:val="24"/>
              </w:rPr>
            </w:pPr>
            <w:r w:rsidRPr="001347E9">
              <w:rPr>
                <w:sz w:val="24"/>
              </w:rPr>
              <w:t>-</w:t>
            </w:r>
          </w:p>
        </w:tc>
        <w:tc>
          <w:tcPr>
            <w:tcW w:w="1160" w:type="dxa"/>
            <w:noWrap/>
            <w:hideMark/>
          </w:tcPr>
          <w:p w:rsidR="00D66BE3" w:rsidRPr="001347E9" w:rsidRDefault="00D66BE3" w:rsidP="0046267B">
            <w:pPr>
              <w:jc w:val="center"/>
              <w:rPr>
                <w:sz w:val="24"/>
              </w:rPr>
            </w:pPr>
            <w:r w:rsidRPr="001347E9">
              <w:rPr>
                <w:sz w:val="24"/>
              </w:rPr>
              <w:t>-</w:t>
            </w:r>
          </w:p>
        </w:tc>
        <w:tc>
          <w:tcPr>
            <w:tcW w:w="1140" w:type="dxa"/>
            <w:noWrap/>
            <w:hideMark/>
          </w:tcPr>
          <w:p w:rsidR="00D66BE3" w:rsidRPr="001347E9" w:rsidRDefault="00D66BE3" w:rsidP="0046267B">
            <w:pPr>
              <w:jc w:val="center"/>
              <w:rPr>
                <w:sz w:val="24"/>
              </w:rPr>
            </w:pPr>
            <w:r w:rsidRPr="001347E9">
              <w:rPr>
                <w:sz w:val="24"/>
              </w:rPr>
              <w:t>-</w:t>
            </w:r>
          </w:p>
        </w:tc>
        <w:tc>
          <w:tcPr>
            <w:tcW w:w="1140" w:type="dxa"/>
            <w:noWrap/>
            <w:hideMark/>
          </w:tcPr>
          <w:p w:rsidR="00D66BE3" w:rsidRPr="001347E9" w:rsidRDefault="00D66BE3" w:rsidP="0046267B">
            <w:pPr>
              <w:jc w:val="center"/>
              <w:rPr>
                <w:sz w:val="24"/>
              </w:rPr>
            </w:pPr>
            <w:r w:rsidRPr="001347E9">
              <w:rPr>
                <w:sz w:val="24"/>
              </w:rPr>
              <w:t>-</w:t>
            </w:r>
          </w:p>
        </w:tc>
        <w:tc>
          <w:tcPr>
            <w:tcW w:w="785" w:type="dxa"/>
            <w:noWrap/>
            <w:hideMark/>
          </w:tcPr>
          <w:p w:rsidR="00D66BE3" w:rsidRPr="001347E9" w:rsidRDefault="00D66BE3" w:rsidP="0046267B">
            <w:pPr>
              <w:jc w:val="center"/>
              <w:rPr>
                <w:sz w:val="24"/>
              </w:rPr>
            </w:pPr>
            <w:r w:rsidRPr="001347E9">
              <w:rPr>
                <w:sz w:val="24"/>
              </w:rPr>
              <w:t>-</w:t>
            </w:r>
          </w:p>
        </w:tc>
      </w:tr>
      <w:tr w:rsidR="00D66BE3" w:rsidRPr="001347E9" w:rsidTr="001347E9">
        <w:trPr>
          <w:trHeight w:val="720"/>
          <w:jc w:val="center"/>
        </w:trPr>
        <w:tc>
          <w:tcPr>
            <w:tcW w:w="918" w:type="dxa"/>
            <w:vMerge/>
            <w:hideMark/>
          </w:tcPr>
          <w:p w:rsidR="00D66BE3" w:rsidRPr="001347E9" w:rsidRDefault="00D66BE3" w:rsidP="001347E9">
            <w:pPr>
              <w:rPr>
                <w:sz w:val="24"/>
              </w:rPr>
            </w:pPr>
          </w:p>
        </w:tc>
        <w:tc>
          <w:tcPr>
            <w:tcW w:w="1793" w:type="dxa"/>
            <w:vMerge/>
            <w:hideMark/>
          </w:tcPr>
          <w:p w:rsidR="00D66BE3" w:rsidRPr="001347E9" w:rsidRDefault="00D66BE3" w:rsidP="0046267B">
            <w:pPr>
              <w:jc w:val="both"/>
              <w:rPr>
                <w:sz w:val="24"/>
              </w:rPr>
            </w:pPr>
          </w:p>
        </w:tc>
        <w:tc>
          <w:tcPr>
            <w:tcW w:w="1417" w:type="dxa"/>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D66BE3" w:rsidRPr="001347E9" w:rsidRDefault="00D66BE3" w:rsidP="0046267B">
            <w:pPr>
              <w:jc w:val="center"/>
              <w:rPr>
                <w:sz w:val="24"/>
              </w:rPr>
            </w:pPr>
          </w:p>
        </w:tc>
        <w:tc>
          <w:tcPr>
            <w:tcW w:w="1640" w:type="dxa"/>
            <w:noWrap/>
            <w:hideMark/>
          </w:tcPr>
          <w:p w:rsidR="00D66BE3" w:rsidRPr="001347E9" w:rsidRDefault="00D66BE3" w:rsidP="0046267B">
            <w:pPr>
              <w:jc w:val="center"/>
              <w:rPr>
                <w:sz w:val="24"/>
              </w:rPr>
            </w:pPr>
          </w:p>
        </w:tc>
        <w:tc>
          <w:tcPr>
            <w:tcW w:w="1200" w:type="dxa"/>
            <w:noWrap/>
            <w:hideMark/>
          </w:tcPr>
          <w:p w:rsidR="00D66BE3" w:rsidRPr="001347E9" w:rsidRDefault="00D66BE3" w:rsidP="0046267B">
            <w:pPr>
              <w:jc w:val="center"/>
              <w:rPr>
                <w:sz w:val="24"/>
              </w:rPr>
            </w:pP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1347E9">
        <w:trPr>
          <w:trHeight w:val="480"/>
          <w:jc w:val="center"/>
        </w:trPr>
        <w:tc>
          <w:tcPr>
            <w:tcW w:w="918" w:type="dxa"/>
            <w:vMerge/>
            <w:hideMark/>
          </w:tcPr>
          <w:p w:rsidR="00D66BE3" w:rsidRPr="001347E9" w:rsidRDefault="00D66BE3" w:rsidP="001347E9">
            <w:pPr>
              <w:rPr>
                <w:sz w:val="24"/>
              </w:rPr>
            </w:pPr>
          </w:p>
        </w:tc>
        <w:tc>
          <w:tcPr>
            <w:tcW w:w="1793" w:type="dxa"/>
            <w:vMerge/>
            <w:hideMark/>
          </w:tcPr>
          <w:p w:rsidR="00D66BE3" w:rsidRPr="001347E9" w:rsidRDefault="00D66BE3" w:rsidP="0046267B">
            <w:pPr>
              <w:jc w:val="both"/>
              <w:rPr>
                <w:sz w:val="24"/>
              </w:rPr>
            </w:pPr>
          </w:p>
        </w:tc>
        <w:tc>
          <w:tcPr>
            <w:tcW w:w="1417" w:type="dxa"/>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района</w:t>
            </w:r>
          </w:p>
        </w:tc>
        <w:tc>
          <w:tcPr>
            <w:tcW w:w="1420" w:type="dxa"/>
            <w:noWrap/>
            <w:hideMark/>
          </w:tcPr>
          <w:p w:rsidR="00D66BE3" w:rsidRPr="001347E9" w:rsidRDefault="00D66BE3" w:rsidP="0046267B">
            <w:pPr>
              <w:jc w:val="center"/>
              <w:rPr>
                <w:sz w:val="24"/>
              </w:rPr>
            </w:pPr>
            <w:r w:rsidRPr="001347E9">
              <w:rPr>
                <w:sz w:val="24"/>
              </w:rPr>
              <w:t>772,05</w:t>
            </w:r>
          </w:p>
        </w:tc>
        <w:tc>
          <w:tcPr>
            <w:tcW w:w="1640" w:type="dxa"/>
            <w:noWrap/>
            <w:hideMark/>
          </w:tcPr>
          <w:p w:rsidR="00D66BE3" w:rsidRPr="001347E9" w:rsidRDefault="00D66BE3" w:rsidP="0046267B">
            <w:pPr>
              <w:jc w:val="center"/>
              <w:rPr>
                <w:sz w:val="24"/>
              </w:rPr>
            </w:pPr>
            <w:r w:rsidRPr="001347E9">
              <w:rPr>
                <w:sz w:val="24"/>
              </w:rPr>
              <w:t>-</w:t>
            </w:r>
          </w:p>
        </w:tc>
        <w:tc>
          <w:tcPr>
            <w:tcW w:w="1200" w:type="dxa"/>
            <w:noWrap/>
            <w:hideMark/>
          </w:tcPr>
          <w:p w:rsidR="00D66BE3" w:rsidRPr="001347E9" w:rsidRDefault="00D66BE3" w:rsidP="0046267B">
            <w:pPr>
              <w:jc w:val="center"/>
              <w:rPr>
                <w:sz w:val="24"/>
              </w:rPr>
            </w:pPr>
            <w:r w:rsidRPr="001347E9">
              <w:rPr>
                <w:sz w:val="24"/>
              </w:rPr>
              <w:t>772,05</w:t>
            </w: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1347E9">
        <w:trPr>
          <w:trHeight w:val="300"/>
          <w:jc w:val="center"/>
        </w:trPr>
        <w:tc>
          <w:tcPr>
            <w:tcW w:w="918" w:type="dxa"/>
            <w:vMerge w:val="restart"/>
            <w:hideMark/>
          </w:tcPr>
          <w:p w:rsidR="00D66BE3" w:rsidRPr="001347E9" w:rsidRDefault="00D66BE3" w:rsidP="001347E9">
            <w:pPr>
              <w:rPr>
                <w:sz w:val="24"/>
              </w:rPr>
            </w:pPr>
            <w:r w:rsidRPr="001347E9">
              <w:rPr>
                <w:sz w:val="24"/>
              </w:rPr>
              <w:lastRenderedPageBreak/>
              <w:t>4.1.18.</w:t>
            </w:r>
          </w:p>
        </w:tc>
        <w:tc>
          <w:tcPr>
            <w:tcW w:w="1793" w:type="dxa"/>
            <w:vMerge w:val="restart"/>
            <w:hideMark/>
          </w:tcPr>
          <w:p w:rsidR="00D66BE3" w:rsidRPr="001347E9" w:rsidRDefault="00D66BE3" w:rsidP="0046267B">
            <w:pPr>
              <w:jc w:val="both"/>
              <w:rPr>
                <w:sz w:val="24"/>
              </w:rPr>
            </w:pPr>
            <w:r w:rsidRPr="001347E9">
              <w:rPr>
                <w:sz w:val="24"/>
              </w:rPr>
              <w:t>Пгт.Излучинск</w:t>
            </w:r>
            <w:r>
              <w:rPr>
                <w:sz w:val="24"/>
              </w:rPr>
              <w:t>:а</w:t>
            </w:r>
            <w:r w:rsidRPr="001347E9">
              <w:rPr>
                <w:sz w:val="24"/>
              </w:rPr>
              <w:t>дминистративное здание по ул. Энергет</w:t>
            </w:r>
            <w:r w:rsidRPr="001347E9">
              <w:rPr>
                <w:sz w:val="24"/>
              </w:rPr>
              <w:t>и</w:t>
            </w:r>
            <w:r w:rsidRPr="001347E9">
              <w:rPr>
                <w:sz w:val="24"/>
              </w:rPr>
              <w:t>к</w:t>
            </w:r>
            <w:r>
              <w:rPr>
                <w:sz w:val="24"/>
              </w:rPr>
              <w:t>о</w:t>
            </w:r>
            <w:r w:rsidRPr="001347E9">
              <w:rPr>
                <w:sz w:val="24"/>
              </w:rPr>
              <w:t>в, д.6</w:t>
            </w:r>
          </w:p>
        </w:tc>
        <w:tc>
          <w:tcPr>
            <w:tcW w:w="1417" w:type="dxa"/>
            <w:vMerge w:val="restart"/>
            <w:hideMark/>
          </w:tcPr>
          <w:p w:rsidR="00D66BE3" w:rsidRPr="001347E9" w:rsidRDefault="00D66BE3" w:rsidP="0046267B">
            <w:pPr>
              <w:jc w:val="both"/>
              <w:rPr>
                <w:sz w:val="24"/>
              </w:rPr>
            </w:pPr>
            <w:r>
              <w:rPr>
                <w:sz w:val="24"/>
              </w:rPr>
              <w:t>м</w:t>
            </w:r>
            <w:r w:rsidRPr="001347E9">
              <w:rPr>
                <w:sz w:val="24"/>
              </w:rPr>
              <w:t>униц</w:t>
            </w:r>
            <w:r w:rsidRPr="001347E9">
              <w:rPr>
                <w:sz w:val="24"/>
              </w:rPr>
              <w:t>и</w:t>
            </w:r>
            <w:r w:rsidRPr="001347E9">
              <w:rPr>
                <w:sz w:val="24"/>
              </w:rPr>
              <w:t>пальное казенное учрежд</w:t>
            </w:r>
            <w:r w:rsidRPr="001347E9">
              <w:rPr>
                <w:sz w:val="24"/>
              </w:rPr>
              <w:t>е</w:t>
            </w:r>
            <w:r>
              <w:rPr>
                <w:sz w:val="24"/>
              </w:rPr>
              <w:t>ние «</w:t>
            </w:r>
            <w:r w:rsidRPr="001347E9">
              <w:rPr>
                <w:sz w:val="24"/>
              </w:rPr>
              <w:t>Управл</w:t>
            </w:r>
            <w:r w:rsidRPr="001347E9">
              <w:rPr>
                <w:sz w:val="24"/>
              </w:rPr>
              <w:t>е</w:t>
            </w:r>
            <w:r w:rsidRPr="001347E9">
              <w:rPr>
                <w:sz w:val="24"/>
              </w:rPr>
              <w:t>ние кап</w:t>
            </w:r>
            <w:r w:rsidRPr="001347E9">
              <w:rPr>
                <w:sz w:val="24"/>
              </w:rPr>
              <w:t>и</w:t>
            </w:r>
            <w:r w:rsidRPr="001347E9">
              <w:rPr>
                <w:sz w:val="24"/>
              </w:rPr>
              <w:t>тал</w:t>
            </w:r>
            <w:r w:rsidRPr="001347E9">
              <w:rPr>
                <w:sz w:val="24"/>
              </w:rPr>
              <w:t>ь</w:t>
            </w:r>
            <w:r w:rsidRPr="001347E9">
              <w:rPr>
                <w:sz w:val="24"/>
              </w:rPr>
              <w:t>ного строител</w:t>
            </w:r>
            <w:r w:rsidRPr="001347E9">
              <w:rPr>
                <w:sz w:val="24"/>
              </w:rPr>
              <w:t>ь</w:t>
            </w:r>
            <w:r w:rsidRPr="001347E9">
              <w:rPr>
                <w:sz w:val="24"/>
              </w:rPr>
              <w:t>ства по з</w:t>
            </w:r>
            <w:r w:rsidRPr="001347E9">
              <w:rPr>
                <w:sz w:val="24"/>
              </w:rPr>
              <w:t>а</w:t>
            </w:r>
            <w:r w:rsidRPr="001347E9">
              <w:rPr>
                <w:sz w:val="24"/>
              </w:rPr>
              <w:t>стро</w:t>
            </w:r>
            <w:r w:rsidRPr="001347E9">
              <w:rPr>
                <w:sz w:val="24"/>
              </w:rPr>
              <w:t>й</w:t>
            </w:r>
            <w:r w:rsidRPr="001347E9">
              <w:rPr>
                <w:sz w:val="24"/>
              </w:rPr>
              <w:t>ке Нижнева</w:t>
            </w:r>
            <w:r w:rsidRPr="001347E9">
              <w:rPr>
                <w:sz w:val="24"/>
              </w:rPr>
              <w:t>р</w:t>
            </w:r>
            <w:r>
              <w:rPr>
                <w:sz w:val="24"/>
              </w:rPr>
              <w:t>товского ра</w:t>
            </w:r>
            <w:r>
              <w:rPr>
                <w:sz w:val="24"/>
              </w:rPr>
              <w:t>й</w:t>
            </w:r>
            <w:r>
              <w:rPr>
                <w:sz w:val="24"/>
              </w:rPr>
              <w:t>она»</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hideMark/>
          </w:tcPr>
          <w:p w:rsidR="00D66BE3" w:rsidRPr="001347E9" w:rsidRDefault="00D66BE3" w:rsidP="0046267B">
            <w:pPr>
              <w:jc w:val="center"/>
              <w:rPr>
                <w:sz w:val="24"/>
              </w:rPr>
            </w:pPr>
            <w:r w:rsidRPr="001347E9">
              <w:rPr>
                <w:sz w:val="24"/>
              </w:rPr>
              <w:t>257,08</w:t>
            </w:r>
          </w:p>
        </w:tc>
        <w:tc>
          <w:tcPr>
            <w:tcW w:w="1640" w:type="dxa"/>
            <w:noWrap/>
            <w:hideMark/>
          </w:tcPr>
          <w:p w:rsidR="00D66BE3" w:rsidRPr="001347E9" w:rsidRDefault="00D66BE3" w:rsidP="0046267B">
            <w:pPr>
              <w:jc w:val="center"/>
              <w:rPr>
                <w:sz w:val="24"/>
              </w:rPr>
            </w:pPr>
            <w:r w:rsidRPr="001347E9">
              <w:rPr>
                <w:sz w:val="24"/>
              </w:rPr>
              <w:t>-</w:t>
            </w:r>
          </w:p>
        </w:tc>
        <w:tc>
          <w:tcPr>
            <w:tcW w:w="1200" w:type="dxa"/>
            <w:noWrap/>
            <w:hideMark/>
          </w:tcPr>
          <w:p w:rsidR="00D66BE3" w:rsidRPr="001347E9" w:rsidRDefault="00D66BE3" w:rsidP="0046267B">
            <w:pPr>
              <w:jc w:val="center"/>
              <w:rPr>
                <w:sz w:val="24"/>
              </w:rPr>
            </w:pPr>
            <w:r w:rsidRPr="001347E9">
              <w:rPr>
                <w:sz w:val="24"/>
              </w:rPr>
              <w:t>257,08</w:t>
            </w:r>
          </w:p>
        </w:tc>
        <w:tc>
          <w:tcPr>
            <w:tcW w:w="1240" w:type="dxa"/>
            <w:noWrap/>
            <w:hideMark/>
          </w:tcPr>
          <w:p w:rsidR="00D66BE3" w:rsidRPr="001347E9" w:rsidRDefault="00D66BE3" w:rsidP="0046267B">
            <w:pPr>
              <w:jc w:val="center"/>
              <w:rPr>
                <w:sz w:val="24"/>
              </w:rPr>
            </w:pPr>
            <w:r w:rsidRPr="001347E9">
              <w:rPr>
                <w:sz w:val="24"/>
              </w:rPr>
              <w:t>-</w:t>
            </w:r>
          </w:p>
        </w:tc>
        <w:tc>
          <w:tcPr>
            <w:tcW w:w="1160" w:type="dxa"/>
            <w:noWrap/>
            <w:hideMark/>
          </w:tcPr>
          <w:p w:rsidR="00D66BE3" w:rsidRPr="001347E9" w:rsidRDefault="00D66BE3" w:rsidP="0046267B">
            <w:pPr>
              <w:jc w:val="center"/>
              <w:rPr>
                <w:sz w:val="24"/>
              </w:rPr>
            </w:pPr>
            <w:r w:rsidRPr="001347E9">
              <w:rPr>
                <w:sz w:val="24"/>
              </w:rPr>
              <w:t>-</w:t>
            </w:r>
          </w:p>
        </w:tc>
        <w:tc>
          <w:tcPr>
            <w:tcW w:w="1140" w:type="dxa"/>
            <w:noWrap/>
            <w:hideMark/>
          </w:tcPr>
          <w:p w:rsidR="00D66BE3" w:rsidRPr="001347E9" w:rsidRDefault="00D66BE3" w:rsidP="0046267B">
            <w:pPr>
              <w:jc w:val="center"/>
              <w:rPr>
                <w:sz w:val="24"/>
              </w:rPr>
            </w:pPr>
            <w:r w:rsidRPr="001347E9">
              <w:rPr>
                <w:sz w:val="24"/>
              </w:rPr>
              <w:t>-</w:t>
            </w:r>
          </w:p>
        </w:tc>
        <w:tc>
          <w:tcPr>
            <w:tcW w:w="1140" w:type="dxa"/>
            <w:noWrap/>
            <w:hideMark/>
          </w:tcPr>
          <w:p w:rsidR="00D66BE3" w:rsidRPr="001347E9" w:rsidRDefault="00D66BE3" w:rsidP="0046267B">
            <w:pPr>
              <w:jc w:val="center"/>
              <w:rPr>
                <w:sz w:val="24"/>
              </w:rPr>
            </w:pPr>
            <w:r w:rsidRPr="001347E9">
              <w:rPr>
                <w:sz w:val="24"/>
              </w:rPr>
              <w:t>-</w:t>
            </w:r>
          </w:p>
        </w:tc>
        <w:tc>
          <w:tcPr>
            <w:tcW w:w="785" w:type="dxa"/>
            <w:noWrap/>
            <w:hideMark/>
          </w:tcPr>
          <w:p w:rsidR="00D66BE3" w:rsidRPr="001347E9" w:rsidRDefault="00D66BE3" w:rsidP="0046267B">
            <w:pPr>
              <w:jc w:val="center"/>
              <w:rPr>
                <w:sz w:val="24"/>
              </w:rPr>
            </w:pPr>
            <w:r w:rsidRPr="001347E9">
              <w:rPr>
                <w:sz w:val="24"/>
              </w:rPr>
              <w:t>-</w:t>
            </w:r>
          </w:p>
        </w:tc>
      </w:tr>
      <w:tr w:rsidR="00D66BE3" w:rsidRPr="001347E9" w:rsidTr="001347E9">
        <w:trPr>
          <w:trHeight w:val="720"/>
          <w:jc w:val="center"/>
        </w:trPr>
        <w:tc>
          <w:tcPr>
            <w:tcW w:w="918" w:type="dxa"/>
            <w:vMerge/>
            <w:hideMark/>
          </w:tcPr>
          <w:p w:rsidR="00D66BE3" w:rsidRPr="001347E9" w:rsidRDefault="00D66BE3" w:rsidP="001347E9">
            <w:pPr>
              <w:rPr>
                <w:sz w:val="24"/>
              </w:rPr>
            </w:pPr>
          </w:p>
        </w:tc>
        <w:tc>
          <w:tcPr>
            <w:tcW w:w="1793" w:type="dxa"/>
            <w:vMerge/>
            <w:hideMark/>
          </w:tcPr>
          <w:p w:rsidR="00D66BE3" w:rsidRPr="001347E9" w:rsidRDefault="00D66BE3" w:rsidP="0046267B">
            <w:pPr>
              <w:jc w:val="both"/>
              <w:rPr>
                <w:sz w:val="24"/>
              </w:rPr>
            </w:pPr>
          </w:p>
        </w:tc>
        <w:tc>
          <w:tcPr>
            <w:tcW w:w="1417" w:type="dxa"/>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hideMark/>
          </w:tcPr>
          <w:p w:rsidR="00D66BE3" w:rsidRPr="001347E9" w:rsidRDefault="00D66BE3" w:rsidP="0046267B">
            <w:pPr>
              <w:jc w:val="center"/>
              <w:rPr>
                <w:sz w:val="24"/>
              </w:rPr>
            </w:pPr>
          </w:p>
        </w:tc>
        <w:tc>
          <w:tcPr>
            <w:tcW w:w="1640" w:type="dxa"/>
            <w:noWrap/>
            <w:hideMark/>
          </w:tcPr>
          <w:p w:rsidR="00D66BE3" w:rsidRPr="001347E9" w:rsidRDefault="00D66BE3" w:rsidP="0046267B">
            <w:pPr>
              <w:jc w:val="center"/>
              <w:rPr>
                <w:sz w:val="24"/>
              </w:rPr>
            </w:pPr>
          </w:p>
        </w:tc>
        <w:tc>
          <w:tcPr>
            <w:tcW w:w="1200" w:type="dxa"/>
            <w:noWrap/>
            <w:hideMark/>
          </w:tcPr>
          <w:p w:rsidR="00D66BE3" w:rsidRPr="001347E9" w:rsidRDefault="00D66BE3" w:rsidP="0046267B">
            <w:pPr>
              <w:jc w:val="center"/>
              <w:rPr>
                <w:sz w:val="24"/>
              </w:rPr>
            </w:pP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1347E9">
        <w:trPr>
          <w:trHeight w:val="480"/>
          <w:jc w:val="center"/>
        </w:trPr>
        <w:tc>
          <w:tcPr>
            <w:tcW w:w="918" w:type="dxa"/>
            <w:vMerge/>
            <w:hideMark/>
          </w:tcPr>
          <w:p w:rsidR="00D66BE3" w:rsidRPr="001347E9" w:rsidRDefault="00D66BE3" w:rsidP="001347E9">
            <w:pPr>
              <w:rPr>
                <w:sz w:val="24"/>
              </w:rPr>
            </w:pPr>
          </w:p>
        </w:tc>
        <w:tc>
          <w:tcPr>
            <w:tcW w:w="1793" w:type="dxa"/>
            <w:vMerge/>
            <w:hideMark/>
          </w:tcPr>
          <w:p w:rsidR="00D66BE3" w:rsidRPr="001347E9" w:rsidRDefault="00D66BE3" w:rsidP="0046267B">
            <w:pPr>
              <w:jc w:val="both"/>
              <w:rPr>
                <w:sz w:val="24"/>
              </w:rPr>
            </w:pPr>
          </w:p>
        </w:tc>
        <w:tc>
          <w:tcPr>
            <w:tcW w:w="1417" w:type="dxa"/>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района</w:t>
            </w:r>
          </w:p>
        </w:tc>
        <w:tc>
          <w:tcPr>
            <w:tcW w:w="1420" w:type="dxa"/>
            <w:noWrap/>
            <w:hideMark/>
          </w:tcPr>
          <w:p w:rsidR="00D66BE3" w:rsidRPr="001347E9" w:rsidRDefault="00D66BE3" w:rsidP="0046267B">
            <w:pPr>
              <w:jc w:val="center"/>
              <w:rPr>
                <w:sz w:val="24"/>
              </w:rPr>
            </w:pPr>
            <w:r w:rsidRPr="001347E9">
              <w:rPr>
                <w:sz w:val="24"/>
              </w:rPr>
              <w:t>257,08</w:t>
            </w:r>
          </w:p>
        </w:tc>
        <w:tc>
          <w:tcPr>
            <w:tcW w:w="1640" w:type="dxa"/>
            <w:noWrap/>
            <w:hideMark/>
          </w:tcPr>
          <w:p w:rsidR="00D66BE3" w:rsidRPr="001347E9" w:rsidRDefault="00D66BE3" w:rsidP="0046267B">
            <w:pPr>
              <w:jc w:val="center"/>
              <w:rPr>
                <w:sz w:val="24"/>
              </w:rPr>
            </w:pPr>
            <w:r w:rsidRPr="001347E9">
              <w:rPr>
                <w:sz w:val="24"/>
              </w:rPr>
              <w:t>-</w:t>
            </w:r>
          </w:p>
        </w:tc>
        <w:tc>
          <w:tcPr>
            <w:tcW w:w="1200" w:type="dxa"/>
            <w:noWrap/>
            <w:hideMark/>
          </w:tcPr>
          <w:p w:rsidR="00D66BE3" w:rsidRPr="001347E9" w:rsidRDefault="00D66BE3" w:rsidP="0046267B">
            <w:pPr>
              <w:jc w:val="center"/>
              <w:rPr>
                <w:sz w:val="24"/>
              </w:rPr>
            </w:pPr>
            <w:r w:rsidRPr="001347E9">
              <w:rPr>
                <w:sz w:val="24"/>
              </w:rPr>
              <w:t>257,08</w:t>
            </w: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46267B">
        <w:trPr>
          <w:trHeight w:val="300"/>
          <w:jc w:val="center"/>
        </w:trPr>
        <w:tc>
          <w:tcPr>
            <w:tcW w:w="4128" w:type="dxa"/>
            <w:gridSpan w:val="3"/>
            <w:vMerge w:val="restart"/>
            <w:hideMark/>
          </w:tcPr>
          <w:p w:rsidR="00D66BE3" w:rsidRPr="001347E9" w:rsidRDefault="00D66BE3" w:rsidP="0046267B">
            <w:pPr>
              <w:jc w:val="both"/>
              <w:rPr>
                <w:sz w:val="24"/>
              </w:rPr>
            </w:pPr>
            <w:r>
              <w:rPr>
                <w:sz w:val="24"/>
              </w:rPr>
              <w:t>В</w:t>
            </w:r>
            <w:r w:rsidRPr="001347E9">
              <w:rPr>
                <w:sz w:val="24"/>
              </w:rPr>
              <w:t xml:space="preserve">сего по Задаче  </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81 348,08</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30 160,55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5 237,53</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15 350,00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15 300,00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15 300,00</w:t>
            </w:r>
          </w:p>
        </w:tc>
      </w:tr>
      <w:tr w:rsidR="00D66BE3" w:rsidRPr="001347E9" w:rsidTr="0046267B">
        <w:trPr>
          <w:trHeight w:val="72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3 578,90</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1 524,00</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2 054,90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46267B">
        <w:trPr>
          <w:trHeight w:val="48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района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77 769,18</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28 636,55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3 182,63</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15 350,00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15 300,00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15 300,00</w:t>
            </w:r>
          </w:p>
        </w:tc>
      </w:tr>
      <w:tr w:rsidR="00D66BE3" w:rsidRPr="001347E9" w:rsidTr="0046267B">
        <w:trPr>
          <w:trHeight w:val="300"/>
          <w:jc w:val="center"/>
        </w:trPr>
        <w:tc>
          <w:tcPr>
            <w:tcW w:w="4128" w:type="dxa"/>
            <w:gridSpan w:val="3"/>
            <w:vMerge w:val="restart"/>
            <w:hideMark/>
          </w:tcPr>
          <w:p w:rsidR="00D66BE3" w:rsidRPr="001347E9" w:rsidRDefault="00D66BE3" w:rsidP="0046267B">
            <w:pPr>
              <w:jc w:val="both"/>
              <w:rPr>
                <w:sz w:val="24"/>
              </w:rPr>
            </w:pPr>
            <w:r>
              <w:rPr>
                <w:sz w:val="24"/>
              </w:rPr>
              <w:t>В</w:t>
            </w:r>
            <w:r w:rsidRPr="001347E9">
              <w:rPr>
                <w:sz w:val="24"/>
              </w:rPr>
              <w:t xml:space="preserve">сего по Подпрограмме 4 </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81 348,08</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30 160,55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5 237,53</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15 350,00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15 300,00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15 300,00</w:t>
            </w:r>
          </w:p>
        </w:tc>
      </w:tr>
      <w:tr w:rsidR="00D66BE3" w:rsidRPr="001347E9" w:rsidTr="0046267B">
        <w:trPr>
          <w:trHeight w:val="72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3 578,90</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1 524,00</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2 054,90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48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района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77 769,18</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28 636,55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3 182,63</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15 350,00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15 300,00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15 300,00</w:t>
            </w:r>
          </w:p>
        </w:tc>
      </w:tr>
      <w:tr w:rsidR="00D66BE3" w:rsidRPr="001347E9" w:rsidTr="0046267B">
        <w:trPr>
          <w:trHeight w:val="300"/>
          <w:jc w:val="center"/>
        </w:trPr>
        <w:tc>
          <w:tcPr>
            <w:tcW w:w="4128" w:type="dxa"/>
            <w:gridSpan w:val="3"/>
            <w:vMerge w:val="restart"/>
            <w:hideMark/>
          </w:tcPr>
          <w:p w:rsidR="00D66BE3" w:rsidRPr="001347E9" w:rsidRDefault="00D66BE3" w:rsidP="0046267B">
            <w:pPr>
              <w:jc w:val="both"/>
              <w:rPr>
                <w:sz w:val="24"/>
              </w:rPr>
            </w:pPr>
            <w:r>
              <w:rPr>
                <w:sz w:val="24"/>
              </w:rPr>
              <w:lastRenderedPageBreak/>
              <w:t>В</w:t>
            </w:r>
            <w:r w:rsidRPr="001347E9">
              <w:rPr>
                <w:sz w:val="24"/>
              </w:rPr>
              <w:t xml:space="preserve">сего по Программе </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1 104 350,90</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463 020,55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216 191,57</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109 536,47</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118 026,31</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65 892,00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65 842,00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65 842,00</w:t>
            </w:r>
          </w:p>
        </w:tc>
      </w:tr>
      <w:tr w:rsidR="00D66BE3" w:rsidRPr="001347E9" w:rsidTr="0046267B">
        <w:trPr>
          <w:trHeight w:val="72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217 057,91</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73 051,81</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37 385,20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55 012,50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51 608,40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48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местный бюджет</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887 231,63</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389 968,75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178 806,37</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54 462,60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66 417,91</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65 892,00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65 842,00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65 842,00</w:t>
            </w:r>
          </w:p>
        </w:tc>
      </w:tr>
      <w:tr w:rsidR="00D66BE3" w:rsidRPr="001347E9" w:rsidTr="0046267B">
        <w:trPr>
          <w:trHeight w:val="192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Pr>
                <w:sz w:val="24"/>
              </w:rPr>
              <w:t xml:space="preserve">в том числе </w:t>
            </w:r>
            <w:r w:rsidRPr="001347E9">
              <w:rPr>
                <w:sz w:val="24"/>
              </w:rPr>
              <w:t>безво</w:t>
            </w:r>
            <w:r w:rsidRPr="001347E9">
              <w:rPr>
                <w:sz w:val="24"/>
              </w:rPr>
              <w:t>з</w:t>
            </w:r>
            <w:r w:rsidRPr="001347E9">
              <w:rPr>
                <w:sz w:val="24"/>
              </w:rPr>
              <w:t>мездные посту</w:t>
            </w:r>
            <w:r w:rsidRPr="001347E9">
              <w:rPr>
                <w:sz w:val="24"/>
              </w:rPr>
              <w:t>п</w:t>
            </w:r>
            <w:r w:rsidRPr="001347E9">
              <w:rPr>
                <w:sz w:val="24"/>
              </w:rPr>
              <w:t>ления физич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53 369,75</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248,23</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53 121,52</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48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посел</w:t>
            </w:r>
            <w:r w:rsidRPr="001347E9">
              <w:rPr>
                <w:sz w:val="24"/>
              </w:rPr>
              <w:t>е</w:t>
            </w:r>
            <w:r w:rsidRPr="001347E9">
              <w:rPr>
                <w:sz w:val="24"/>
              </w:rPr>
              <w:t>ний</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61,37</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61,37</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300"/>
          <w:jc w:val="center"/>
        </w:trPr>
        <w:tc>
          <w:tcPr>
            <w:tcW w:w="4128" w:type="dxa"/>
            <w:gridSpan w:val="3"/>
            <w:hideMark/>
          </w:tcPr>
          <w:p w:rsidR="00D66BE3" w:rsidRPr="001347E9" w:rsidRDefault="00D66BE3" w:rsidP="0046267B">
            <w:pPr>
              <w:jc w:val="both"/>
              <w:rPr>
                <w:sz w:val="24"/>
              </w:rPr>
            </w:pPr>
            <w:r w:rsidRPr="001347E9">
              <w:rPr>
                <w:sz w:val="24"/>
              </w:rPr>
              <w:t>в том числе</w:t>
            </w:r>
            <w:r>
              <w:rPr>
                <w:sz w:val="24"/>
              </w:rPr>
              <w:t>:</w:t>
            </w:r>
          </w:p>
        </w:tc>
        <w:tc>
          <w:tcPr>
            <w:tcW w:w="1134" w:type="dxa"/>
            <w:hideMark/>
          </w:tcPr>
          <w:p w:rsidR="00D66BE3" w:rsidRPr="001347E9" w:rsidRDefault="00D66BE3" w:rsidP="0046267B">
            <w:pPr>
              <w:jc w:val="both"/>
              <w:rPr>
                <w:sz w:val="24"/>
              </w:rPr>
            </w:pPr>
            <w:r w:rsidRPr="001347E9">
              <w:rPr>
                <w:sz w:val="24"/>
              </w:rPr>
              <w:t> </w:t>
            </w:r>
          </w:p>
        </w:tc>
        <w:tc>
          <w:tcPr>
            <w:tcW w:w="1420" w:type="dxa"/>
            <w:noWrap/>
            <w:tcMar>
              <w:left w:w="0" w:type="dxa"/>
              <w:right w:w="0" w:type="dxa"/>
            </w:tcMar>
            <w:hideMark/>
          </w:tcPr>
          <w:p w:rsidR="00D66BE3" w:rsidRPr="001347E9" w:rsidRDefault="00D66BE3" w:rsidP="0046267B">
            <w:pPr>
              <w:jc w:val="center"/>
              <w:rPr>
                <w:sz w:val="24"/>
              </w:rPr>
            </w:pPr>
          </w:p>
        </w:tc>
        <w:tc>
          <w:tcPr>
            <w:tcW w:w="1640" w:type="dxa"/>
            <w:noWrap/>
            <w:tcMar>
              <w:left w:w="0" w:type="dxa"/>
              <w:right w:w="0" w:type="dxa"/>
            </w:tcMar>
            <w:hideMark/>
          </w:tcPr>
          <w:p w:rsidR="00D66BE3" w:rsidRPr="001347E9" w:rsidRDefault="00D66BE3" w:rsidP="0046267B">
            <w:pPr>
              <w:jc w:val="center"/>
              <w:rPr>
                <w:sz w:val="24"/>
              </w:rPr>
            </w:pPr>
          </w:p>
        </w:tc>
        <w:tc>
          <w:tcPr>
            <w:tcW w:w="1200" w:type="dxa"/>
            <w:noWrap/>
            <w:tcMar>
              <w:left w:w="0" w:type="dxa"/>
              <w:right w:w="0" w:type="dxa"/>
            </w:tcMar>
            <w:hideMark/>
          </w:tcPr>
          <w:p w:rsidR="00D66BE3" w:rsidRPr="001347E9" w:rsidRDefault="00D66BE3" w:rsidP="0046267B">
            <w:pPr>
              <w:jc w:val="center"/>
              <w:rPr>
                <w:sz w:val="24"/>
              </w:rPr>
            </w:pPr>
          </w:p>
        </w:tc>
        <w:tc>
          <w:tcPr>
            <w:tcW w:w="1240" w:type="dxa"/>
            <w:noWrap/>
            <w:tcMar>
              <w:left w:w="0" w:type="dxa"/>
              <w:right w:w="0" w:type="dxa"/>
            </w:tcMar>
            <w:hideMark/>
          </w:tcPr>
          <w:p w:rsidR="00D66BE3" w:rsidRPr="001347E9" w:rsidRDefault="00D66BE3" w:rsidP="0046267B">
            <w:pPr>
              <w:jc w:val="center"/>
              <w:rPr>
                <w:sz w:val="24"/>
              </w:rPr>
            </w:pPr>
          </w:p>
        </w:tc>
        <w:tc>
          <w:tcPr>
            <w:tcW w:w="1160" w:type="dxa"/>
            <w:noWrap/>
            <w:tcMar>
              <w:left w:w="0" w:type="dxa"/>
              <w:right w:w="0" w:type="dxa"/>
            </w:tcMar>
            <w:hideMark/>
          </w:tcPr>
          <w:p w:rsidR="00D66BE3" w:rsidRPr="001347E9" w:rsidRDefault="00D66BE3" w:rsidP="0046267B">
            <w:pPr>
              <w:jc w:val="center"/>
              <w:rPr>
                <w:sz w:val="24"/>
              </w:rPr>
            </w:pPr>
          </w:p>
        </w:tc>
        <w:tc>
          <w:tcPr>
            <w:tcW w:w="1140" w:type="dxa"/>
            <w:noWrap/>
            <w:tcMar>
              <w:left w:w="0" w:type="dxa"/>
              <w:right w:w="0" w:type="dxa"/>
            </w:tcMar>
            <w:hideMark/>
          </w:tcPr>
          <w:p w:rsidR="00D66BE3" w:rsidRPr="001347E9" w:rsidRDefault="00D66BE3" w:rsidP="0046267B">
            <w:pPr>
              <w:jc w:val="center"/>
              <w:rPr>
                <w:sz w:val="24"/>
              </w:rPr>
            </w:pPr>
          </w:p>
        </w:tc>
        <w:tc>
          <w:tcPr>
            <w:tcW w:w="1140" w:type="dxa"/>
            <w:noWrap/>
            <w:tcMar>
              <w:left w:w="0" w:type="dxa"/>
              <w:right w:w="0" w:type="dxa"/>
            </w:tcMar>
            <w:hideMark/>
          </w:tcPr>
          <w:p w:rsidR="00D66BE3" w:rsidRPr="001347E9" w:rsidRDefault="00D66BE3" w:rsidP="0046267B">
            <w:pPr>
              <w:jc w:val="center"/>
              <w:rPr>
                <w:sz w:val="24"/>
              </w:rPr>
            </w:pPr>
          </w:p>
        </w:tc>
        <w:tc>
          <w:tcPr>
            <w:tcW w:w="785" w:type="dxa"/>
            <w:noWrap/>
            <w:tcMar>
              <w:left w:w="0" w:type="dxa"/>
              <w:right w:w="0" w:type="dxa"/>
            </w:tcMar>
            <w:hideMark/>
          </w:tcPr>
          <w:p w:rsidR="00D66BE3" w:rsidRPr="001347E9" w:rsidRDefault="00D66BE3" w:rsidP="0046267B">
            <w:pPr>
              <w:jc w:val="center"/>
              <w:rPr>
                <w:sz w:val="24"/>
              </w:rPr>
            </w:pPr>
          </w:p>
        </w:tc>
      </w:tr>
      <w:tr w:rsidR="00D66BE3" w:rsidRPr="001347E9" w:rsidTr="0046267B">
        <w:trPr>
          <w:trHeight w:val="300"/>
          <w:jc w:val="center"/>
        </w:trPr>
        <w:tc>
          <w:tcPr>
            <w:tcW w:w="4128" w:type="dxa"/>
            <w:gridSpan w:val="3"/>
            <w:vMerge w:val="restart"/>
            <w:hideMark/>
          </w:tcPr>
          <w:p w:rsidR="00D66BE3" w:rsidRPr="001347E9" w:rsidRDefault="00D66BE3" w:rsidP="0046267B">
            <w:pPr>
              <w:jc w:val="both"/>
              <w:rPr>
                <w:sz w:val="24"/>
              </w:rPr>
            </w:pPr>
            <w:r>
              <w:rPr>
                <w:sz w:val="24"/>
              </w:rPr>
              <w:t>И</w:t>
            </w:r>
            <w:r w:rsidRPr="001347E9">
              <w:rPr>
                <w:sz w:val="24"/>
              </w:rPr>
              <w:t>нвестиции в объекты государстве</w:t>
            </w:r>
            <w:r w:rsidRPr="001347E9">
              <w:rPr>
                <w:sz w:val="24"/>
              </w:rPr>
              <w:t>н</w:t>
            </w:r>
            <w:r w:rsidRPr="001347E9">
              <w:rPr>
                <w:sz w:val="24"/>
              </w:rPr>
              <w:t>ной и муниципал</w:t>
            </w:r>
            <w:r w:rsidRPr="001347E9">
              <w:rPr>
                <w:sz w:val="24"/>
              </w:rPr>
              <w:t>ь</w:t>
            </w:r>
            <w:r w:rsidRPr="001347E9">
              <w:rPr>
                <w:sz w:val="24"/>
              </w:rPr>
              <w:t>ной собственности</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136 442,49</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75 947,37</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60 495,12</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46267B">
        <w:trPr>
          <w:trHeight w:val="72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29 418,00</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29 418,00</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46267B">
        <w:trPr>
          <w:trHeight w:val="48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местный бюджет</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107 024,49</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46 529,37</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60 495,12</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46267B">
        <w:trPr>
          <w:trHeight w:val="192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Pr>
                <w:sz w:val="24"/>
              </w:rPr>
              <w:t xml:space="preserve">в том числе </w:t>
            </w:r>
            <w:r w:rsidRPr="001347E9">
              <w:rPr>
                <w:sz w:val="24"/>
              </w:rPr>
              <w:t>безво</w:t>
            </w:r>
            <w:r w:rsidRPr="001347E9">
              <w:rPr>
                <w:sz w:val="24"/>
              </w:rPr>
              <w:t>з</w:t>
            </w:r>
            <w:r w:rsidRPr="001347E9">
              <w:rPr>
                <w:sz w:val="24"/>
              </w:rPr>
              <w:t>мездные посту</w:t>
            </w:r>
            <w:r w:rsidRPr="001347E9">
              <w:rPr>
                <w:sz w:val="24"/>
              </w:rPr>
              <w:t>п</w:t>
            </w:r>
            <w:r w:rsidRPr="001347E9">
              <w:rPr>
                <w:sz w:val="24"/>
              </w:rPr>
              <w:t>ления физич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53 369,75</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248,23</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53 121,52</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46267B">
        <w:trPr>
          <w:trHeight w:val="48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бюджет посел</w:t>
            </w:r>
            <w:r w:rsidRPr="001347E9">
              <w:rPr>
                <w:sz w:val="24"/>
              </w:rPr>
              <w:t>е</w:t>
            </w:r>
            <w:r w:rsidRPr="001347E9">
              <w:rPr>
                <w:sz w:val="24"/>
              </w:rPr>
              <w:t>ний</w:t>
            </w:r>
          </w:p>
        </w:tc>
        <w:tc>
          <w:tcPr>
            <w:tcW w:w="1420" w:type="dxa"/>
            <w:noWrap/>
            <w:tcMar>
              <w:left w:w="0" w:type="dxa"/>
              <w:right w:w="0" w:type="dxa"/>
            </w:tcMar>
            <w:hideMark/>
          </w:tcPr>
          <w:p w:rsidR="00D66BE3" w:rsidRPr="001347E9" w:rsidRDefault="00D66BE3" w:rsidP="0046267B">
            <w:pPr>
              <w:jc w:val="center"/>
              <w:rPr>
                <w:sz w:val="24"/>
              </w:rPr>
            </w:pPr>
          </w:p>
        </w:tc>
        <w:tc>
          <w:tcPr>
            <w:tcW w:w="1640" w:type="dxa"/>
            <w:noWrap/>
            <w:tcMar>
              <w:left w:w="0" w:type="dxa"/>
              <w:right w:w="0" w:type="dxa"/>
            </w:tcMar>
            <w:hideMark/>
          </w:tcPr>
          <w:p w:rsidR="00D66BE3" w:rsidRPr="001347E9" w:rsidRDefault="00D66BE3" w:rsidP="0046267B">
            <w:pPr>
              <w:jc w:val="center"/>
              <w:rPr>
                <w:sz w:val="24"/>
              </w:rPr>
            </w:pPr>
          </w:p>
        </w:tc>
        <w:tc>
          <w:tcPr>
            <w:tcW w:w="1200" w:type="dxa"/>
            <w:noWrap/>
            <w:tcMar>
              <w:left w:w="0" w:type="dxa"/>
              <w:right w:w="0" w:type="dxa"/>
            </w:tcMar>
            <w:hideMark/>
          </w:tcPr>
          <w:p w:rsidR="00D66BE3" w:rsidRPr="001347E9" w:rsidRDefault="00D66BE3" w:rsidP="0046267B">
            <w:pPr>
              <w:jc w:val="center"/>
              <w:rPr>
                <w:sz w:val="24"/>
              </w:rPr>
            </w:pPr>
          </w:p>
        </w:tc>
        <w:tc>
          <w:tcPr>
            <w:tcW w:w="1240" w:type="dxa"/>
            <w:noWrap/>
            <w:tcMar>
              <w:left w:w="0" w:type="dxa"/>
              <w:right w:w="0" w:type="dxa"/>
            </w:tcMar>
            <w:hideMark/>
          </w:tcPr>
          <w:p w:rsidR="00D66BE3" w:rsidRPr="001347E9" w:rsidRDefault="00D66BE3" w:rsidP="0046267B">
            <w:pPr>
              <w:jc w:val="center"/>
              <w:rPr>
                <w:sz w:val="24"/>
              </w:rPr>
            </w:pPr>
          </w:p>
        </w:tc>
        <w:tc>
          <w:tcPr>
            <w:tcW w:w="1160" w:type="dxa"/>
            <w:noWrap/>
            <w:tcMar>
              <w:left w:w="0" w:type="dxa"/>
              <w:right w:w="0" w:type="dxa"/>
            </w:tcMar>
            <w:hideMark/>
          </w:tcPr>
          <w:p w:rsidR="00D66BE3" w:rsidRPr="001347E9" w:rsidRDefault="00D66BE3" w:rsidP="0046267B">
            <w:pPr>
              <w:jc w:val="center"/>
              <w:rPr>
                <w:sz w:val="24"/>
              </w:rPr>
            </w:pPr>
          </w:p>
        </w:tc>
        <w:tc>
          <w:tcPr>
            <w:tcW w:w="1140" w:type="dxa"/>
            <w:noWrap/>
            <w:tcMar>
              <w:left w:w="0" w:type="dxa"/>
              <w:right w:w="0" w:type="dxa"/>
            </w:tcMar>
            <w:hideMark/>
          </w:tcPr>
          <w:p w:rsidR="00D66BE3" w:rsidRPr="001347E9" w:rsidRDefault="00D66BE3" w:rsidP="0046267B">
            <w:pPr>
              <w:jc w:val="center"/>
              <w:rPr>
                <w:sz w:val="24"/>
              </w:rPr>
            </w:pPr>
          </w:p>
        </w:tc>
        <w:tc>
          <w:tcPr>
            <w:tcW w:w="1140" w:type="dxa"/>
            <w:noWrap/>
            <w:tcMar>
              <w:left w:w="0" w:type="dxa"/>
              <w:right w:w="0" w:type="dxa"/>
            </w:tcMar>
            <w:hideMark/>
          </w:tcPr>
          <w:p w:rsidR="00D66BE3" w:rsidRPr="001347E9" w:rsidRDefault="00D66BE3" w:rsidP="0046267B">
            <w:pPr>
              <w:jc w:val="center"/>
              <w:rPr>
                <w:sz w:val="24"/>
              </w:rPr>
            </w:pPr>
          </w:p>
        </w:tc>
        <w:tc>
          <w:tcPr>
            <w:tcW w:w="785" w:type="dxa"/>
            <w:noWrap/>
            <w:tcMar>
              <w:left w:w="0" w:type="dxa"/>
              <w:right w:w="0" w:type="dxa"/>
            </w:tcMar>
            <w:hideMark/>
          </w:tcPr>
          <w:p w:rsidR="00D66BE3" w:rsidRPr="001347E9" w:rsidRDefault="00D66BE3" w:rsidP="0046267B">
            <w:pPr>
              <w:jc w:val="center"/>
              <w:rPr>
                <w:sz w:val="24"/>
              </w:rPr>
            </w:pPr>
          </w:p>
        </w:tc>
      </w:tr>
      <w:tr w:rsidR="00D66BE3" w:rsidRPr="001347E9" w:rsidTr="0046267B">
        <w:trPr>
          <w:trHeight w:val="300"/>
          <w:jc w:val="center"/>
        </w:trPr>
        <w:tc>
          <w:tcPr>
            <w:tcW w:w="4128" w:type="dxa"/>
            <w:gridSpan w:val="3"/>
            <w:vMerge w:val="restart"/>
            <w:hideMark/>
          </w:tcPr>
          <w:p w:rsidR="00D66BE3" w:rsidRPr="001347E9" w:rsidRDefault="00D66BE3" w:rsidP="0046267B">
            <w:pPr>
              <w:jc w:val="both"/>
              <w:rPr>
                <w:sz w:val="24"/>
              </w:rPr>
            </w:pPr>
            <w:r>
              <w:rPr>
                <w:sz w:val="24"/>
              </w:rPr>
              <w:t>П</w:t>
            </w:r>
            <w:r w:rsidRPr="001347E9">
              <w:rPr>
                <w:sz w:val="24"/>
              </w:rPr>
              <w:t>рочие расходы</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967 908,42</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387 073,18</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155 696,45</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109 536,47</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118 026,31</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65 892,00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65 842,00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65 842,00</w:t>
            </w:r>
          </w:p>
        </w:tc>
      </w:tr>
      <w:tr w:rsidR="00D66BE3" w:rsidRPr="001347E9" w:rsidTr="0046267B">
        <w:trPr>
          <w:trHeight w:val="72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187 639,91</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43 633,81</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37 385,20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55 012,50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51 608,40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46267B">
        <w:trPr>
          <w:trHeight w:val="48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местный бюджет</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780 207,14</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343 439,38</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118 311,25</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54 462,60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66 417,91</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65 892,00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65 842,00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65 842,00</w:t>
            </w:r>
          </w:p>
        </w:tc>
      </w:tr>
      <w:tr w:rsidR="00D66BE3" w:rsidRPr="001347E9" w:rsidTr="0046267B">
        <w:trPr>
          <w:trHeight w:val="1920"/>
          <w:jc w:val="center"/>
        </w:trPr>
        <w:tc>
          <w:tcPr>
            <w:tcW w:w="4128" w:type="dxa"/>
            <w:gridSpan w:val="3"/>
            <w:vMerge/>
            <w:hideMark/>
          </w:tcPr>
          <w:p w:rsidR="00D66BE3" w:rsidRPr="001347E9" w:rsidRDefault="00D66BE3" w:rsidP="0046267B">
            <w:pPr>
              <w:jc w:val="both"/>
              <w:rPr>
                <w:sz w:val="24"/>
              </w:rPr>
            </w:pPr>
          </w:p>
        </w:tc>
        <w:tc>
          <w:tcPr>
            <w:tcW w:w="1134" w:type="dxa"/>
            <w:hideMark/>
          </w:tcPr>
          <w:p w:rsidR="00D66BE3" w:rsidRPr="001347E9" w:rsidRDefault="00D66BE3" w:rsidP="0046267B">
            <w:pPr>
              <w:jc w:val="both"/>
              <w:rPr>
                <w:sz w:val="24"/>
              </w:rPr>
            </w:pPr>
            <w:r w:rsidRPr="001347E9">
              <w:rPr>
                <w:sz w:val="24"/>
              </w:rPr>
              <w:t xml:space="preserve">в </w:t>
            </w:r>
            <w:r>
              <w:rPr>
                <w:sz w:val="24"/>
              </w:rPr>
              <w:t xml:space="preserve">том числе </w:t>
            </w:r>
            <w:r w:rsidRPr="001347E9">
              <w:rPr>
                <w:sz w:val="24"/>
              </w:rPr>
              <w:t>безво</w:t>
            </w:r>
            <w:r w:rsidRPr="001347E9">
              <w:rPr>
                <w:sz w:val="24"/>
              </w:rPr>
              <w:t>з</w:t>
            </w:r>
            <w:r w:rsidRPr="001347E9">
              <w:rPr>
                <w:sz w:val="24"/>
              </w:rPr>
              <w:t>мездные посту</w:t>
            </w:r>
            <w:r w:rsidRPr="001347E9">
              <w:rPr>
                <w:sz w:val="24"/>
              </w:rPr>
              <w:t>п</w:t>
            </w:r>
            <w:r w:rsidRPr="001347E9">
              <w:rPr>
                <w:sz w:val="24"/>
              </w:rPr>
              <w:t>ления физич</w:t>
            </w:r>
            <w:r w:rsidRPr="001347E9">
              <w:rPr>
                <w:sz w:val="24"/>
              </w:rPr>
              <w:t>е</w:t>
            </w:r>
            <w:r w:rsidRPr="001347E9">
              <w:rPr>
                <w:sz w:val="24"/>
              </w:rPr>
              <w:t>ских и юрид</w:t>
            </w:r>
            <w:r w:rsidRPr="001347E9">
              <w:rPr>
                <w:sz w:val="24"/>
              </w:rPr>
              <w:t>и</w:t>
            </w:r>
            <w:r w:rsidRPr="001347E9">
              <w:rPr>
                <w:sz w:val="24"/>
              </w:rPr>
              <w:t>ческих лиц</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1347E9">
        <w:trPr>
          <w:trHeight w:val="48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бюджет посел</w:t>
            </w:r>
            <w:r w:rsidRPr="001347E9">
              <w:rPr>
                <w:sz w:val="24"/>
              </w:rPr>
              <w:t>е</w:t>
            </w:r>
            <w:r w:rsidRPr="001347E9">
              <w:rPr>
                <w:sz w:val="24"/>
              </w:rPr>
              <w:t>ний</w:t>
            </w:r>
          </w:p>
        </w:tc>
        <w:tc>
          <w:tcPr>
            <w:tcW w:w="1420" w:type="dxa"/>
            <w:noWrap/>
            <w:hideMark/>
          </w:tcPr>
          <w:p w:rsidR="00D66BE3" w:rsidRPr="001347E9" w:rsidRDefault="00D66BE3" w:rsidP="0046267B">
            <w:pPr>
              <w:jc w:val="center"/>
              <w:rPr>
                <w:sz w:val="24"/>
              </w:rPr>
            </w:pPr>
          </w:p>
        </w:tc>
        <w:tc>
          <w:tcPr>
            <w:tcW w:w="1640" w:type="dxa"/>
            <w:noWrap/>
            <w:hideMark/>
          </w:tcPr>
          <w:p w:rsidR="00D66BE3" w:rsidRPr="001347E9" w:rsidRDefault="00D66BE3" w:rsidP="0046267B">
            <w:pPr>
              <w:jc w:val="center"/>
              <w:rPr>
                <w:sz w:val="24"/>
              </w:rPr>
            </w:pPr>
          </w:p>
        </w:tc>
        <w:tc>
          <w:tcPr>
            <w:tcW w:w="1200" w:type="dxa"/>
            <w:noWrap/>
            <w:hideMark/>
          </w:tcPr>
          <w:p w:rsidR="00D66BE3" w:rsidRPr="001347E9" w:rsidRDefault="00D66BE3" w:rsidP="0046267B">
            <w:pPr>
              <w:jc w:val="center"/>
              <w:rPr>
                <w:sz w:val="24"/>
              </w:rPr>
            </w:pPr>
          </w:p>
        </w:tc>
        <w:tc>
          <w:tcPr>
            <w:tcW w:w="1240" w:type="dxa"/>
            <w:noWrap/>
            <w:hideMark/>
          </w:tcPr>
          <w:p w:rsidR="00D66BE3" w:rsidRPr="001347E9" w:rsidRDefault="00D66BE3" w:rsidP="0046267B">
            <w:pPr>
              <w:jc w:val="center"/>
              <w:rPr>
                <w:sz w:val="24"/>
              </w:rPr>
            </w:pPr>
          </w:p>
        </w:tc>
        <w:tc>
          <w:tcPr>
            <w:tcW w:w="116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1140" w:type="dxa"/>
            <w:noWrap/>
            <w:hideMark/>
          </w:tcPr>
          <w:p w:rsidR="00D66BE3" w:rsidRPr="001347E9" w:rsidRDefault="00D66BE3" w:rsidP="0046267B">
            <w:pPr>
              <w:jc w:val="center"/>
              <w:rPr>
                <w:sz w:val="24"/>
              </w:rPr>
            </w:pPr>
          </w:p>
        </w:tc>
        <w:tc>
          <w:tcPr>
            <w:tcW w:w="785" w:type="dxa"/>
            <w:noWrap/>
            <w:hideMark/>
          </w:tcPr>
          <w:p w:rsidR="00D66BE3" w:rsidRPr="001347E9" w:rsidRDefault="00D66BE3" w:rsidP="0046267B">
            <w:pPr>
              <w:jc w:val="center"/>
              <w:rPr>
                <w:sz w:val="24"/>
              </w:rPr>
            </w:pPr>
          </w:p>
        </w:tc>
      </w:tr>
      <w:tr w:rsidR="00D66BE3" w:rsidRPr="001347E9" w:rsidTr="001347E9">
        <w:trPr>
          <w:trHeight w:val="300"/>
          <w:jc w:val="center"/>
        </w:trPr>
        <w:tc>
          <w:tcPr>
            <w:tcW w:w="14987" w:type="dxa"/>
            <w:gridSpan w:val="12"/>
            <w:noWrap/>
            <w:hideMark/>
          </w:tcPr>
          <w:p w:rsidR="00D66BE3" w:rsidRPr="001347E9" w:rsidRDefault="00D66BE3" w:rsidP="00EC6D52">
            <w:pPr>
              <w:jc w:val="both"/>
              <w:rPr>
                <w:sz w:val="24"/>
              </w:rPr>
            </w:pPr>
            <w:r>
              <w:rPr>
                <w:sz w:val="24"/>
              </w:rPr>
              <w:t>В</w:t>
            </w:r>
            <w:r w:rsidRPr="001347E9">
              <w:rPr>
                <w:sz w:val="24"/>
              </w:rPr>
              <w:t xml:space="preserve"> том числе по исполнителям </w:t>
            </w:r>
          </w:p>
        </w:tc>
      </w:tr>
      <w:tr w:rsidR="00D66BE3" w:rsidRPr="001347E9" w:rsidTr="0046267B">
        <w:trPr>
          <w:trHeight w:val="300"/>
          <w:jc w:val="center"/>
        </w:trPr>
        <w:tc>
          <w:tcPr>
            <w:tcW w:w="4128" w:type="dxa"/>
            <w:gridSpan w:val="3"/>
            <w:vMerge w:val="restart"/>
            <w:hideMark/>
          </w:tcPr>
          <w:p w:rsidR="00D66BE3" w:rsidRPr="001347E9" w:rsidRDefault="00D66BE3" w:rsidP="00EC6D52">
            <w:pPr>
              <w:jc w:val="both"/>
              <w:rPr>
                <w:sz w:val="24"/>
              </w:rPr>
            </w:pPr>
            <w:r w:rsidRPr="001347E9">
              <w:rPr>
                <w:sz w:val="24"/>
              </w:rPr>
              <w:t>Муниципальное казенное учрежд</w:t>
            </w:r>
            <w:r w:rsidRPr="001347E9">
              <w:rPr>
                <w:sz w:val="24"/>
              </w:rPr>
              <w:t>е</w:t>
            </w:r>
            <w:r w:rsidRPr="001347E9">
              <w:rPr>
                <w:sz w:val="24"/>
              </w:rPr>
              <w:t xml:space="preserve">ние </w:t>
            </w:r>
            <w:r>
              <w:rPr>
                <w:sz w:val="24"/>
              </w:rPr>
              <w:t>«</w:t>
            </w:r>
            <w:r w:rsidRPr="001347E9">
              <w:rPr>
                <w:sz w:val="24"/>
              </w:rPr>
              <w:t>Управление капитального строительства по застройке Нижн</w:t>
            </w:r>
            <w:r w:rsidRPr="001347E9">
              <w:rPr>
                <w:sz w:val="24"/>
              </w:rPr>
              <w:t>е</w:t>
            </w:r>
            <w:r w:rsidRPr="001347E9">
              <w:rPr>
                <w:sz w:val="24"/>
              </w:rPr>
              <w:t>варто</w:t>
            </w:r>
            <w:r w:rsidRPr="001347E9">
              <w:rPr>
                <w:sz w:val="24"/>
              </w:rPr>
              <w:t>в</w:t>
            </w:r>
            <w:r w:rsidRPr="001347E9">
              <w:rPr>
                <w:sz w:val="24"/>
              </w:rPr>
              <w:t>ского района</w:t>
            </w:r>
            <w:r>
              <w:rPr>
                <w:sz w:val="24"/>
              </w:rPr>
              <w:t>»</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518 714,10</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232 350,70</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98 961,93</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42 325,79</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39 125,68</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35 350,00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35 300,00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35 300,00</w:t>
            </w:r>
          </w:p>
        </w:tc>
      </w:tr>
      <w:tr w:rsidR="00D66BE3" w:rsidRPr="001347E9" w:rsidTr="0046267B">
        <w:trPr>
          <w:trHeight w:val="720"/>
          <w:jc w:val="center"/>
        </w:trPr>
        <w:tc>
          <w:tcPr>
            <w:tcW w:w="4128" w:type="dxa"/>
            <w:gridSpan w:val="3"/>
            <w:vMerge/>
            <w:hideMark/>
          </w:tcPr>
          <w:p w:rsidR="00D66BE3" w:rsidRPr="001347E9" w:rsidRDefault="00D66BE3" w:rsidP="00EC6D52">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77 480,41</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34 867,51</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3 234,00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21 209,50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18 169,40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w:t>
            </w:r>
          </w:p>
        </w:tc>
      </w:tr>
      <w:tr w:rsidR="00D66BE3" w:rsidRPr="001347E9" w:rsidTr="0046267B">
        <w:trPr>
          <w:trHeight w:val="480"/>
          <w:jc w:val="center"/>
        </w:trPr>
        <w:tc>
          <w:tcPr>
            <w:tcW w:w="4128" w:type="dxa"/>
            <w:gridSpan w:val="3"/>
            <w:vMerge/>
            <w:hideMark/>
          </w:tcPr>
          <w:p w:rsidR="00D66BE3" w:rsidRPr="001347E9" w:rsidRDefault="00D66BE3" w:rsidP="00EC6D52">
            <w:pPr>
              <w:jc w:val="both"/>
              <w:rPr>
                <w:sz w:val="24"/>
              </w:rPr>
            </w:pPr>
          </w:p>
        </w:tc>
        <w:tc>
          <w:tcPr>
            <w:tcW w:w="1134" w:type="dxa"/>
            <w:hideMark/>
          </w:tcPr>
          <w:p w:rsidR="00D66BE3" w:rsidRPr="001347E9" w:rsidRDefault="00D66BE3" w:rsidP="0046267B">
            <w:pPr>
              <w:jc w:val="both"/>
              <w:rPr>
                <w:sz w:val="24"/>
              </w:rPr>
            </w:pPr>
            <w:r w:rsidRPr="001347E9">
              <w:rPr>
                <w:sz w:val="24"/>
              </w:rPr>
              <w:t>местный бюджет</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441 233,69</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197 483,19</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95 727,93</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21 116,29</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20 956,28</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35 350,00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35 300,00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35 300,00</w:t>
            </w:r>
          </w:p>
        </w:tc>
      </w:tr>
      <w:tr w:rsidR="00D66BE3" w:rsidRPr="001347E9" w:rsidTr="0046267B">
        <w:trPr>
          <w:trHeight w:val="1920"/>
          <w:jc w:val="center"/>
        </w:trPr>
        <w:tc>
          <w:tcPr>
            <w:tcW w:w="4128" w:type="dxa"/>
            <w:gridSpan w:val="3"/>
            <w:vMerge/>
            <w:hideMark/>
          </w:tcPr>
          <w:p w:rsidR="00D66BE3" w:rsidRPr="001347E9" w:rsidRDefault="00D66BE3" w:rsidP="00EC6D52">
            <w:pPr>
              <w:jc w:val="both"/>
              <w:rPr>
                <w:sz w:val="24"/>
              </w:rPr>
            </w:pPr>
          </w:p>
        </w:tc>
        <w:tc>
          <w:tcPr>
            <w:tcW w:w="1134" w:type="dxa"/>
            <w:hideMark/>
          </w:tcPr>
          <w:p w:rsidR="00D66BE3" w:rsidRPr="001347E9" w:rsidRDefault="00EC3DAF" w:rsidP="005C704D">
            <w:pPr>
              <w:jc w:val="both"/>
              <w:rPr>
                <w:sz w:val="24"/>
              </w:rPr>
            </w:pPr>
            <w:r>
              <w:rPr>
                <w:sz w:val="24"/>
              </w:rPr>
              <w:t>в</w:t>
            </w:r>
            <w:r w:rsidR="00D66BE3">
              <w:rPr>
                <w:sz w:val="24"/>
              </w:rPr>
              <w:t xml:space="preserve"> том числе </w:t>
            </w:r>
            <w:r w:rsidR="00D66BE3" w:rsidRPr="001347E9">
              <w:rPr>
                <w:sz w:val="24"/>
              </w:rPr>
              <w:t>безво</w:t>
            </w:r>
            <w:r w:rsidR="00D66BE3" w:rsidRPr="001347E9">
              <w:rPr>
                <w:sz w:val="24"/>
              </w:rPr>
              <w:t>з</w:t>
            </w:r>
            <w:r w:rsidR="00D66BE3" w:rsidRPr="001347E9">
              <w:rPr>
                <w:sz w:val="24"/>
              </w:rPr>
              <w:t>мездные посту</w:t>
            </w:r>
            <w:r w:rsidR="00D66BE3" w:rsidRPr="001347E9">
              <w:rPr>
                <w:sz w:val="24"/>
              </w:rPr>
              <w:t>п</w:t>
            </w:r>
            <w:r w:rsidR="00D66BE3" w:rsidRPr="001347E9">
              <w:rPr>
                <w:sz w:val="24"/>
              </w:rPr>
              <w:t>ления физич</w:t>
            </w:r>
            <w:r w:rsidR="00D66BE3" w:rsidRPr="001347E9">
              <w:rPr>
                <w:sz w:val="24"/>
              </w:rPr>
              <w:t>е</w:t>
            </w:r>
            <w:r w:rsidR="00D66BE3" w:rsidRPr="001347E9">
              <w:rPr>
                <w:sz w:val="24"/>
              </w:rPr>
              <w:t>ских и юрид</w:t>
            </w:r>
            <w:r w:rsidR="00D66BE3" w:rsidRPr="001347E9">
              <w:rPr>
                <w:sz w:val="24"/>
              </w:rPr>
              <w:t>и</w:t>
            </w:r>
            <w:r w:rsidR="00D66BE3" w:rsidRPr="001347E9">
              <w:rPr>
                <w:sz w:val="24"/>
              </w:rPr>
              <w:t>ческих лиц</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53 369,75</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248,23</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53 121,52</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300"/>
          <w:jc w:val="center"/>
        </w:trPr>
        <w:tc>
          <w:tcPr>
            <w:tcW w:w="4128" w:type="dxa"/>
            <w:gridSpan w:val="3"/>
            <w:vMerge w:val="restart"/>
            <w:hideMark/>
          </w:tcPr>
          <w:p w:rsidR="00D66BE3" w:rsidRPr="001347E9" w:rsidRDefault="00D66BE3" w:rsidP="00EC6D52">
            <w:pPr>
              <w:jc w:val="both"/>
              <w:rPr>
                <w:sz w:val="24"/>
              </w:rPr>
            </w:pPr>
            <w:r w:rsidRPr="001347E9">
              <w:rPr>
                <w:sz w:val="24"/>
              </w:rPr>
              <w:t>Отдел жилищно-коммунального х</w:t>
            </w:r>
            <w:r w:rsidRPr="001347E9">
              <w:rPr>
                <w:sz w:val="24"/>
              </w:rPr>
              <w:t>о</w:t>
            </w:r>
            <w:r w:rsidRPr="001347E9">
              <w:rPr>
                <w:sz w:val="24"/>
              </w:rPr>
              <w:t>зяйства, энергетики и строительства</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585 023,15</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230 669,85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117 229,64</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66 597,01</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78 900,63</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30 542,00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30 542,00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30 542,00</w:t>
            </w:r>
          </w:p>
        </w:tc>
      </w:tr>
      <w:tr w:rsidR="00D66BE3" w:rsidRPr="001347E9" w:rsidTr="0046267B">
        <w:trPr>
          <w:trHeight w:val="720"/>
          <w:jc w:val="center"/>
        </w:trPr>
        <w:tc>
          <w:tcPr>
            <w:tcW w:w="4128" w:type="dxa"/>
            <w:gridSpan w:val="3"/>
            <w:vMerge/>
            <w:hideMark/>
          </w:tcPr>
          <w:p w:rsidR="00D66BE3" w:rsidRPr="001347E9" w:rsidRDefault="00D66BE3" w:rsidP="00EC6D52">
            <w:pPr>
              <w:jc w:val="both"/>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139 025,30</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38 184,30</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34 151,20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33 250,70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33 439,01</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480"/>
          <w:jc w:val="center"/>
        </w:trPr>
        <w:tc>
          <w:tcPr>
            <w:tcW w:w="4128" w:type="dxa"/>
            <w:gridSpan w:val="3"/>
            <w:vMerge/>
            <w:hideMark/>
          </w:tcPr>
          <w:p w:rsidR="00D66BE3" w:rsidRPr="001347E9" w:rsidRDefault="00D66BE3" w:rsidP="00EC6D52">
            <w:pPr>
              <w:jc w:val="both"/>
              <w:rPr>
                <w:sz w:val="24"/>
              </w:rPr>
            </w:pPr>
          </w:p>
        </w:tc>
        <w:tc>
          <w:tcPr>
            <w:tcW w:w="1134" w:type="dxa"/>
            <w:hideMark/>
          </w:tcPr>
          <w:p w:rsidR="00D66BE3" w:rsidRDefault="00D66BE3" w:rsidP="0046267B">
            <w:pPr>
              <w:jc w:val="both"/>
              <w:rPr>
                <w:sz w:val="24"/>
              </w:rPr>
            </w:pPr>
            <w:r w:rsidRPr="001347E9">
              <w:rPr>
                <w:sz w:val="24"/>
              </w:rPr>
              <w:t>местный бюджет</w:t>
            </w:r>
          </w:p>
          <w:p w:rsidR="00D66BE3" w:rsidRDefault="00D66BE3" w:rsidP="0046267B">
            <w:pPr>
              <w:jc w:val="both"/>
              <w:rPr>
                <w:sz w:val="24"/>
              </w:rPr>
            </w:pPr>
          </w:p>
          <w:p w:rsidR="00D66BE3" w:rsidRPr="001347E9" w:rsidRDefault="00D66BE3" w:rsidP="0046267B">
            <w:pPr>
              <w:jc w:val="both"/>
              <w:rPr>
                <w:sz w:val="24"/>
              </w:rPr>
            </w:pPr>
          </w:p>
        </w:tc>
        <w:tc>
          <w:tcPr>
            <w:tcW w:w="1420" w:type="dxa"/>
            <w:noWrap/>
            <w:tcMar>
              <w:left w:w="0" w:type="dxa"/>
              <w:right w:w="0" w:type="dxa"/>
            </w:tcMar>
            <w:hideMark/>
          </w:tcPr>
          <w:p w:rsidR="00D66BE3" w:rsidRPr="001347E9" w:rsidRDefault="00D66BE3" w:rsidP="0046267B">
            <w:pPr>
              <w:jc w:val="center"/>
              <w:rPr>
                <w:sz w:val="24"/>
              </w:rPr>
            </w:pPr>
            <w:r w:rsidRPr="001347E9">
              <w:rPr>
                <w:sz w:val="24"/>
              </w:rPr>
              <w:t>445 997,95</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192 485,55</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83 078,44</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33 346,32</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45 461,63</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30 542,00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30 542,00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30 542,00</w:t>
            </w:r>
          </w:p>
        </w:tc>
      </w:tr>
      <w:tr w:rsidR="00D66BE3" w:rsidRPr="001347E9" w:rsidTr="0046267B">
        <w:trPr>
          <w:trHeight w:val="300"/>
          <w:jc w:val="center"/>
        </w:trPr>
        <w:tc>
          <w:tcPr>
            <w:tcW w:w="4128" w:type="dxa"/>
            <w:gridSpan w:val="3"/>
            <w:vMerge w:val="restart"/>
            <w:hideMark/>
          </w:tcPr>
          <w:p w:rsidR="00D66BE3" w:rsidRPr="001347E9" w:rsidRDefault="00D66BE3" w:rsidP="00EC6D52">
            <w:pPr>
              <w:jc w:val="both"/>
              <w:rPr>
                <w:sz w:val="24"/>
              </w:rPr>
            </w:pPr>
            <w:r w:rsidRPr="001347E9">
              <w:rPr>
                <w:sz w:val="24"/>
              </w:rPr>
              <w:lastRenderedPageBreak/>
              <w:t>администрация городского (сельск</w:t>
            </w:r>
            <w:r w:rsidRPr="001347E9">
              <w:rPr>
                <w:sz w:val="24"/>
              </w:rPr>
              <w:t>о</w:t>
            </w:r>
            <w:r w:rsidRPr="001347E9">
              <w:rPr>
                <w:sz w:val="24"/>
              </w:rPr>
              <w:t>го) поселения</w:t>
            </w:r>
          </w:p>
        </w:tc>
        <w:tc>
          <w:tcPr>
            <w:tcW w:w="1134" w:type="dxa"/>
            <w:noWrap/>
            <w:hideMark/>
          </w:tcPr>
          <w:p w:rsidR="00D66BE3" w:rsidRPr="001347E9" w:rsidRDefault="00D66BE3" w:rsidP="0046267B">
            <w:pPr>
              <w:jc w:val="both"/>
              <w:rPr>
                <w:sz w:val="24"/>
              </w:rPr>
            </w:pPr>
            <w:r w:rsidRPr="001347E9">
              <w:rPr>
                <w:sz w:val="24"/>
              </w:rPr>
              <w:t>всего</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613,67</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613,67</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72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бюджет авт</w:t>
            </w:r>
            <w:r w:rsidRPr="001347E9">
              <w:rPr>
                <w:sz w:val="24"/>
              </w:rPr>
              <w:t>о</w:t>
            </w:r>
            <w:r w:rsidRPr="001347E9">
              <w:rPr>
                <w:sz w:val="24"/>
              </w:rPr>
              <w:t>номного округа</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552,30</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552,30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48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местный бюджет</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r w:rsidR="00D66BE3" w:rsidRPr="001347E9" w:rsidTr="0046267B">
        <w:trPr>
          <w:trHeight w:val="480"/>
          <w:jc w:val="center"/>
        </w:trPr>
        <w:tc>
          <w:tcPr>
            <w:tcW w:w="4128" w:type="dxa"/>
            <w:gridSpan w:val="3"/>
            <w:vMerge/>
            <w:hideMark/>
          </w:tcPr>
          <w:p w:rsidR="00D66BE3" w:rsidRPr="001347E9" w:rsidRDefault="00D66BE3" w:rsidP="001347E9">
            <w:pPr>
              <w:rPr>
                <w:sz w:val="24"/>
              </w:rPr>
            </w:pPr>
          </w:p>
        </w:tc>
        <w:tc>
          <w:tcPr>
            <w:tcW w:w="1134" w:type="dxa"/>
            <w:hideMark/>
          </w:tcPr>
          <w:p w:rsidR="00D66BE3" w:rsidRPr="001347E9" w:rsidRDefault="00D66BE3" w:rsidP="0046267B">
            <w:pPr>
              <w:jc w:val="both"/>
              <w:rPr>
                <w:sz w:val="24"/>
              </w:rPr>
            </w:pPr>
            <w:r w:rsidRPr="001347E9">
              <w:rPr>
                <w:sz w:val="24"/>
              </w:rPr>
              <w:t>бюджет посел</w:t>
            </w:r>
            <w:r w:rsidRPr="001347E9">
              <w:rPr>
                <w:sz w:val="24"/>
              </w:rPr>
              <w:t>е</w:t>
            </w:r>
            <w:r w:rsidRPr="001347E9">
              <w:rPr>
                <w:sz w:val="24"/>
              </w:rPr>
              <w:t>ний</w:t>
            </w:r>
          </w:p>
        </w:tc>
        <w:tc>
          <w:tcPr>
            <w:tcW w:w="1420" w:type="dxa"/>
            <w:noWrap/>
            <w:tcMar>
              <w:left w:w="0" w:type="dxa"/>
              <w:right w:w="0" w:type="dxa"/>
            </w:tcMar>
            <w:hideMark/>
          </w:tcPr>
          <w:p w:rsidR="00D66BE3" w:rsidRPr="001347E9" w:rsidRDefault="00D66BE3" w:rsidP="0046267B">
            <w:pPr>
              <w:jc w:val="center"/>
              <w:rPr>
                <w:sz w:val="24"/>
              </w:rPr>
            </w:pPr>
            <w:r w:rsidRPr="001347E9">
              <w:rPr>
                <w:sz w:val="24"/>
              </w:rPr>
              <w:t>61,37</w:t>
            </w:r>
          </w:p>
        </w:tc>
        <w:tc>
          <w:tcPr>
            <w:tcW w:w="1640" w:type="dxa"/>
            <w:noWrap/>
            <w:tcMar>
              <w:left w:w="0" w:type="dxa"/>
              <w:right w:w="0" w:type="dxa"/>
            </w:tcMar>
            <w:hideMark/>
          </w:tcPr>
          <w:p w:rsidR="00D66BE3" w:rsidRPr="001347E9" w:rsidRDefault="00D66BE3" w:rsidP="0046267B">
            <w:pPr>
              <w:jc w:val="center"/>
              <w:rPr>
                <w:sz w:val="24"/>
              </w:rPr>
            </w:pPr>
            <w:r w:rsidRPr="001347E9">
              <w:rPr>
                <w:sz w:val="24"/>
              </w:rPr>
              <w:t>-</w:t>
            </w:r>
          </w:p>
        </w:tc>
        <w:tc>
          <w:tcPr>
            <w:tcW w:w="120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240" w:type="dxa"/>
            <w:noWrap/>
            <w:tcMar>
              <w:left w:w="0" w:type="dxa"/>
              <w:right w:w="0" w:type="dxa"/>
            </w:tcMar>
            <w:hideMark/>
          </w:tcPr>
          <w:p w:rsidR="00D66BE3" w:rsidRPr="001347E9" w:rsidRDefault="00D66BE3" w:rsidP="0046267B">
            <w:pPr>
              <w:jc w:val="center"/>
              <w:rPr>
                <w:sz w:val="24"/>
              </w:rPr>
            </w:pPr>
            <w:r w:rsidRPr="001347E9">
              <w:rPr>
                <w:sz w:val="24"/>
              </w:rPr>
              <w:t>61,37</w:t>
            </w:r>
          </w:p>
        </w:tc>
        <w:tc>
          <w:tcPr>
            <w:tcW w:w="116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1140" w:type="dxa"/>
            <w:noWrap/>
            <w:tcMar>
              <w:left w:w="0" w:type="dxa"/>
              <w:right w:w="0" w:type="dxa"/>
            </w:tcMar>
            <w:hideMark/>
          </w:tcPr>
          <w:p w:rsidR="00D66BE3" w:rsidRPr="001347E9" w:rsidRDefault="00D66BE3" w:rsidP="0046267B">
            <w:pPr>
              <w:jc w:val="center"/>
              <w:rPr>
                <w:sz w:val="24"/>
              </w:rPr>
            </w:pPr>
            <w:r w:rsidRPr="001347E9">
              <w:rPr>
                <w:sz w:val="24"/>
              </w:rPr>
              <w:t>0,00</w:t>
            </w:r>
          </w:p>
        </w:tc>
        <w:tc>
          <w:tcPr>
            <w:tcW w:w="785" w:type="dxa"/>
            <w:noWrap/>
            <w:tcMar>
              <w:left w:w="0" w:type="dxa"/>
              <w:right w:w="0" w:type="dxa"/>
            </w:tcMar>
            <w:hideMark/>
          </w:tcPr>
          <w:p w:rsidR="00D66BE3" w:rsidRPr="001347E9" w:rsidRDefault="00D66BE3" w:rsidP="0046267B">
            <w:pPr>
              <w:jc w:val="center"/>
              <w:rPr>
                <w:sz w:val="24"/>
              </w:rPr>
            </w:pPr>
            <w:r w:rsidRPr="001347E9">
              <w:rPr>
                <w:sz w:val="24"/>
              </w:rPr>
              <w:t>0,00</w:t>
            </w:r>
          </w:p>
        </w:tc>
      </w:tr>
    </w:tbl>
    <w:p w:rsidR="00145554" w:rsidRPr="00EC3DAF" w:rsidRDefault="00EC3DAF" w:rsidP="00EC3DAF">
      <w:pPr>
        <w:jc w:val="right"/>
      </w:pPr>
      <w:r>
        <w:t>.».</w:t>
      </w:r>
    </w:p>
    <w:p w:rsidR="00820267" w:rsidRDefault="00820267" w:rsidP="001A73F5">
      <w:pPr>
        <w:pStyle w:val="22"/>
        <w:widowControl w:val="0"/>
        <w:spacing w:after="0" w:line="240" w:lineRule="auto"/>
      </w:pPr>
    </w:p>
    <w:p w:rsidR="00820267" w:rsidRDefault="00820267" w:rsidP="001A73F5">
      <w:pPr>
        <w:pStyle w:val="22"/>
        <w:widowControl w:val="0"/>
        <w:spacing w:after="0" w:line="240" w:lineRule="auto"/>
      </w:pPr>
    </w:p>
    <w:p w:rsidR="00145554" w:rsidRDefault="00145554">
      <w:pPr>
        <w:pStyle w:val="22"/>
        <w:widowControl w:val="0"/>
        <w:spacing w:after="0" w:line="240" w:lineRule="auto"/>
      </w:pPr>
    </w:p>
    <w:sectPr w:rsidR="00145554" w:rsidSect="00145554">
      <w:pgSz w:w="16838" w:h="11906" w:orient="landscape" w:code="9"/>
      <w:pgMar w:top="1134" w:right="567"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DC8" w:rsidRDefault="005E0DC8">
      <w:r>
        <w:separator/>
      </w:r>
    </w:p>
  </w:endnote>
  <w:endnote w:type="continuationSeparator" w:id="1">
    <w:p w:rsidR="005E0DC8" w:rsidRDefault="005E0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DC8" w:rsidRDefault="005E0DC8">
      <w:r>
        <w:separator/>
      </w:r>
    </w:p>
  </w:footnote>
  <w:footnote w:type="continuationSeparator" w:id="1">
    <w:p w:rsidR="005E0DC8" w:rsidRDefault="005E0D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192874"/>
      <w:docPartObj>
        <w:docPartGallery w:val="Page Numbers (Top of Page)"/>
        <w:docPartUnique/>
      </w:docPartObj>
    </w:sdtPr>
    <w:sdtContent>
      <w:p w:rsidR="00416441" w:rsidRDefault="00A03952">
        <w:pPr>
          <w:pStyle w:val="a4"/>
          <w:jc w:val="center"/>
        </w:pPr>
        <w:r>
          <w:fldChar w:fldCharType="begin"/>
        </w:r>
        <w:r w:rsidR="00E05489">
          <w:instrText>PAGE   \* MERGEFORMAT</w:instrText>
        </w:r>
        <w:r>
          <w:fldChar w:fldCharType="separate"/>
        </w:r>
        <w:r w:rsidR="00913027">
          <w:rPr>
            <w:noProof/>
          </w:rPr>
          <w:t>66</w:t>
        </w:r>
        <w:r>
          <w:rPr>
            <w:noProof/>
          </w:rPr>
          <w:fldChar w:fldCharType="end"/>
        </w:r>
      </w:p>
    </w:sdtContent>
  </w:sdt>
  <w:p w:rsidR="00416441" w:rsidRPr="00145554" w:rsidRDefault="00416441" w:rsidP="0014555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6">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7">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8">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4"/>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7"/>
  </w:num>
  <w:num w:numId="13">
    <w:abstractNumId w:val="12"/>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4"/>
  </w:num>
  <w:num w:numId="30">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4681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a8a1b385-b484-4a09-8176-94422523155c"/>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A637C"/>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0D5C"/>
    <w:rsid w:val="001015CE"/>
    <w:rsid w:val="00101E06"/>
    <w:rsid w:val="0010246A"/>
    <w:rsid w:val="00102DDA"/>
    <w:rsid w:val="00103954"/>
    <w:rsid w:val="0010707C"/>
    <w:rsid w:val="0011220D"/>
    <w:rsid w:val="00117910"/>
    <w:rsid w:val="00117E19"/>
    <w:rsid w:val="00117F50"/>
    <w:rsid w:val="00131B68"/>
    <w:rsid w:val="00133F44"/>
    <w:rsid w:val="001347E9"/>
    <w:rsid w:val="001359AA"/>
    <w:rsid w:val="00142A70"/>
    <w:rsid w:val="00143EEF"/>
    <w:rsid w:val="0014488B"/>
    <w:rsid w:val="001448CA"/>
    <w:rsid w:val="00144C10"/>
    <w:rsid w:val="00145554"/>
    <w:rsid w:val="001502E1"/>
    <w:rsid w:val="00150C91"/>
    <w:rsid w:val="00151B3C"/>
    <w:rsid w:val="00152A1E"/>
    <w:rsid w:val="00153090"/>
    <w:rsid w:val="00155385"/>
    <w:rsid w:val="00157C57"/>
    <w:rsid w:val="00160938"/>
    <w:rsid w:val="00161947"/>
    <w:rsid w:val="00161AD0"/>
    <w:rsid w:val="00161E58"/>
    <w:rsid w:val="00162CAF"/>
    <w:rsid w:val="001633E5"/>
    <w:rsid w:val="00164B77"/>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2312"/>
    <w:rsid w:val="001F57F1"/>
    <w:rsid w:val="002006CC"/>
    <w:rsid w:val="00200D99"/>
    <w:rsid w:val="00202C09"/>
    <w:rsid w:val="002049E2"/>
    <w:rsid w:val="0020543B"/>
    <w:rsid w:val="00206D99"/>
    <w:rsid w:val="00206E05"/>
    <w:rsid w:val="002077AA"/>
    <w:rsid w:val="00207E58"/>
    <w:rsid w:val="0021455F"/>
    <w:rsid w:val="00215140"/>
    <w:rsid w:val="0021636B"/>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5F4"/>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7DE"/>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42E"/>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41"/>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1179"/>
    <w:rsid w:val="0046267B"/>
    <w:rsid w:val="00463A57"/>
    <w:rsid w:val="004702B8"/>
    <w:rsid w:val="00471C09"/>
    <w:rsid w:val="00477A6B"/>
    <w:rsid w:val="004817C0"/>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6475"/>
    <w:rsid w:val="005C704D"/>
    <w:rsid w:val="005C7ADD"/>
    <w:rsid w:val="005D0B71"/>
    <w:rsid w:val="005D44A4"/>
    <w:rsid w:val="005D55E6"/>
    <w:rsid w:val="005D62A0"/>
    <w:rsid w:val="005D7659"/>
    <w:rsid w:val="005E0DC8"/>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2950"/>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7011"/>
    <w:rsid w:val="007071B3"/>
    <w:rsid w:val="00712FE7"/>
    <w:rsid w:val="0071392A"/>
    <w:rsid w:val="00717622"/>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93E"/>
    <w:rsid w:val="00892D96"/>
    <w:rsid w:val="008A27EC"/>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1B2C"/>
    <w:rsid w:val="00913027"/>
    <w:rsid w:val="00914C02"/>
    <w:rsid w:val="00915267"/>
    <w:rsid w:val="009158C3"/>
    <w:rsid w:val="009169FC"/>
    <w:rsid w:val="009219AE"/>
    <w:rsid w:val="00924955"/>
    <w:rsid w:val="00932743"/>
    <w:rsid w:val="00932A0E"/>
    <w:rsid w:val="00934157"/>
    <w:rsid w:val="0093709D"/>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93845"/>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67A"/>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02FB5"/>
    <w:rsid w:val="00A03952"/>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09A0"/>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5BA"/>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B5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2FB"/>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6EBD"/>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45AF"/>
    <w:rsid w:val="00C57600"/>
    <w:rsid w:val="00C57BE4"/>
    <w:rsid w:val="00C57E1E"/>
    <w:rsid w:val="00C6072A"/>
    <w:rsid w:val="00C615E9"/>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4434"/>
    <w:rsid w:val="00CA7790"/>
    <w:rsid w:val="00CB0ABE"/>
    <w:rsid w:val="00CB13A6"/>
    <w:rsid w:val="00CB3D45"/>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4B7"/>
    <w:rsid w:val="00CF1DE1"/>
    <w:rsid w:val="00CF1EE8"/>
    <w:rsid w:val="00CF278F"/>
    <w:rsid w:val="00CF37A3"/>
    <w:rsid w:val="00CF3C0C"/>
    <w:rsid w:val="00CF3F72"/>
    <w:rsid w:val="00CF4146"/>
    <w:rsid w:val="00CF64BE"/>
    <w:rsid w:val="00CF673F"/>
    <w:rsid w:val="00CF7E4B"/>
    <w:rsid w:val="00D00174"/>
    <w:rsid w:val="00D034E5"/>
    <w:rsid w:val="00D03E76"/>
    <w:rsid w:val="00D06ED3"/>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6BE3"/>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5489"/>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3DAF"/>
    <w:rsid w:val="00EC53AE"/>
    <w:rsid w:val="00EC544E"/>
    <w:rsid w:val="00EC5CB9"/>
    <w:rsid w:val="00EC6D52"/>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50E"/>
    <w:rsid w:val="00F21511"/>
    <w:rsid w:val="00F222D0"/>
    <w:rsid w:val="00F26BB0"/>
    <w:rsid w:val="00F27741"/>
    <w:rsid w:val="00F279A5"/>
    <w:rsid w:val="00F31EEC"/>
    <w:rsid w:val="00F32FBB"/>
    <w:rsid w:val="00F35AE8"/>
    <w:rsid w:val="00F35D4E"/>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588"/>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6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3" w:uiPriority="99"/>
    <w:lsdException w:name="Hyperlink" w:uiPriority="99"/>
    <w:lsdException w:name="FollowedHyperlink" w:uiPriority="99"/>
    <w:lsdException w:name="Strong" w:qFormat="1"/>
    <w:lsdException w:name="Emphasis" w:uiPriority="20"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uiPriority w:val="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uiPriority w:val="20"/>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link w:val="1fff"/>
    <w:rsid w:val="00950359"/>
    <w:rPr>
      <w:sz w:val="28"/>
    </w:rPr>
  </w:style>
  <w:style w:type="paragraph" w:customStyle="1" w:styleId="1fff0">
    <w:name w:val="Основной текст1"/>
    <w:basedOn w:val="1ffe"/>
    <w:link w:val="afffffb"/>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b">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B5824-9907-48C3-B03E-C45AF32B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7980</Words>
  <Characters>45491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2015-03-05T13:17:00Z</cp:lastPrinted>
  <dcterms:created xsi:type="dcterms:W3CDTF">2015-03-10T05:16:00Z</dcterms:created>
  <dcterms:modified xsi:type="dcterms:W3CDTF">2015-03-10T05:16:00Z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a8a1b385-b484-4a09-8176-94422523155c</vt:lpwstr>
  </property>
</Properties>
</file>